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5B2D1F"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5B2D1F" w:rsidRPr="000D67AD" w:rsidRDefault="005B2D1F"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5B2D1F" w:rsidRPr="000D67AD" w:rsidRDefault="005B2D1F"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B2D1F" w:rsidRPr="000D67AD" w:rsidRDefault="005B2D1F"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5B2D1F" w:rsidRPr="000D67AD" w:rsidRDefault="005B2D1F"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5B2D1F" w:rsidRPr="000D67AD" w:rsidRDefault="005B2D1F" w:rsidP="00A13E63">
                  <w:pPr>
                    <w:spacing w:line="240" w:lineRule="auto"/>
                    <w:ind w:right="-23"/>
                    <w:rPr>
                      <w:rFonts w:ascii="Helios" w:hAnsi="Helios"/>
                      <w:sz w:val="12"/>
                      <w:szCs w:val="12"/>
                    </w:rPr>
                  </w:pPr>
                  <w:r w:rsidRPr="000D67AD">
                    <w:rPr>
                      <w:rFonts w:ascii="Helios" w:hAnsi="Helios"/>
                      <w:sz w:val="12"/>
                      <w:szCs w:val="12"/>
                    </w:rPr>
                    <w:t>тел.: +7 (495) 747-92-92,</w:t>
                  </w:r>
                </w:p>
                <w:p w:rsidR="005B2D1F" w:rsidRPr="000D67AD" w:rsidRDefault="005B2D1F"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5B2D1F" w:rsidRPr="000D67AD" w:rsidRDefault="005B2D1F"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B2D1F" w:rsidRPr="000D67AD" w:rsidRDefault="005B2D1F"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5B2D1F" w:rsidRPr="000D67AD" w:rsidRDefault="005B2D1F"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B2D1F" w:rsidRPr="005B2D1F" w:rsidRDefault="005B2D1F"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5B2D1F">
                    <w:rPr>
                      <w:rFonts w:ascii="Helios" w:hAnsi="Helios"/>
                      <w:sz w:val="12"/>
                      <w:szCs w:val="12"/>
                    </w:rPr>
                    <w:t>-</w:t>
                  </w:r>
                  <w:r w:rsidRPr="000D67AD">
                    <w:rPr>
                      <w:rFonts w:ascii="Helios" w:hAnsi="Helios"/>
                      <w:sz w:val="12"/>
                      <w:szCs w:val="12"/>
                      <w:lang w:val="en-US"/>
                    </w:rPr>
                    <w:t>mail</w:t>
                  </w:r>
                  <w:proofErr w:type="gramEnd"/>
                  <w:r w:rsidRPr="005B2D1F">
                    <w:rPr>
                      <w:rFonts w:ascii="Helios" w:hAnsi="Helios"/>
                      <w:sz w:val="12"/>
                      <w:szCs w:val="12"/>
                    </w:rPr>
                    <w:t xml:space="preserve">: </w:t>
                  </w:r>
                  <w:hyperlink r:id="rId9" w:history="1">
                    <w:r w:rsidRPr="000D67AD">
                      <w:rPr>
                        <w:rFonts w:ascii="Helios" w:hAnsi="Helios"/>
                        <w:sz w:val="12"/>
                        <w:szCs w:val="12"/>
                        <w:lang w:val="en-US"/>
                      </w:rPr>
                      <w:t>posta</w:t>
                    </w:r>
                    <w:r w:rsidRPr="005B2D1F">
                      <w:rPr>
                        <w:rFonts w:ascii="Helios" w:hAnsi="Helios"/>
                        <w:sz w:val="12"/>
                        <w:szCs w:val="12"/>
                      </w:rPr>
                      <w:t>@</w:t>
                    </w:r>
                    <w:r w:rsidRPr="000D67AD">
                      <w:rPr>
                        <w:rFonts w:ascii="Helios" w:hAnsi="Helios"/>
                        <w:sz w:val="12"/>
                        <w:szCs w:val="12"/>
                        <w:lang w:val="en-US"/>
                      </w:rPr>
                      <w:t>mrsk</w:t>
                    </w:r>
                    <w:r w:rsidRPr="005B2D1F">
                      <w:rPr>
                        <w:rFonts w:ascii="Helios" w:hAnsi="Helios"/>
                        <w:sz w:val="12"/>
                        <w:szCs w:val="12"/>
                      </w:rPr>
                      <w:t>-1.</w:t>
                    </w:r>
                    <w:r w:rsidRPr="000D67AD">
                      <w:rPr>
                        <w:rFonts w:ascii="Helios" w:hAnsi="Helios"/>
                        <w:sz w:val="12"/>
                        <w:szCs w:val="12"/>
                        <w:lang w:val="en-US"/>
                      </w:rPr>
                      <w:t>ru</w:t>
                    </w:r>
                  </w:hyperlink>
                  <w:r w:rsidRPr="005B2D1F">
                    <w:rPr>
                      <w:rFonts w:ascii="Helios" w:hAnsi="Helios"/>
                      <w:sz w:val="12"/>
                      <w:szCs w:val="12"/>
                    </w:rPr>
                    <w:t xml:space="preserve">, </w:t>
                  </w:r>
                  <w:hyperlink r:id="rId10" w:history="1">
                    <w:r w:rsidRPr="000D67AD">
                      <w:rPr>
                        <w:rFonts w:ascii="Helios" w:hAnsi="Helios"/>
                        <w:sz w:val="12"/>
                        <w:szCs w:val="12"/>
                        <w:lang w:val="en-US"/>
                      </w:rPr>
                      <w:t>www</w:t>
                    </w:r>
                    <w:r w:rsidRPr="005B2D1F">
                      <w:rPr>
                        <w:rFonts w:ascii="Helios" w:hAnsi="Helios"/>
                        <w:sz w:val="12"/>
                        <w:szCs w:val="12"/>
                      </w:rPr>
                      <w:t>.</w:t>
                    </w:r>
                    <w:r w:rsidRPr="000D67AD">
                      <w:rPr>
                        <w:rFonts w:ascii="Helios" w:hAnsi="Helios"/>
                        <w:sz w:val="12"/>
                        <w:szCs w:val="12"/>
                        <w:lang w:val="en-US"/>
                      </w:rPr>
                      <w:t>mrsk</w:t>
                    </w:r>
                    <w:r w:rsidRPr="005B2D1F">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Default="007556FF" w:rsidP="007556FF">
      <w:pPr>
        <w:spacing w:line="240" w:lineRule="auto"/>
        <w:jc w:val="right"/>
      </w:pPr>
    </w:p>
    <w:p w:rsidR="00F53E29" w:rsidRPr="00C12FA4" w:rsidRDefault="00F53E29"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w:t>
      </w:r>
      <w:r w:rsidR="00F53E29">
        <w:rPr>
          <w:sz w:val="24"/>
          <w:szCs w:val="24"/>
        </w:rPr>
        <w:t>2018</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 xml:space="preserve">от «___» _______ </w:t>
      </w:r>
      <w:r w:rsidR="00F53E29">
        <w:rPr>
          <w:b/>
          <w:kern w:val="36"/>
          <w:sz w:val="24"/>
          <w:szCs w:val="24"/>
        </w:rPr>
        <w:t>2018</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5B2D1F"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5B2D1F" w:rsidRPr="005B2D1F">
        <w:rPr>
          <w:b/>
          <w:snapToGrid w:val="0"/>
          <w:sz w:val="24"/>
        </w:rPr>
        <w:t>Договора</w:t>
      </w:r>
      <w:proofErr w:type="gramEnd"/>
      <w:r w:rsidR="005B2D1F" w:rsidRPr="005B2D1F">
        <w:rPr>
          <w:b/>
          <w:snapToGrid w:val="0"/>
          <w:sz w:val="24"/>
        </w:rPr>
        <w:t xml:space="preserve"> </w:t>
      </w:r>
      <w:r w:rsidR="005B2D1F" w:rsidRPr="005B2D1F">
        <w:rPr>
          <w:b/>
          <w:snapToGrid w:val="0"/>
          <w:sz w:val="24"/>
          <w:szCs w:val="24"/>
        </w:rPr>
        <w:t xml:space="preserve">на </w:t>
      </w:r>
      <w:r w:rsidR="005B2D1F" w:rsidRPr="005B2D1F">
        <w:rPr>
          <w:b/>
          <w:sz w:val="24"/>
          <w:szCs w:val="24"/>
        </w:rPr>
        <w:t xml:space="preserve">выполнение работ по проектированию создания системы учета электроэнергии на присоединениях 6-10 </w:t>
      </w:r>
      <w:proofErr w:type="spellStart"/>
      <w:r w:rsidR="005B2D1F" w:rsidRPr="005B2D1F">
        <w:rPr>
          <w:b/>
          <w:sz w:val="24"/>
          <w:szCs w:val="24"/>
        </w:rPr>
        <w:t>кВ</w:t>
      </w:r>
      <w:proofErr w:type="spellEnd"/>
      <w:r w:rsidR="005B2D1F" w:rsidRPr="005B2D1F">
        <w:rPr>
          <w:b/>
          <w:sz w:val="24"/>
          <w:szCs w:val="24"/>
        </w:rPr>
        <w:t xml:space="preserve"> с организацией удаленного сбора данных в электрических сетях</w:t>
      </w:r>
      <w:r w:rsidR="005B2D1F" w:rsidRPr="005B2D1F">
        <w:rPr>
          <w:b/>
          <w:snapToGrid w:val="0"/>
          <w:sz w:val="24"/>
        </w:rPr>
        <w:t xml:space="preserve"> для нужд ПАО «МРСК Центра» (филиала «Белгородэнерго»)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441EA0" w:rsidRPr="00C12FA4" w:rsidRDefault="00441EA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r>
      <w:r w:rsidR="00F53E29">
        <w:rPr>
          <w:sz w:val="24"/>
          <w:szCs w:val="24"/>
        </w:rPr>
        <w:t>2018</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54376" w:rsidRDefault="00A36B98">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54376">
        <w:rPr>
          <w:noProof/>
        </w:rPr>
        <w:t>1</w:t>
      </w:r>
      <w:r w:rsidR="00454376">
        <w:rPr>
          <w:rFonts w:asciiTheme="minorHAnsi" w:eastAsiaTheme="minorEastAsia" w:hAnsiTheme="minorHAnsi" w:cstheme="minorBidi"/>
          <w:b w:val="0"/>
          <w:caps w:val="0"/>
          <w:noProof/>
          <w:szCs w:val="22"/>
          <w:lang w:eastAsia="ru-RU"/>
        </w:rPr>
        <w:tab/>
      </w:r>
      <w:r w:rsidR="00454376">
        <w:rPr>
          <w:noProof/>
        </w:rPr>
        <w:t>Общие положения</w:t>
      </w:r>
      <w:r w:rsidR="00454376">
        <w:rPr>
          <w:noProof/>
        </w:rPr>
        <w:tab/>
      </w:r>
      <w:r>
        <w:rPr>
          <w:noProof/>
        </w:rPr>
        <w:fldChar w:fldCharType="begin"/>
      </w:r>
      <w:r w:rsidR="00454376">
        <w:rPr>
          <w:noProof/>
        </w:rPr>
        <w:instrText xml:space="preserve"> PAGEREF _Toc498523725 \h </w:instrText>
      </w:r>
      <w:r>
        <w:rPr>
          <w:noProof/>
        </w:rPr>
      </w:r>
      <w:r>
        <w:rPr>
          <w:noProof/>
        </w:rPr>
        <w:fldChar w:fldCharType="separate"/>
      </w:r>
      <w:r w:rsidR="00D35073">
        <w:rPr>
          <w:noProof/>
        </w:rPr>
        <w:t>4</w:t>
      </w:r>
      <w:r>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36B98">
        <w:rPr>
          <w:noProof/>
        </w:rPr>
        <w:fldChar w:fldCharType="begin"/>
      </w:r>
      <w:r>
        <w:rPr>
          <w:noProof/>
        </w:rPr>
        <w:instrText xml:space="preserve"> PAGEREF _Toc498523726 \h </w:instrText>
      </w:r>
      <w:r w:rsidR="00A36B98">
        <w:rPr>
          <w:noProof/>
        </w:rPr>
      </w:r>
      <w:r w:rsidR="00A36B98">
        <w:rPr>
          <w:noProof/>
        </w:rPr>
        <w:fldChar w:fldCharType="separate"/>
      </w:r>
      <w:r w:rsidR="00D35073">
        <w:rPr>
          <w:noProof/>
        </w:rPr>
        <w:t>4</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36B98">
        <w:rPr>
          <w:noProof/>
        </w:rPr>
        <w:fldChar w:fldCharType="begin"/>
      </w:r>
      <w:r>
        <w:rPr>
          <w:noProof/>
        </w:rPr>
        <w:instrText xml:space="preserve"> PAGEREF _Toc498523727 \h </w:instrText>
      </w:r>
      <w:r w:rsidR="00A36B98">
        <w:rPr>
          <w:noProof/>
        </w:rPr>
      </w:r>
      <w:r w:rsidR="00A36B98">
        <w:rPr>
          <w:noProof/>
        </w:rPr>
        <w:fldChar w:fldCharType="separate"/>
      </w:r>
      <w:r w:rsidR="00D35073">
        <w:rPr>
          <w:noProof/>
        </w:rPr>
        <w:t>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36B98">
        <w:rPr>
          <w:noProof/>
        </w:rPr>
        <w:fldChar w:fldCharType="begin"/>
      </w:r>
      <w:r>
        <w:rPr>
          <w:noProof/>
        </w:rPr>
        <w:instrText xml:space="preserve"> PAGEREF _Toc498523728 \h </w:instrText>
      </w:r>
      <w:r w:rsidR="00A36B98">
        <w:rPr>
          <w:noProof/>
        </w:rPr>
      </w:r>
      <w:r w:rsidR="00A36B98">
        <w:rPr>
          <w:noProof/>
        </w:rPr>
        <w:fldChar w:fldCharType="separate"/>
      </w:r>
      <w:r w:rsidR="00D35073">
        <w:rPr>
          <w:noProof/>
        </w:rPr>
        <w:t>6</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36B98">
        <w:rPr>
          <w:noProof/>
        </w:rPr>
        <w:fldChar w:fldCharType="begin"/>
      </w:r>
      <w:r>
        <w:rPr>
          <w:noProof/>
        </w:rPr>
        <w:instrText xml:space="preserve"> PAGEREF _Toc498523729 \h </w:instrText>
      </w:r>
      <w:r w:rsidR="00A36B98">
        <w:rPr>
          <w:noProof/>
        </w:rPr>
      </w:r>
      <w:r w:rsidR="00A36B98">
        <w:rPr>
          <w:noProof/>
        </w:rPr>
        <w:fldChar w:fldCharType="separate"/>
      </w:r>
      <w:r w:rsidR="00D35073">
        <w:rPr>
          <w:noProof/>
        </w:rPr>
        <w:t>7</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36B98">
        <w:rPr>
          <w:noProof/>
        </w:rPr>
        <w:fldChar w:fldCharType="begin"/>
      </w:r>
      <w:r>
        <w:rPr>
          <w:noProof/>
        </w:rPr>
        <w:instrText xml:space="preserve"> PAGEREF _Toc498523730 \h </w:instrText>
      </w:r>
      <w:r w:rsidR="00A36B98">
        <w:rPr>
          <w:noProof/>
        </w:rPr>
      </w:r>
      <w:r w:rsidR="00A36B98">
        <w:rPr>
          <w:noProof/>
        </w:rPr>
        <w:fldChar w:fldCharType="separate"/>
      </w:r>
      <w:r w:rsidR="00D35073">
        <w:rPr>
          <w:noProof/>
        </w:rPr>
        <w:t>7</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A36B98">
        <w:rPr>
          <w:noProof/>
        </w:rPr>
        <w:fldChar w:fldCharType="begin"/>
      </w:r>
      <w:r>
        <w:rPr>
          <w:noProof/>
        </w:rPr>
        <w:instrText xml:space="preserve"> PAGEREF _Toc498523731 \h </w:instrText>
      </w:r>
      <w:r w:rsidR="00A36B98">
        <w:rPr>
          <w:noProof/>
        </w:rPr>
      </w:r>
      <w:r w:rsidR="00A36B98">
        <w:rPr>
          <w:noProof/>
        </w:rPr>
        <w:fldChar w:fldCharType="separate"/>
      </w:r>
      <w:r w:rsidR="00D35073">
        <w:rPr>
          <w:noProof/>
        </w:rPr>
        <w:t>8</w:t>
      </w:r>
      <w:r w:rsidR="00A36B98">
        <w:rPr>
          <w:noProof/>
        </w:rPr>
        <w:fldChar w:fldCharType="end"/>
      </w:r>
    </w:p>
    <w:p w:rsidR="00454376" w:rsidRDefault="00454376">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90751">
        <w:rPr>
          <w:noProof/>
        </w:rPr>
        <w:t>Антикоррупционная оговорка, включаемая в проект договора</w:t>
      </w:r>
      <w:r>
        <w:rPr>
          <w:noProof/>
        </w:rPr>
        <w:tab/>
      </w:r>
      <w:r w:rsidR="00A36B98">
        <w:rPr>
          <w:noProof/>
        </w:rPr>
        <w:fldChar w:fldCharType="begin"/>
      </w:r>
      <w:r>
        <w:rPr>
          <w:noProof/>
        </w:rPr>
        <w:instrText xml:space="preserve"> PAGEREF _Toc498523738 \h </w:instrText>
      </w:r>
      <w:r w:rsidR="00A36B98">
        <w:rPr>
          <w:noProof/>
        </w:rPr>
      </w:r>
      <w:r w:rsidR="00A36B98">
        <w:rPr>
          <w:noProof/>
        </w:rPr>
        <w:fldChar w:fldCharType="separate"/>
      </w:r>
      <w:r w:rsidR="00D35073">
        <w:rPr>
          <w:noProof/>
        </w:rPr>
        <w:t>10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36B98">
        <w:rPr>
          <w:noProof/>
        </w:rPr>
        <w:fldChar w:fldCharType="begin"/>
      </w:r>
      <w:r>
        <w:rPr>
          <w:noProof/>
        </w:rPr>
        <w:instrText xml:space="preserve"> PAGEREF _Toc498523739 \h </w:instrText>
      </w:r>
      <w:r w:rsidR="00A36B98">
        <w:rPr>
          <w:noProof/>
        </w:rPr>
      </w:r>
      <w:r w:rsidR="00A36B98">
        <w:rPr>
          <w:noProof/>
        </w:rPr>
        <w:fldChar w:fldCharType="separate"/>
      </w:r>
      <w:r w:rsidR="00D35073">
        <w:rPr>
          <w:noProof/>
        </w:rPr>
        <w:t>10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90751">
        <w:rPr>
          <w:bCs w:val="0"/>
          <w:noProof/>
        </w:rPr>
        <w:t>Антикоррупционная оговорка, включаемая в проект договора</w:t>
      </w:r>
      <w:r>
        <w:rPr>
          <w:noProof/>
        </w:rPr>
        <w:tab/>
      </w:r>
      <w:r w:rsidR="00A36B98">
        <w:rPr>
          <w:noProof/>
        </w:rPr>
        <w:fldChar w:fldCharType="begin"/>
      </w:r>
      <w:r>
        <w:rPr>
          <w:noProof/>
        </w:rPr>
        <w:instrText xml:space="preserve"> PAGEREF _Toc498523743 \h </w:instrText>
      </w:r>
      <w:r w:rsidR="00A36B98">
        <w:rPr>
          <w:noProof/>
        </w:rPr>
      </w:r>
      <w:r w:rsidR="00A36B98">
        <w:rPr>
          <w:noProof/>
        </w:rPr>
        <w:fldChar w:fldCharType="separate"/>
      </w:r>
      <w:r w:rsidR="00D35073">
        <w:rPr>
          <w:noProof/>
        </w:rPr>
        <w:t>10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bCs w:val="0"/>
          <w:noProof/>
        </w:rPr>
        <w:t>2.3</w:t>
      </w:r>
      <w:r>
        <w:rPr>
          <w:rFonts w:asciiTheme="minorHAnsi" w:eastAsiaTheme="minorEastAsia" w:hAnsiTheme="minorHAnsi" w:cstheme="minorBidi"/>
          <w:b w:val="0"/>
          <w:bCs w:val="0"/>
          <w:noProof/>
          <w:sz w:val="22"/>
          <w:szCs w:val="22"/>
          <w:lang w:eastAsia="ru-RU"/>
        </w:rPr>
        <w:tab/>
      </w:r>
      <w:r w:rsidRPr="00A90751">
        <w:rPr>
          <w:bCs w:val="0"/>
          <w:noProof/>
        </w:rPr>
        <w:t>Дополнительные условия, включаемые в проект договора</w:t>
      </w:r>
      <w:r>
        <w:rPr>
          <w:noProof/>
        </w:rPr>
        <w:tab/>
      </w:r>
      <w:r w:rsidR="00A36B98">
        <w:rPr>
          <w:noProof/>
        </w:rPr>
        <w:fldChar w:fldCharType="begin"/>
      </w:r>
      <w:r>
        <w:rPr>
          <w:noProof/>
        </w:rPr>
        <w:instrText xml:space="preserve"> PAGEREF _Toc498523747 \h </w:instrText>
      </w:r>
      <w:r w:rsidR="00A36B98">
        <w:rPr>
          <w:noProof/>
        </w:rPr>
      </w:r>
      <w:r w:rsidR="00A36B98">
        <w:rPr>
          <w:noProof/>
        </w:rPr>
        <w:fldChar w:fldCharType="separate"/>
      </w:r>
      <w:r w:rsidR="00D35073">
        <w:rPr>
          <w:noProof/>
        </w:rPr>
        <w:t>11</w:t>
      </w:r>
      <w:r w:rsidR="00A36B98">
        <w:rPr>
          <w:noProof/>
        </w:rPr>
        <w:fldChar w:fldCharType="end"/>
      </w:r>
    </w:p>
    <w:p w:rsidR="00454376" w:rsidRDefault="00454376">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36B98">
        <w:rPr>
          <w:noProof/>
        </w:rPr>
        <w:fldChar w:fldCharType="begin"/>
      </w:r>
      <w:r>
        <w:rPr>
          <w:noProof/>
        </w:rPr>
        <w:instrText xml:space="preserve"> PAGEREF _Toc498523755 \h </w:instrText>
      </w:r>
      <w:r w:rsidR="00A36B98">
        <w:rPr>
          <w:noProof/>
        </w:rPr>
      </w:r>
      <w:r w:rsidR="00A36B98">
        <w:rPr>
          <w:noProof/>
        </w:rPr>
        <w:fldChar w:fldCharType="separate"/>
      </w:r>
      <w:r w:rsidR="00D35073">
        <w:rPr>
          <w:noProof/>
        </w:rPr>
        <w:t>13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36B98">
        <w:rPr>
          <w:noProof/>
        </w:rPr>
        <w:fldChar w:fldCharType="begin"/>
      </w:r>
      <w:r>
        <w:rPr>
          <w:noProof/>
        </w:rPr>
        <w:instrText xml:space="preserve"> PAGEREF _Toc498523756 \h </w:instrText>
      </w:r>
      <w:r w:rsidR="00A36B98">
        <w:rPr>
          <w:noProof/>
        </w:rPr>
      </w:r>
      <w:r w:rsidR="00A36B98">
        <w:rPr>
          <w:noProof/>
        </w:rPr>
        <w:fldChar w:fldCharType="separate"/>
      </w:r>
      <w:r w:rsidR="00D35073">
        <w:rPr>
          <w:noProof/>
        </w:rPr>
        <w:t>13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36B98">
        <w:rPr>
          <w:noProof/>
        </w:rPr>
        <w:fldChar w:fldCharType="begin"/>
      </w:r>
      <w:r>
        <w:rPr>
          <w:noProof/>
        </w:rPr>
        <w:instrText xml:space="preserve"> PAGEREF _Toc498523759 \h </w:instrText>
      </w:r>
      <w:r w:rsidR="00A36B98">
        <w:rPr>
          <w:noProof/>
        </w:rPr>
      </w:r>
      <w:r w:rsidR="00A36B98">
        <w:rPr>
          <w:noProof/>
        </w:rPr>
        <w:fldChar w:fldCharType="separate"/>
      </w:r>
      <w:r w:rsidR="00D35073">
        <w:rPr>
          <w:noProof/>
        </w:rPr>
        <w:t>13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36B98">
        <w:rPr>
          <w:noProof/>
        </w:rPr>
        <w:fldChar w:fldCharType="begin"/>
      </w:r>
      <w:r>
        <w:rPr>
          <w:noProof/>
        </w:rPr>
        <w:instrText xml:space="preserve"> PAGEREF _Toc498523760 \h </w:instrText>
      </w:r>
      <w:r w:rsidR="00A36B98">
        <w:rPr>
          <w:noProof/>
        </w:rPr>
      </w:r>
      <w:r w:rsidR="00A36B98">
        <w:rPr>
          <w:noProof/>
        </w:rPr>
        <w:fldChar w:fldCharType="separate"/>
      </w:r>
      <w:r w:rsidR="00D35073">
        <w:rPr>
          <w:noProof/>
        </w:rPr>
        <w:t>13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36B98">
        <w:rPr>
          <w:noProof/>
        </w:rPr>
        <w:fldChar w:fldCharType="begin"/>
      </w:r>
      <w:r>
        <w:rPr>
          <w:noProof/>
        </w:rPr>
        <w:instrText xml:space="preserve"> PAGEREF _Toc498523775 \h </w:instrText>
      </w:r>
      <w:r w:rsidR="00A36B98">
        <w:rPr>
          <w:noProof/>
        </w:rPr>
      </w:r>
      <w:r w:rsidR="00A36B98">
        <w:rPr>
          <w:noProof/>
        </w:rPr>
        <w:fldChar w:fldCharType="separate"/>
      </w:r>
      <w:r w:rsidR="00D35073">
        <w:rPr>
          <w:noProof/>
        </w:rPr>
        <w:t>29</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36B98">
        <w:rPr>
          <w:noProof/>
        </w:rPr>
        <w:fldChar w:fldCharType="begin"/>
      </w:r>
      <w:r>
        <w:rPr>
          <w:noProof/>
        </w:rPr>
        <w:instrText xml:space="preserve"> PAGEREF _Toc498523778 \h </w:instrText>
      </w:r>
      <w:r w:rsidR="00A36B98">
        <w:rPr>
          <w:noProof/>
        </w:rPr>
      </w:r>
      <w:r w:rsidR="00A36B98">
        <w:rPr>
          <w:noProof/>
        </w:rPr>
        <w:fldChar w:fldCharType="separate"/>
      </w:r>
      <w:r w:rsidR="00D35073">
        <w:rPr>
          <w:noProof/>
        </w:rPr>
        <w:t>30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36B98">
        <w:rPr>
          <w:noProof/>
        </w:rPr>
        <w:fldChar w:fldCharType="begin"/>
      </w:r>
      <w:r>
        <w:rPr>
          <w:noProof/>
        </w:rPr>
        <w:instrText xml:space="preserve"> PAGEREF _Toc498523779 \h </w:instrText>
      </w:r>
      <w:r w:rsidR="00A36B98">
        <w:rPr>
          <w:noProof/>
        </w:rPr>
      </w:r>
      <w:r w:rsidR="00A36B98">
        <w:rPr>
          <w:noProof/>
        </w:rPr>
        <w:fldChar w:fldCharType="separate"/>
      </w:r>
      <w:r w:rsidR="00D35073">
        <w:rPr>
          <w:noProof/>
        </w:rPr>
        <w:t>30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A36B98">
        <w:rPr>
          <w:noProof/>
        </w:rPr>
        <w:fldChar w:fldCharType="begin"/>
      </w:r>
      <w:r>
        <w:rPr>
          <w:noProof/>
        </w:rPr>
        <w:instrText xml:space="preserve"> PAGEREF _Toc498523784 \h </w:instrText>
      </w:r>
      <w:r w:rsidR="00A36B98">
        <w:rPr>
          <w:noProof/>
        </w:rPr>
      </w:r>
      <w:r w:rsidR="00A36B98">
        <w:rPr>
          <w:noProof/>
        </w:rPr>
        <w:fldChar w:fldCharType="separate"/>
      </w:r>
      <w:r w:rsidR="00D35073">
        <w:rPr>
          <w:noProof/>
        </w:rPr>
        <w:t>32</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A36B98">
        <w:rPr>
          <w:noProof/>
        </w:rPr>
        <w:fldChar w:fldCharType="begin"/>
      </w:r>
      <w:r>
        <w:rPr>
          <w:noProof/>
        </w:rPr>
        <w:instrText xml:space="preserve"> PAGEREF _Toc498523785 \h </w:instrText>
      </w:r>
      <w:r w:rsidR="00A36B98">
        <w:rPr>
          <w:noProof/>
        </w:rPr>
      </w:r>
      <w:r w:rsidR="00A36B98">
        <w:rPr>
          <w:noProof/>
        </w:rPr>
        <w:fldChar w:fldCharType="separate"/>
      </w:r>
      <w:r w:rsidR="00D35073">
        <w:rPr>
          <w:noProof/>
        </w:rPr>
        <w:t>34</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A36B98">
        <w:rPr>
          <w:noProof/>
        </w:rPr>
        <w:fldChar w:fldCharType="begin"/>
      </w:r>
      <w:r>
        <w:rPr>
          <w:noProof/>
        </w:rPr>
        <w:instrText xml:space="preserve"> PAGEREF _Toc498523792 \h </w:instrText>
      </w:r>
      <w:r w:rsidR="00A36B98">
        <w:rPr>
          <w:noProof/>
        </w:rPr>
      </w:r>
      <w:r w:rsidR="00A36B98">
        <w:rPr>
          <w:noProof/>
        </w:rPr>
        <w:fldChar w:fldCharType="separate"/>
      </w:r>
      <w:r w:rsidR="00D35073">
        <w:rPr>
          <w:noProof/>
        </w:rPr>
        <w:t>35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36B98">
        <w:rPr>
          <w:noProof/>
        </w:rPr>
        <w:fldChar w:fldCharType="begin"/>
      </w:r>
      <w:r>
        <w:rPr>
          <w:noProof/>
        </w:rPr>
        <w:instrText xml:space="preserve"> PAGEREF _Toc498523793 \h </w:instrText>
      </w:r>
      <w:r w:rsidR="00A36B98">
        <w:rPr>
          <w:noProof/>
        </w:rPr>
      </w:r>
      <w:r w:rsidR="00A36B98">
        <w:rPr>
          <w:noProof/>
        </w:rPr>
        <w:fldChar w:fldCharType="separate"/>
      </w:r>
      <w:r w:rsidR="00D35073">
        <w:rPr>
          <w:noProof/>
        </w:rPr>
        <w:t>35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bCs w:val="0"/>
          <w:noProof/>
        </w:rPr>
        <w:t>3.11</w:t>
      </w:r>
      <w:r>
        <w:rPr>
          <w:rFonts w:asciiTheme="minorHAnsi" w:eastAsiaTheme="minorEastAsia" w:hAnsiTheme="minorHAnsi" w:cstheme="minorBidi"/>
          <w:b w:val="0"/>
          <w:bCs w:val="0"/>
          <w:noProof/>
          <w:sz w:val="22"/>
          <w:szCs w:val="22"/>
          <w:lang w:eastAsia="ru-RU"/>
        </w:rPr>
        <w:tab/>
      </w:r>
      <w:r w:rsidRPr="00A90751">
        <w:rPr>
          <w:bCs w:val="0"/>
          <w:noProof/>
        </w:rPr>
        <w:t>Антидемпинговые меры</w:t>
      </w:r>
      <w:r>
        <w:rPr>
          <w:noProof/>
        </w:rPr>
        <w:tab/>
      </w:r>
      <w:r w:rsidR="00A36B98">
        <w:rPr>
          <w:noProof/>
        </w:rPr>
        <w:fldChar w:fldCharType="begin"/>
      </w:r>
      <w:r>
        <w:rPr>
          <w:noProof/>
        </w:rPr>
        <w:instrText xml:space="preserve"> PAGEREF _Toc498523794 \h </w:instrText>
      </w:r>
      <w:r w:rsidR="00A36B98">
        <w:rPr>
          <w:noProof/>
        </w:rPr>
      </w:r>
      <w:r w:rsidR="00A36B98">
        <w:rPr>
          <w:noProof/>
        </w:rPr>
        <w:fldChar w:fldCharType="separate"/>
      </w:r>
      <w:r w:rsidR="00D35073">
        <w:rPr>
          <w:noProof/>
        </w:rPr>
        <w:t>35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36B98">
        <w:rPr>
          <w:noProof/>
        </w:rPr>
        <w:fldChar w:fldCharType="begin"/>
      </w:r>
      <w:r>
        <w:rPr>
          <w:noProof/>
        </w:rPr>
        <w:instrText xml:space="preserve"> PAGEREF _Toc498523795 \h </w:instrText>
      </w:r>
      <w:r w:rsidR="00A36B98">
        <w:rPr>
          <w:noProof/>
        </w:rPr>
      </w:r>
      <w:r w:rsidR="00A36B98">
        <w:rPr>
          <w:noProof/>
        </w:rPr>
        <w:fldChar w:fldCharType="separate"/>
      </w:r>
      <w:r w:rsidR="00D35073">
        <w:rPr>
          <w:noProof/>
        </w:rPr>
        <w:t>37</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A36B98">
        <w:rPr>
          <w:noProof/>
        </w:rPr>
        <w:fldChar w:fldCharType="begin"/>
      </w:r>
      <w:r>
        <w:rPr>
          <w:noProof/>
        </w:rPr>
        <w:instrText xml:space="preserve"> PAGEREF _Toc498523796 \h </w:instrText>
      </w:r>
      <w:r w:rsidR="00A36B98">
        <w:rPr>
          <w:noProof/>
        </w:rPr>
      </w:r>
      <w:r w:rsidR="00A36B98">
        <w:rPr>
          <w:noProof/>
        </w:rPr>
        <w:fldChar w:fldCharType="separate"/>
      </w:r>
      <w:r w:rsidR="00D35073">
        <w:rPr>
          <w:noProof/>
        </w:rPr>
        <w:t>38</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bCs w:val="0"/>
          <w:noProof/>
          <w:snapToGrid w:val="0"/>
          <w:lang w:eastAsia="ru-RU"/>
        </w:rPr>
        <w:t>3.14</w:t>
      </w:r>
      <w:r>
        <w:rPr>
          <w:rFonts w:asciiTheme="minorHAnsi" w:eastAsiaTheme="minorEastAsia" w:hAnsiTheme="minorHAnsi" w:cstheme="minorBidi"/>
          <w:b w:val="0"/>
          <w:bCs w:val="0"/>
          <w:noProof/>
          <w:sz w:val="22"/>
          <w:szCs w:val="22"/>
          <w:lang w:eastAsia="ru-RU"/>
        </w:rPr>
        <w:tab/>
      </w:r>
      <w:r w:rsidRPr="00A90751">
        <w:rPr>
          <w:bCs w:val="0"/>
          <w:noProof/>
          <w:snapToGrid w:val="0"/>
          <w:lang w:eastAsia="ru-RU"/>
        </w:rPr>
        <w:t>Уведомление о результатах запроса предложений</w:t>
      </w:r>
      <w:r>
        <w:rPr>
          <w:noProof/>
        </w:rPr>
        <w:tab/>
      </w:r>
      <w:r w:rsidR="00A36B98">
        <w:rPr>
          <w:noProof/>
        </w:rPr>
        <w:fldChar w:fldCharType="begin"/>
      </w:r>
      <w:r>
        <w:rPr>
          <w:noProof/>
        </w:rPr>
        <w:instrText xml:space="preserve"> PAGEREF _Toc498523797 \h </w:instrText>
      </w:r>
      <w:r w:rsidR="00A36B98">
        <w:rPr>
          <w:noProof/>
        </w:rPr>
      </w:r>
      <w:r w:rsidR="00A36B98">
        <w:rPr>
          <w:noProof/>
        </w:rPr>
        <w:fldChar w:fldCharType="separate"/>
      </w:r>
      <w:r w:rsidR="00D35073">
        <w:rPr>
          <w:noProof/>
        </w:rPr>
        <w:t>38</w:t>
      </w:r>
      <w:r w:rsidR="00A36B98">
        <w:rPr>
          <w:noProof/>
        </w:rPr>
        <w:fldChar w:fldCharType="end"/>
      </w:r>
    </w:p>
    <w:p w:rsidR="00454376" w:rsidRDefault="00454376">
      <w:pPr>
        <w:pStyle w:val="1f3"/>
        <w:rPr>
          <w:rFonts w:asciiTheme="minorHAnsi" w:eastAsiaTheme="minorEastAsia" w:hAnsiTheme="minorHAnsi" w:cstheme="minorBidi"/>
          <w:b w:val="0"/>
          <w:caps w:val="0"/>
          <w:noProof/>
          <w:szCs w:val="22"/>
          <w:lang w:eastAsia="ru-RU"/>
        </w:rPr>
      </w:pPr>
      <w:r w:rsidRPr="00A90751">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36B98">
        <w:rPr>
          <w:noProof/>
        </w:rPr>
        <w:fldChar w:fldCharType="begin"/>
      </w:r>
      <w:r>
        <w:rPr>
          <w:noProof/>
        </w:rPr>
        <w:instrText xml:space="preserve"> PAGEREF _Toc498523800 \h </w:instrText>
      </w:r>
      <w:r w:rsidR="00A36B98">
        <w:rPr>
          <w:noProof/>
        </w:rPr>
      </w:r>
      <w:r w:rsidR="00A36B98">
        <w:rPr>
          <w:noProof/>
        </w:rPr>
        <w:fldChar w:fldCharType="separate"/>
      </w:r>
      <w:r w:rsidR="00D35073">
        <w:rPr>
          <w:noProof/>
        </w:rPr>
        <w:t>40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A36B98">
        <w:rPr>
          <w:noProof/>
        </w:rPr>
        <w:fldChar w:fldCharType="begin"/>
      </w:r>
      <w:r>
        <w:rPr>
          <w:noProof/>
        </w:rPr>
        <w:instrText xml:space="preserve"> PAGEREF _Toc498523801 \h </w:instrText>
      </w:r>
      <w:r w:rsidR="00A36B98">
        <w:rPr>
          <w:noProof/>
        </w:rPr>
      </w:r>
      <w:r w:rsidR="00A36B98">
        <w:rPr>
          <w:noProof/>
        </w:rPr>
        <w:fldChar w:fldCharType="separate"/>
      </w:r>
      <w:r w:rsidR="00D35073">
        <w:rPr>
          <w:noProof/>
        </w:rPr>
        <w:t>40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A36B98">
        <w:rPr>
          <w:noProof/>
        </w:rPr>
        <w:fldChar w:fldCharType="begin"/>
      </w:r>
      <w:r>
        <w:rPr>
          <w:noProof/>
        </w:rPr>
        <w:instrText xml:space="preserve"> PAGEREF _Toc498523803 \h </w:instrText>
      </w:r>
      <w:r w:rsidR="00A36B98">
        <w:rPr>
          <w:noProof/>
        </w:rPr>
      </w:r>
      <w:r w:rsidR="00A36B98">
        <w:rPr>
          <w:noProof/>
        </w:rPr>
        <w:fldChar w:fldCharType="separate"/>
      </w:r>
      <w:r w:rsidR="00D35073">
        <w:rPr>
          <w:noProof/>
        </w:rPr>
        <w:t>40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A36B98">
        <w:rPr>
          <w:noProof/>
        </w:rPr>
        <w:fldChar w:fldCharType="begin"/>
      </w:r>
      <w:r>
        <w:rPr>
          <w:noProof/>
        </w:rPr>
        <w:instrText xml:space="preserve"> PAGEREF _Toc498523805 \h </w:instrText>
      </w:r>
      <w:r w:rsidR="00A36B98">
        <w:rPr>
          <w:noProof/>
        </w:rPr>
      </w:r>
      <w:r w:rsidR="00A36B98">
        <w:rPr>
          <w:noProof/>
        </w:rPr>
        <w:fldChar w:fldCharType="separate"/>
      </w:r>
      <w:r w:rsidR="00D35073">
        <w:rPr>
          <w:noProof/>
        </w:rPr>
        <w:t>40</w:t>
      </w:r>
      <w:r w:rsidR="00A36B98">
        <w:rPr>
          <w:noProof/>
        </w:rPr>
        <w:fldChar w:fldCharType="end"/>
      </w:r>
    </w:p>
    <w:p w:rsidR="00454376" w:rsidRDefault="00454376">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36B98">
        <w:rPr>
          <w:noProof/>
        </w:rPr>
        <w:fldChar w:fldCharType="begin"/>
      </w:r>
      <w:r>
        <w:rPr>
          <w:noProof/>
        </w:rPr>
        <w:instrText xml:space="preserve"> PAGEREF _Toc498523807 \h </w:instrText>
      </w:r>
      <w:r w:rsidR="00A36B98">
        <w:rPr>
          <w:noProof/>
        </w:rPr>
      </w:r>
      <w:r w:rsidR="00A36B98">
        <w:rPr>
          <w:noProof/>
        </w:rPr>
        <w:fldChar w:fldCharType="separate"/>
      </w:r>
      <w:r w:rsidR="00D35073">
        <w:rPr>
          <w:noProof/>
        </w:rPr>
        <w:t>41</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36B98">
        <w:rPr>
          <w:noProof/>
        </w:rPr>
        <w:fldChar w:fldCharType="begin"/>
      </w:r>
      <w:r>
        <w:rPr>
          <w:noProof/>
        </w:rPr>
        <w:instrText xml:space="preserve"> PAGEREF _Toc498523808 \h </w:instrText>
      </w:r>
      <w:r w:rsidR="00A36B98">
        <w:rPr>
          <w:noProof/>
        </w:rPr>
      </w:r>
      <w:r w:rsidR="00A36B98">
        <w:rPr>
          <w:noProof/>
        </w:rPr>
        <w:fldChar w:fldCharType="separate"/>
      </w:r>
      <w:r w:rsidR="00D35073">
        <w:rPr>
          <w:noProof/>
        </w:rPr>
        <w:t>41</w:t>
      </w:r>
      <w:r w:rsidR="00A36B98">
        <w:rPr>
          <w:noProof/>
        </w:rPr>
        <w:fldChar w:fldCharType="end"/>
      </w:r>
    </w:p>
    <w:p w:rsidR="00454376" w:rsidRDefault="00454376">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36B98">
        <w:rPr>
          <w:noProof/>
        </w:rPr>
        <w:fldChar w:fldCharType="begin"/>
      </w:r>
      <w:r>
        <w:rPr>
          <w:noProof/>
        </w:rPr>
        <w:instrText xml:space="preserve"> PAGEREF _Toc498523811 \h </w:instrText>
      </w:r>
      <w:r w:rsidR="00A36B98">
        <w:rPr>
          <w:noProof/>
        </w:rPr>
      </w:r>
      <w:r w:rsidR="00A36B98">
        <w:rPr>
          <w:noProof/>
        </w:rPr>
        <w:fldChar w:fldCharType="separate"/>
      </w:r>
      <w:r w:rsidR="00D35073">
        <w:rPr>
          <w:noProof/>
        </w:rPr>
        <w:t>45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90751">
        <w:rPr>
          <w:bCs w:val="0"/>
          <w:noProof/>
        </w:rPr>
        <w:t>работ</w:t>
      </w:r>
      <w:r w:rsidRPr="00A90751">
        <w:rPr>
          <w:b w:val="0"/>
          <w:noProof/>
        </w:rPr>
        <w:t xml:space="preserve"> </w:t>
      </w:r>
      <w:r>
        <w:rPr>
          <w:noProof/>
        </w:rPr>
        <w:t>(форма 2)</w:t>
      </w:r>
      <w:r>
        <w:rPr>
          <w:noProof/>
        </w:rPr>
        <w:tab/>
      </w:r>
      <w:r w:rsidR="00A36B98">
        <w:rPr>
          <w:noProof/>
        </w:rPr>
        <w:fldChar w:fldCharType="begin"/>
      </w:r>
      <w:r>
        <w:rPr>
          <w:noProof/>
        </w:rPr>
        <w:instrText xml:space="preserve"> PAGEREF _Toc498523813 \h </w:instrText>
      </w:r>
      <w:r w:rsidR="00A36B98">
        <w:rPr>
          <w:noProof/>
        </w:rPr>
      </w:r>
      <w:r w:rsidR="00A36B98">
        <w:rPr>
          <w:noProof/>
        </w:rPr>
        <w:fldChar w:fldCharType="separate"/>
      </w:r>
      <w:r w:rsidR="00D35073">
        <w:rPr>
          <w:noProof/>
        </w:rPr>
        <w:t>47</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noProof/>
          <w:color w:val="000000"/>
        </w:rPr>
        <w:t>5.3</w:t>
      </w:r>
      <w:r>
        <w:rPr>
          <w:rFonts w:asciiTheme="minorHAnsi" w:eastAsiaTheme="minorEastAsia" w:hAnsiTheme="minorHAnsi" w:cstheme="minorBidi"/>
          <w:b w:val="0"/>
          <w:bCs w:val="0"/>
          <w:noProof/>
          <w:sz w:val="22"/>
          <w:szCs w:val="22"/>
          <w:lang w:eastAsia="ru-RU"/>
        </w:rPr>
        <w:tab/>
      </w:r>
      <w:r w:rsidRPr="00A90751">
        <w:rPr>
          <w:noProof/>
          <w:color w:val="000000"/>
        </w:rPr>
        <w:t>Техническое предложение (форма 3)</w:t>
      </w:r>
      <w:r>
        <w:rPr>
          <w:noProof/>
        </w:rPr>
        <w:tab/>
      </w:r>
      <w:r w:rsidR="00A36B98">
        <w:rPr>
          <w:noProof/>
        </w:rPr>
        <w:fldChar w:fldCharType="begin"/>
      </w:r>
      <w:r>
        <w:rPr>
          <w:noProof/>
        </w:rPr>
        <w:instrText xml:space="preserve"> PAGEREF _Toc498523816 \h </w:instrText>
      </w:r>
      <w:r w:rsidR="00A36B98">
        <w:rPr>
          <w:noProof/>
        </w:rPr>
      </w:r>
      <w:r w:rsidR="00A36B98">
        <w:rPr>
          <w:noProof/>
        </w:rPr>
        <w:fldChar w:fldCharType="separate"/>
      </w:r>
      <w:r w:rsidR="00D35073">
        <w:rPr>
          <w:noProof/>
        </w:rPr>
        <w:t>49</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A36B98">
        <w:rPr>
          <w:noProof/>
        </w:rPr>
        <w:fldChar w:fldCharType="begin"/>
      </w:r>
      <w:r>
        <w:rPr>
          <w:noProof/>
        </w:rPr>
        <w:instrText xml:space="preserve"> PAGEREF _Toc498523819 \h </w:instrText>
      </w:r>
      <w:r w:rsidR="00A36B98">
        <w:rPr>
          <w:noProof/>
        </w:rPr>
      </w:r>
      <w:r w:rsidR="00A36B98">
        <w:rPr>
          <w:noProof/>
        </w:rPr>
        <w:fldChar w:fldCharType="separate"/>
      </w:r>
      <w:r w:rsidR="00D35073">
        <w:rPr>
          <w:noProof/>
        </w:rPr>
        <w:t>51</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A36B98">
        <w:rPr>
          <w:noProof/>
        </w:rPr>
        <w:fldChar w:fldCharType="begin"/>
      </w:r>
      <w:r>
        <w:rPr>
          <w:noProof/>
        </w:rPr>
        <w:instrText xml:space="preserve"> PAGEREF _Toc498523822 \h </w:instrText>
      </w:r>
      <w:r w:rsidR="00A36B98">
        <w:rPr>
          <w:noProof/>
        </w:rPr>
      </w:r>
      <w:r w:rsidR="00A36B98">
        <w:rPr>
          <w:noProof/>
        </w:rPr>
        <w:fldChar w:fldCharType="separate"/>
      </w:r>
      <w:r w:rsidR="00D35073">
        <w:rPr>
          <w:noProof/>
        </w:rPr>
        <w:t>53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noProof/>
          <w:color w:val="000000"/>
        </w:rPr>
        <w:t>5.6</w:t>
      </w:r>
      <w:r>
        <w:rPr>
          <w:rFonts w:asciiTheme="minorHAnsi" w:eastAsiaTheme="minorEastAsia" w:hAnsiTheme="minorHAnsi" w:cstheme="minorBidi"/>
          <w:b w:val="0"/>
          <w:bCs w:val="0"/>
          <w:noProof/>
          <w:sz w:val="22"/>
          <w:szCs w:val="22"/>
          <w:lang w:eastAsia="ru-RU"/>
        </w:rPr>
        <w:tab/>
      </w:r>
      <w:r w:rsidRPr="00A90751">
        <w:rPr>
          <w:noProof/>
          <w:color w:val="000000"/>
        </w:rPr>
        <w:t>Протокол разногласий к проекту Договора (форма 6)</w:t>
      </w:r>
      <w:r>
        <w:rPr>
          <w:noProof/>
        </w:rPr>
        <w:tab/>
      </w:r>
      <w:r w:rsidR="00A36B98">
        <w:rPr>
          <w:noProof/>
        </w:rPr>
        <w:fldChar w:fldCharType="begin"/>
      </w:r>
      <w:r>
        <w:rPr>
          <w:noProof/>
        </w:rPr>
        <w:instrText xml:space="preserve"> PAGEREF _Toc498523825 \h </w:instrText>
      </w:r>
      <w:r w:rsidR="00A36B98">
        <w:rPr>
          <w:noProof/>
        </w:rPr>
      </w:r>
      <w:r w:rsidR="00A36B98">
        <w:rPr>
          <w:noProof/>
        </w:rPr>
        <w:fldChar w:fldCharType="separate"/>
      </w:r>
      <w:r w:rsidR="00D35073">
        <w:rPr>
          <w:noProof/>
        </w:rPr>
        <w:t>55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A36B98">
        <w:rPr>
          <w:noProof/>
        </w:rPr>
        <w:fldChar w:fldCharType="begin"/>
      </w:r>
      <w:r>
        <w:rPr>
          <w:noProof/>
        </w:rPr>
        <w:instrText xml:space="preserve"> PAGEREF _Toc498523828 \h </w:instrText>
      </w:r>
      <w:r w:rsidR="00A36B98">
        <w:rPr>
          <w:noProof/>
        </w:rPr>
      </w:r>
      <w:r w:rsidR="00A36B98">
        <w:rPr>
          <w:noProof/>
        </w:rPr>
        <w:fldChar w:fldCharType="separate"/>
      </w:r>
      <w:r w:rsidR="00D35073">
        <w:rPr>
          <w:noProof/>
        </w:rPr>
        <w:t>57</w:t>
      </w:r>
      <w:r w:rsidR="00A36B98">
        <w:rPr>
          <w:noProof/>
        </w:rPr>
        <w:fldChar w:fldCharType="end"/>
      </w:r>
    </w:p>
    <w:p w:rsidR="00454376" w:rsidRDefault="00454376">
      <w:pPr>
        <w:pStyle w:val="32"/>
        <w:rPr>
          <w:rFonts w:asciiTheme="minorHAnsi" w:eastAsiaTheme="minorEastAsia" w:hAnsiTheme="minorHAnsi" w:cstheme="minorBidi"/>
          <w:bCs w:val="0"/>
          <w:iCs w:val="0"/>
          <w:noProof/>
          <w:sz w:val="22"/>
          <w:szCs w:val="22"/>
          <w:lang w:eastAsia="ru-RU"/>
        </w:rPr>
      </w:pPr>
      <w:r>
        <w:rPr>
          <w:noProof/>
        </w:rPr>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A36B98">
        <w:rPr>
          <w:noProof/>
        </w:rPr>
        <w:fldChar w:fldCharType="begin"/>
      </w:r>
      <w:r>
        <w:rPr>
          <w:noProof/>
        </w:rPr>
        <w:instrText xml:space="preserve"> PAGEREF _Toc498523830 \h </w:instrText>
      </w:r>
      <w:r w:rsidR="00A36B98">
        <w:rPr>
          <w:noProof/>
        </w:rPr>
      </w:r>
      <w:r w:rsidR="00A36B98">
        <w:rPr>
          <w:noProof/>
        </w:rPr>
        <w:fldChar w:fldCharType="separate"/>
      </w:r>
      <w:r w:rsidR="00D35073">
        <w:rPr>
          <w:noProof/>
        </w:rPr>
        <w:t>59</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A36B98">
        <w:rPr>
          <w:noProof/>
        </w:rPr>
        <w:fldChar w:fldCharType="begin"/>
      </w:r>
      <w:r>
        <w:rPr>
          <w:noProof/>
        </w:rPr>
        <w:instrText xml:space="preserve"> PAGEREF _Toc498523832 \h </w:instrText>
      </w:r>
      <w:r w:rsidR="00A36B98">
        <w:rPr>
          <w:noProof/>
        </w:rPr>
      </w:r>
      <w:r w:rsidR="00A36B98">
        <w:rPr>
          <w:noProof/>
        </w:rPr>
        <w:fldChar w:fldCharType="separate"/>
      </w:r>
      <w:r w:rsidR="00D35073">
        <w:rPr>
          <w:noProof/>
        </w:rPr>
        <w:t>66</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A36B98">
        <w:rPr>
          <w:noProof/>
        </w:rPr>
        <w:fldChar w:fldCharType="begin"/>
      </w:r>
      <w:r>
        <w:rPr>
          <w:noProof/>
        </w:rPr>
        <w:instrText xml:space="preserve"> PAGEREF _Toc498523835 \h </w:instrText>
      </w:r>
      <w:r w:rsidR="00A36B98">
        <w:rPr>
          <w:noProof/>
        </w:rPr>
      </w:r>
      <w:r w:rsidR="00A36B98">
        <w:rPr>
          <w:noProof/>
        </w:rPr>
        <w:fldChar w:fldCharType="separate"/>
      </w:r>
      <w:r w:rsidR="00D35073">
        <w:rPr>
          <w:noProof/>
        </w:rPr>
        <w:t>68</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A36B98">
        <w:rPr>
          <w:noProof/>
        </w:rPr>
        <w:fldChar w:fldCharType="begin"/>
      </w:r>
      <w:r>
        <w:rPr>
          <w:noProof/>
        </w:rPr>
        <w:instrText xml:space="preserve"> PAGEREF _Toc498523838 \h </w:instrText>
      </w:r>
      <w:r w:rsidR="00A36B98">
        <w:rPr>
          <w:noProof/>
        </w:rPr>
      </w:r>
      <w:r w:rsidR="00A36B98">
        <w:rPr>
          <w:noProof/>
        </w:rPr>
        <w:fldChar w:fldCharType="separate"/>
      </w:r>
      <w:r w:rsidR="00D35073">
        <w:rPr>
          <w:noProof/>
        </w:rPr>
        <w:t>70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A36B98">
        <w:rPr>
          <w:noProof/>
        </w:rPr>
        <w:fldChar w:fldCharType="begin"/>
      </w:r>
      <w:r>
        <w:rPr>
          <w:noProof/>
        </w:rPr>
        <w:instrText xml:space="preserve"> PAGEREF _Toc498523841 \h </w:instrText>
      </w:r>
      <w:r w:rsidR="00A36B98">
        <w:rPr>
          <w:noProof/>
        </w:rPr>
      </w:r>
      <w:r w:rsidR="00A36B98">
        <w:rPr>
          <w:noProof/>
        </w:rPr>
        <w:fldChar w:fldCharType="separate"/>
      </w:r>
      <w:r w:rsidR="00D35073">
        <w:rPr>
          <w:noProof/>
        </w:rPr>
        <w:t>73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Справка о цепочке собственников участника закупочной процедуры, включая бенефициаров (в том числе конечных) (форма 12)</w:t>
      </w:r>
      <w:r>
        <w:rPr>
          <w:noProof/>
        </w:rPr>
        <w:tab/>
      </w:r>
      <w:r w:rsidR="00A36B98">
        <w:rPr>
          <w:noProof/>
        </w:rPr>
        <w:fldChar w:fldCharType="begin"/>
      </w:r>
      <w:r>
        <w:rPr>
          <w:noProof/>
        </w:rPr>
        <w:instrText xml:space="preserve"> PAGEREF _Toc498523844 \h </w:instrText>
      </w:r>
      <w:r w:rsidR="00A36B98">
        <w:rPr>
          <w:noProof/>
        </w:rPr>
      </w:r>
      <w:r w:rsidR="00A36B98">
        <w:rPr>
          <w:noProof/>
        </w:rPr>
        <w:fldChar w:fldCharType="separate"/>
      </w:r>
      <w:r w:rsidR="00D35073">
        <w:rPr>
          <w:noProof/>
        </w:rPr>
        <w:t>75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A36B98">
        <w:rPr>
          <w:noProof/>
        </w:rPr>
        <w:fldChar w:fldCharType="begin"/>
      </w:r>
      <w:r>
        <w:rPr>
          <w:noProof/>
        </w:rPr>
        <w:instrText xml:space="preserve"> PAGEREF _Toc498523847 \h </w:instrText>
      </w:r>
      <w:r w:rsidR="00A36B98">
        <w:rPr>
          <w:noProof/>
        </w:rPr>
      </w:r>
      <w:r w:rsidR="00A36B98">
        <w:rPr>
          <w:noProof/>
        </w:rPr>
        <w:fldChar w:fldCharType="separate"/>
      </w:r>
      <w:r w:rsidR="00D35073">
        <w:rPr>
          <w:noProof/>
        </w:rPr>
        <w:t>80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A36B98">
        <w:rPr>
          <w:noProof/>
        </w:rPr>
        <w:fldChar w:fldCharType="begin"/>
      </w:r>
      <w:r>
        <w:rPr>
          <w:noProof/>
        </w:rPr>
        <w:instrText xml:space="preserve"> PAGEREF _Toc498523852 \h </w:instrText>
      </w:r>
      <w:r w:rsidR="00A36B98">
        <w:rPr>
          <w:noProof/>
        </w:rPr>
      </w:r>
      <w:r w:rsidR="00A36B98">
        <w:rPr>
          <w:noProof/>
        </w:rPr>
        <w:fldChar w:fldCharType="separate"/>
      </w:r>
      <w:r w:rsidR="00D35073">
        <w:rPr>
          <w:noProof/>
        </w:rPr>
        <w:t>83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15)</w:t>
      </w:r>
      <w:r>
        <w:rPr>
          <w:noProof/>
        </w:rPr>
        <w:tab/>
      </w:r>
      <w:r w:rsidR="00A36B98">
        <w:rPr>
          <w:noProof/>
        </w:rPr>
        <w:fldChar w:fldCharType="begin"/>
      </w:r>
      <w:r>
        <w:rPr>
          <w:noProof/>
        </w:rPr>
        <w:instrText xml:space="preserve"> PAGEREF _Toc498523855 \h </w:instrText>
      </w:r>
      <w:r w:rsidR="00A36B98">
        <w:rPr>
          <w:noProof/>
        </w:rPr>
      </w:r>
      <w:r w:rsidR="00A36B98">
        <w:rPr>
          <w:noProof/>
        </w:rPr>
        <w:fldChar w:fldCharType="separate"/>
      </w:r>
      <w:r w:rsidR="00D35073">
        <w:rPr>
          <w:noProof/>
        </w:rPr>
        <w:t>86</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A36B98">
        <w:rPr>
          <w:noProof/>
        </w:rPr>
        <w:fldChar w:fldCharType="begin"/>
      </w:r>
      <w:r>
        <w:rPr>
          <w:noProof/>
        </w:rPr>
        <w:instrText xml:space="preserve"> PAGEREF _Toc498523858 \h </w:instrText>
      </w:r>
      <w:r w:rsidR="00A36B98">
        <w:rPr>
          <w:noProof/>
        </w:rPr>
      </w:r>
      <w:r w:rsidR="00A36B98">
        <w:rPr>
          <w:noProof/>
        </w:rPr>
        <w:fldChar w:fldCharType="separate"/>
      </w:r>
      <w:r w:rsidR="00D35073">
        <w:rPr>
          <w:noProof/>
        </w:rPr>
        <w:t>88</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A90751">
        <w:rPr>
          <w:noProof/>
          <w:color w:val="000000"/>
        </w:rPr>
        <w:t>выполнения работ</w:t>
      </w:r>
      <w:r>
        <w:rPr>
          <w:noProof/>
        </w:rPr>
        <w:t xml:space="preserve"> между Участником и субподрядчиками </w:t>
      </w:r>
      <w:r w:rsidRPr="00A90751">
        <w:rPr>
          <w:noProof/>
          <w:color w:val="000000"/>
        </w:rPr>
        <w:t>(форма 17)</w:t>
      </w:r>
      <w:r>
        <w:rPr>
          <w:noProof/>
        </w:rPr>
        <w:tab/>
      </w:r>
      <w:r w:rsidR="00A36B98">
        <w:rPr>
          <w:noProof/>
        </w:rPr>
        <w:fldChar w:fldCharType="begin"/>
      </w:r>
      <w:r>
        <w:rPr>
          <w:noProof/>
        </w:rPr>
        <w:instrText xml:space="preserve"> PAGEREF _Toc498523861 \h </w:instrText>
      </w:r>
      <w:r w:rsidR="00A36B98">
        <w:rPr>
          <w:noProof/>
        </w:rPr>
      </w:r>
      <w:r w:rsidR="00A36B98">
        <w:rPr>
          <w:noProof/>
        </w:rPr>
        <w:fldChar w:fldCharType="separate"/>
      </w:r>
      <w:r w:rsidR="00D35073">
        <w:rPr>
          <w:noProof/>
        </w:rPr>
        <w:t>90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A90751">
        <w:rPr>
          <w:noProof/>
          <w:color w:val="000000"/>
        </w:rPr>
        <w:t>выполнения работ</w:t>
      </w:r>
      <w:r>
        <w:rPr>
          <w:noProof/>
        </w:rPr>
        <w:t xml:space="preserve"> внутри коллективного Участника </w:t>
      </w:r>
      <w:r w:rsidRPr="00A90751">
        <w:rPr>
          <w:noProof/>
          <w:color w:val="000000"/>
        </w:rPr>
        <w:t>(форма 18)</w:t>
      </w:r>
      <w:r>
        <w:rPr>
          <w:noProof/>
        </w:rPr>
        <w:tab/>
      </w:r>
      <w:r w:rsidR="00A36B98">
        <w:rPr>
          <w:noProof/>
        </w:rPr>
        <w:fldChar w:fldCharType="begin"/>
      </w:r>
      <w:r>
        <w:rPr>
          <w:noProof/>
        </w:rPr>
        <w:instrText xml:space="preserve"> PAGEREF _Toc498523864 \h </w:instrText>
      </w:r>
      <w:r w:rsidR="00A36B98">
        <w:rPr>
          <w:noProof/>
        </w:rPr>
      </w:r>
      <w:r w:rsidR="00A36B98">
        <w:rPr>
          <w:noProof/>
        </w:rPr>
        <w:fldChar w:fldCharType="separate"/>
      </w:r>
      <w:r w:rsidR="00D35073">
        <w:rPr>
          <w:noProof/>
        </w:rPr>
        <w:t>92</w:t>
      </w:r>
      <w:r w:rsidR="00A36B98">
        <w:rPr>
          <w:noProof/>
        </w:rPr>
        <w:fldChar w:fldCharType="end"/>
      </w:r>
    </w:p>
    <w:p w:rsidR="00717F60" w:rsidRPr="00E71A48" w:rsidRDefault="00A36B9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98523725"/>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98523726"/>
      <w:bookmarkEnd w:id="8"/>
      <w:r w:rsidRPr="00E71A48">
        <w:t>Общие сведения о процедуре запроса предложений</w:t>
      </w:r>
      <w:bookmarkEnd w:id="9"/>
    </w:p>
    <w:p w:rsidR="005B75A6" w:rsidRPr="005B2D1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511746">
        <w:rPr>
          <w:iCs/>
          <w:sz w:val="24"/>
          <w:szCs w:val="24"/>
        </w:rPr>
        <w:t>Горностаева</w:t>
      </w:r>
      <w:r w:rsidR="007556FF" w:rsidRPr="00702B2C">
        <w:rPr>
          <w:iCs/>
          <w:sz w:val="24"/>
          <w:szCs w:val="24"/>
        </w:rPr>
        <w:t xml:space="preserve"> Т.В., контактные телефоны: (495) 747-92-92 (доб. 3123), </w:t>
      </w:r>
      <w:r w:rsidR="007556FF" w:rsidRPr="00702B2C">
        <w:rPr>
          <w:sz w:val="24"/>
          <w:szCs w:val="24"/>
        </w:rPr>
        <w:t xml:space="preserve">адрес электронной почты: </w:t>
      </w:r>
      <w:hyperlink r:id="rId18" w:history="1">
        <w:r w:rsidR="00767114">
          <w:rPr>
            <w:rStyle w:val="a7"/>
            <w:sz w:val="24"/>
            <w:szCs w:val="24"/>
          </w:rPr>
          <w:t>Gornostaeva.TV@mrsk-1.ru</w:t>
        </w:r>
      </w:hyperlink>
      <w:r w:rsidRPr="00702B2C">
        <w:rPr>
          <w:iCs/>
          <w:sz w:val="24"/>
          <w:szCs w:val="24"/>
        </w:rPr>
        <w:t xml:space="preserve">, </w:t>
      </w:r>
      <w:r w:rsidRPr="005B2D1F">
        <w:rPr>
          <w:iCs/>
          <w:sz w:val="24"/>
          <w:szCs w:val="24"/>
        </w:rPr>
        <w:t>ответственное лицо –</w:t>
      </w:r>
      <w:r w:rsidR="005B2D1F" w:rsidRPr="005B2D1F">
        <w:rPr>
          <w:iCs/>
          <w:sz w:val="24"/>
          <w:szCs w:val="24"/>
        </w:rPr>
        <w:t xml:space="preserve"> </w:t>
      </w:r>
      <w:r w:rsidR="003110E0" w:rsidRPr="005B2D1F">
        <w:rPr>
          <w:sz w:val="24"/>
          <w:szCs w:val="24"/>
        </w:rPr>
        <w:t xml:space="preserve">Стоцкая Елена Юрьевна, контактные телефоны - (4722) 30-41-44, (495) 747-92-92, адрес электронной почты: </w:t>
      </w:r>
      <w:hyperlink r:id="rId19" w:history="1">
        <w:proofErr w:type="gramStart"/>
        <w:r w:rsidR="003110E0" w:rsidRPr="005B2D1F">
          <w:rPr>
            <w:rStyle w:val="a7"/>
            <w:sz w:val="24"/>
            <w:szCs w:val="24"/>
          </w:rPr>
          <w:t>Stotskaya.EY@mrsk-1.ru</w:t>
        </w:r>
        <w:r w:rsidR="003110E0" w:rsidRPr="005B2D1F">
          <w:rPr>
            <w:rStyle w:val="a7"/>
          </w:rPr>
          <w:t>)</w:t>
        </w:r>
      </w:hyperlink>
      <w:r w:rsidR="003110E0" w:rsidRPr="005B2D1F">
        <w:rPr>
          <w:rStyle w:val="a7"/>
          <w:color w:val="auto"/>
        </w:rPr>
        <w:t xml:space="preserve">) </w:t>
      </w:r>
      <w:r w:rsidR="004B5EB3" w:rsidRPr="005B2D1F">
        <w:rPr>
          <w:iCs/>
          <w:sz w:val="24"/>
          <w:szCs w:val="24"/>
        </w:rPr>
        <w:t>Извещени</w:t>
      </w:r>
      <w:r w:rsidRPr="005B2D1F">
        <w:rPr>
          <w:iCs/>
          <w:sz w:val="24"/>
          <w:szCs w:val="24"/>
        </w:rPr>
        <w:t>ем</w:t>
      </w:r>
      <w:r w:rsidRPr="005B2D1F">
        <w:rPr>
          <w:sz w:val="24"/>
          <w:szCs w:val="24"/>
        </w:rPr>
        <w:t xml:space="preserve"> о проведении открытого </w:t>
      </w:r>
      <w:r w:rsidRPr="005B2D1F">
        <w:rPr>
          <w:iCs/>
          <w:sz w:val="24"/>
          <w:szCs w:val="24"/>
        </w:rPr>
        <w:t>запроса предложений</w:t>
      </w:r>
      <w:r w:rsidRPr="005B2D1F">
        <w:rPr>
          <w:sz w:val="24"/>
          <w:szCs w:val="24"/>
        </w:rPr>
        <w:t xml:space="preserve">, опубликованным </w:t>
      </w:r>
      <w:r w:rsidRPr="005B2D1F">
        <w:rPr>
          <w:b/>
          <w:sz w:val="24"/>
          <w:szCs w:val="24"/>
        </w:rPr>
        <w:t>«</w:t>
      </w:r>
      <w:r w:rsidR="005B2D1F" w:rsidRPr="005B2D1F">
        <w:rPr>
          <w:b/>
          <w:sz w:val="24"/>
          <w:szCs w:val="24"/>
        </w:rPr>
        <w:t>09</w:t>
      </w:r>
      <w:r w:rsidRPr="005B2D1F">
        <w:rPr>
          <w:b/>
          <w:sz w:val="24"/>
          <w:szCs w:val="24"/>
        </w:rPr>
        <w:t xml:space="preserve">» </w:t>
      </w:r>
      <w:r w:rsidR="005B2D1F" w:rsidRPr="005B2D1F">
        <w:rPr>
          <w:b/>
          <w:sz w:val="24"/>
          <w:szCs w:val="24"/>
        </w:rPr>
        <w:t>августа</w:t>
      </w:r>
      <w:r w:rsidRPr="005B2D1F">
        <w:rPr>
          <w:b/>
          <w:sz w:val="24"/>
          <w:szCs w:val="24"/>
        </w:rPr>
        <w:t xml:space="preserve"> </w:t>
      </w:r>
      <w:r w:rsidR="00F53E29" w:rsidRPr="005B2D1F">
        <w:rPr>
          <w:b/>
          <w:sz w:val="24"/>
          <w:szCs w:val="24"/>
        </w:rPr>
        <w:t>2018</w:t>
      </w:r>
      <w:r w:rsidRPr="005B2D1F">
        <w:rPr>
          <w:b/>
          <w:sz w:val="24"/>
          <w:szCs w:val="24"/>
        </w:rPr>
        <w:t xml:space="preserve"> г.</w:t>
      </w:r>
      <w:r w:rsidRPr="005B2D1F">
        <w:rPr>
          <w:sz w:val="24"/>
          <w:szCs w:val="24"/>
        </w:rPr>
        <w:t xml:space="preserve"> на официальном сайте (</w:t>
      </w:r>
      <w:hyperlink r:id="rId20" w:history="1">
        <w:r w:rsidR="00345CCA" w:rsidRPr="005B2D1F">
          <w:rPr>
            <w:rStyle w:val="a7"/>
            <w:sz w:val="24"/>
            <w:szCs w:val="24"/>
          </w:rPr>
          <w:t>www.zakupki.</w:t>
        </w:r>
        <w:r w:rsidR="00345CCA" w:rsidRPr="005B2D1F">
          <w:rPr>
            <w:rStyle w:val="a7"/>
            <w:sz w:val="24"/>
            <w:szCs w:val="24"/>
            <w:lang w:val="en-US"/>
          </w:rPr>
          <w:t>gov</w:t>
        </w:r>
        <w:r w:rsidR="00345CCA" w:rsidRPr="005B2D1F">
          <w:rPr>
            <w:rStyle w:val="a7"/>
            <w:sz w:val="24"/>
            <w:szCs w:val="24"/>
          </w:rPr>
          <w:t>.ru</w:t>
        </w:r>
      </w:hyperlink>
      <w:r w:rsidRPr="005B2D1F">
        <w:rPr>
          <w:sz w:val="24"/>
          <w:szCs w:val="24"/>
        </w:rPr>
        <w:t>),</w:t>
      </w:r>
      <w:r w:rsidR="009D7F01" w:rsidRPr="005B2D1F">
        <w:rPr>
          <w:iCs/>
          <w:sz w:val="24"/>
          <w:szCs w:val="24"/>
        </w:rPr>
        <w:t xml:space="preserve"> </w:t>
      </w:r>
      <w:r w:rsidR="009D7F01" w:rsidRPr="005B2D1F">
        <w:rPr>
          <w:sz w:val="24"/>
          <w:szCs w:val="24"/>
        </w:rPr>
        <w:t xml:space="preserve">на сайте </w:t>
      </w:r>
      <w:r w:rsidR="007556FF" w:rsidRPr="005B2D1F">
        <w:rPr>
          <w:iCs/>
          <w:sz w:val="24"/>
          <w:szCs w:val="24"/>
        </w:rPr>
        <w:t>ПАО «МРСК Центра»</w:t>
      </w:r>
      <w:r w:rsidR="009D7F01" w:rsidRPr="005B2D1F">
        <w:rPr>
          <w:sz w:val="24"/>
          <w:szCs w:val="24"/>
        </w:rPr>
        <w:t xml:space="preserve"> (</w:t>
      </w:r>
      <w:hyperlink r:id="rId21" w:history="1">
        <w:r w:rsidR="007556FF" w:rsidRPr="005B2D1F">
          <w:rPr>
            <w:rStyle w:val="a7"/>
            <w:sz w:val="24"/>
            <w:szCs w:val="24"/>
          </w:rPr>
          <w:t>www.mrsk-1.ru</w:t>
        </w:r>
      </w:hyperlink>
      <w:r w:rsidR="00862664" w:rsidRPr="005B2D1F">
        <w:rPr>
          <w:sz w:val="24"/>
          <w:szCs w:val="24"/>
        </w:rPr>
        <w:t>)</w:t>
      </w:r>
      <w:r w:rsidR="00702B2C" w:rsidRPr="005B2D1F">
        <w:rPr>
          <w:sz w:val="24"/>
          <w:szCs w:val="24"/>
        </w:rPr>
        <w:t>,</w:t>
      </w:r>
      <w:r w:rsidR="00702B2C" w:rsidRPr="00862664">
        <w:rPr>
          <w:sz w:val="24"/>
          <w:szCs w:val="24"/>
        </w:rPr>
        <w:t xml:space="preserve"> на сайте ЭТП, указанном в п. </w:t>
      </w:r>
      <w:r w:rsidR="001B34FA">
        <w:fldChar w:fldCharType="begin"/>
      </w:r>
      <w:r w:rsidR="001B34FA">
        <w:instrText xml:space="preserve"> REF _Ref440269836 \r \h  \* MERGEFORMAT </w:instrText>
      </w:r>
      <w:r w:rsidR="001B34FA">
        <w:fldChar w:fldCharType="separate"/>
      </w:r>
      <w:r w:rsidR="00401BC0" w:rsidRPr="00401BC0">
        <w:rPr>
          <w:sz w:val="24"/>
          <w:szCs w:val="24"/>
        </w:rPr>
        <w:t>1.1.2</w:t>
      </w:r>
      <w:r w:rsidR="001B34FA">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ткрытого запроса предложений (далее</w:t>
      </w:r>
      <w:proofErr w:type="gramEnd"/>
      <w:r w:rsidRPr="00862664">
        <w:rPr>
          <w:sz w:val="24"/>
          <w:szCs w:val="24"/>
        </w:rPr>
        <w:t xml:space="preserve"> – запрос предложений) </w:t>
      </w:r>
      <w:bookmarkEnd w:id="10"/>
      <w:r w:rsidR="004B5EB3" w:rsidRPr="00862664">
        <w:rPr>
          <w:sz w:val="24"/>
          <w:szCs w:val="24"/>
        </w:rPr>
        <w:t xml:space="preserve">на право заключения </w:t>
      </w:r>
      <w:r w:rsidR="005B2D1F" w:rsidRPr="00732B9A">
        <w:rPr>
          <w:snapToGrid w:val="0"/>
          <w:sz w:val="24"/>
        </w:rPr>
        <w:t xml:space="preserve">Договора </w:t>
      </w:r>
      <w:r w:rsidR="005B2D1F" w:rsidRPr="006F0181">
        <w:rPr>
          <w:snapToGrid w:val="0"/>
          <w:sz w:val="24"/>
          <w:szCs w:val="24"/>
        </w:rPr>
        <w:t xml:space="preserve">на </w:t>
      </w:r>
      <w:r w:rsidR="005B2D1F" w:rsidRPr="006F0181">
        <w:rPr>
          <w:sz w:val="24"/>
          <w:szCs w:val="24"/>
        </w:rPr>
        <w:t>выполнение работ по проектированию создани</w:t>
      </w:r>
      <w:r w:rsidR="005B2D1F">
        <w:rPr>
          <w:sz w:val="24"/>
          <w:szCs w:val="24"/>
        </w:rPr>
        <w:t>я</w:t>
      </w:r>
      <w:r w:rsidR="005B2D1F" w:rsidRPr="006F0181">
        <w:rPr>
          <w:sz w:val="24"/>
          <w:szCs w:val="24"/>
        </w:rPr>
        <w:t xml:space="preserve"> системы </w:t>
      </w:r>
      <w:r w:rsidR="005B2D1F" w:rsidRPr="005B2D1F">
        <w:rPr>
          <w:sz w:val="24"/>
          <w:szCs w:val="24"/>
        </w:rPr>
        <w:t xml:space="preserve">учета электроэнергии на присоединениях 6-10 </w:t>
      </w:r>
      <w:proofErr w:type="spellStart"/>
      <w:r w:rsidR="005B2D1F" w:rsidRPr="005B2D1F">
        <w:rPr>
          <w:sz w:val="24"/>
          <w:szCs w:val="24"/>
        </w:rPr>
        <w:t>кВ</w:t>
      </w:r>
      <w:proofErr w:type="spellEnd"/>
      <w:r w:rsidR="005B2D1F" w:rsidRPr="005B2D1F">
        <w:rPr>
          <w:sz w:val="24"/>
          <w:szCs w:val="24"/>
        </w:rPr>
        <w:t xml:space="preserve"> с организацией удаленного сбора данных в электрических сетях </w:t>
      </w:r>
      <w:r w:rsidR="00366652" w:rsidRPr="005B2D1F">
        <w:rPr>
          <w:sz w:val="24"/>
          <w:szCs w:val="24"/>
        </w:rPr>
        <w:t>для нужд ПАО «МРСК Центра»</w:t>
      </w:r>
      <w:r w:rsidR="00702B2C" w:rsidRPr="005B2D1F">
        <w:rPr>
          <w:sz w:val="24"/>
          <w:szCs w:val="24"/>
        </w:rPr>
        <w:t xml:space="preserve"> </w:t>
      </w:r>
      <w:r w:rsidR="00862664" w:rsidRPr="005B2D1F">
        <w:rPr>
          <w:sz w:val="24"/>
          <w:szCs w:val="24"/>
        </w:rPr>
        <w:t xml:space="preserve">(филиала «Белгородэнерго», расположенного по адресу: </w:t>
      </w:r>
      <w:proofErr w:type="gramStart"/>
      <w:r w:rsidR="00862664" w:rsidRPr="005B2D1F">
        <w:rPr>
          <w:sz w:val="24"/>
          <w:szCs w:val="24"/>
        </w:rPr>
        <w:t>РФ, 308600, г. Белг</w:t>
      </w:r>
      <w:r w:rsidR="005B2D1F" w:rsidRPr="005B2D1F">
        <w:rPr>
          <w:sz w:val="24"/>
          <w:szCs w:val="24"/>
        </w:rPr>
        <w:t>ород, ул. Преображенская, д. 42</w:t>
      </w:r>
      <w:r w:rsidR="00862664" w:rsidRPr="005B2D1F">
        <w:rPr>
          <w:sz w:val="24"/>
          <w:szCs w:val="24"/>
        </w:rPr>
        <w:t>)</w:t>
      </w:r>
      <w:r w:rsidRPr="005B2D1F">
        <w:rPr>
          <w:sz w:val="24"/>
          <w:szCs w:val="24"/>
        </w:rPr>
        <w:t>.</w:t>
      </w:r>
      <w:bookmarkEnd w:id="11"/>
      <w:bookmarkEnd w:id="12"/>
      <w:bookmarkEnd w:id="13"/>
      <w:proofErr w:type="gramEnd"/>
    </w:p>
    <w:p w:rsidR="00717F60" w:rsidRPr="005B2D1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5B2D1F">
        <w:rPr>
          <w:sz w:val="24"/>
          <w:szCs w:val="24"/>
        </w:rPr>
        <w:t xml:space="preserve">Настоящий </w:t>
      </w:r>
      <w:r w:rsidR="004B5EB3" w:rsidRPr="005B2D1F">
        <w:rPr>
          <w:sz w:val="24"/>
          <w:szCs w:val="24"/>
        </w:rPr>
        <w:t>З</w:t>
      </w:r>
      <w:r w:rsidRPr="005B2D1F">
        <w:rPr>
          <w:sz w:val="24"/>
          <w:szCs w:val="24"/>
        </w:rPr>
        <w:t xml:space="preserve">апрос предложений проводится в соответствии с правилами и с использованием функционала </w:t>
      </w:r>
      <w:r w:rsidR="00702B2C" w:rsidRPr="005B2D1F">
        <w:rPr>
          <w:sz w:val="24"/>
          <w:szCs w:val="24"/>
        </w:rPr>
        <w:t>электронной торговой площадк</w:t>
      </w:r>
      <w:r w:rsidR="00414AB1" w:rsidRPr="005B2D1F">
        <w:rPr>
          <w:sz w:val="24"/>
          <w:szCs w:val="24"/>
        </w:rPr>
        <w:t>и</w:t>
      </w:r>
      <w:r w:rsidR="00702B2C" w:rsidRPr="005B2D1F">
        <w:rPr>
          <w:sz w:val="24"/>
          <w:szCs w:val="24"/>
        </w:rPr>
        <w:t xml:space="preserve"> </w:t>
      </w:r>
      <w:r w:rsidR="000D70B6" w:rsidRPr="005B2D1F">
        <w:rPr>
          <w:sz w:val="24"/>
          <w:szCs w:val="24"/>
        </w:rPr>
        <w:t>П</w:t>
      </w:r>
      <w:r w:rsidR="00702B2C" w:rsidRPr="005B2D1F">
        <w:rPr>
          <w:sz w:val="24"/>
          <w:szCs w:val="24"/>
        </w:rPr>
        <w:t>АО «</w:t>
      </w:r>
      <w:proofErr w:type="spellStart"/>
      <w:r w:rsidR="00702B2C" w:rsidRPr="005B2D1F">
        <w:rPr>
          <w:sz w:val="24"/>
          <w:szCs w:val="24"/>
        </w:rPr>
        <w:t>Россети</w:t>
      </w:r>
      <w:proofErr w:type="spellEnd"/>
      <w:r w:rsidR="00702B2C" w:rsidRPr="005B2D1F">
        <w:rPr>
          <w:sz w:val="24"/>
          <w:szCs w:val="24"/>
        </w:rPr>
        <w:t xml:space="preserve">» </w:t>
      </w:r>
      <w:hyperlink r:id="rId22" w:history="1">
        <w:r w:rsidR="00862664" w:rsidRPr="005B2D1F">
          <w:rPr>
            <w:rStyle w:val="a7"/>
            <w:sz w:val="24"/>
            <w:szCs w:val="24"/>
          </w:rPr>
          <w:t>etp.rosseti.ru</w:t>
        </w:r>
      </w:hyperlink>
      <w:r w:rsidR="00862664" w:rsidRPr="005B2D1F">
        <w:rPr>
          <w:sz w:val="24"/>
          <w:szCs w:val="24"/>
        </w:rPr>
        <w:t xml:space="preserve"> </w:t>
      </w:r>
      <w:r w:rsidR="00702B2C" w:rsidRPr="005B2D1F">
        <w:rPr>
          <w:sz w:val="24"/>
          <w:szCs w:val="24"/>
        </w:rPr>
        <w:t>(далее — ЭТП)</w:t>
      </w:r>
      <w:r w:rsidR="005B75A6" w:rsidRPr="005B2D1F">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5B2D1F">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5B2D1F" w:rsidRPr="00732B9A">
        <w:rPr>
          <w:snapToGrid w:val="0"/>
          <w:sz w:val="24"/>
        </w:rPr>
        <w:t xml:space="preserve">Договора </w:t>
      </w:r>
      <w:r w:rsidR="005B2D1F" w:rsidRPr="006F0181">
        <w:rPr>
          <w:snapToGrid w:val="0"/>
          <w:sz w:val="24"/>
          <w:szCs w:val="24"/>
        </w:rPr>
        <w:t xml:space="preserve">на </w:t>
      </w:r>
      <w:r w:rsidR="005B2D1F" w:rsidRPr="006F0181">
        <w:rPr>
          <w:sz w:val="24"/>
          <w:szCs w:val="24"/>
        </w:rPr>
        <w:t>выполнение работ по проектированию создани</w:t>
      </w:r>
      <w:r w:rsidR="005B2D1F">
        <w:rPr>
          <w:sz w:val="24"/>
          <w:szCs w:val="24"/>
        </w:rPr>
        <w:t>я</w:t>
      </w:r>
      <w:r w:rsidR="005B2D1F" w:rsidRPr="006F0181">
        <w:rPr>
          <w:sz w:val="24"/>
          <w:szCs w:val="24"/>
        </w:rPr>
        <w:t xml:space="preserve"> системы учета электроэнергии на присоединениях 6-10 </w:t>
      </w:r>
      <w:proofErr w:type="spellStart"/>
      <w:r w:rsidR="005B2D1F" w:rsidRPr="006F0181">
        <w:rPr>
          <w:sz w:val="24"/>
          <w:szCs w:val="24"/>
        </w:rPr>
        <w:t>кВ</w:t>
      </w:r>
      <w:proofErr w:type="spellEnd"/>
      <w:r w:rsidR="005B2D1F" w:rsidRPr="006F0181">
        <w:rPr>
          <w:sz w:val="24"/>
          <w:szCs w:val="24"/>
        </w:rPr>
        <w:t xml:space="preserve"> с организацией удаленного сбора данных в электрических сетях</w:t>
      </w:r>
      <w:r w:rsidR="005B2D1F" w:rsidRPr="006F0181">
        <w:rPr>
          <w:snapToGrid w:val="0"/>
          <w:sz w:val="24"/>
        </w:rPr>
        <w:t xml:space="preserve"> для нужд ПАО «МРСК Центра» (филиала «Белгородэнерго»)</w:t>
      </w:r>
      <w:r w:rsidR="00702B2C" w:rsidRPr="00C12FA4">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5B2D1F">
        <w:rPr>
          <w:sz w:val="24"/>
          <w:szCs w:val="24"/>
        </w:rPr>
        <w:t xml:space="preserve">Количество лотов: </w:t>
      </w:r>
      <w:r w:rsidRPr="005B2D1F">
        <w:rPr>
          <w:b/>
          <w:sz w:val="24"/>
          <w:szCs w:val="24"/>
        </w:rPr>
        <w:t>1 (один)</w:t>
      </w:r>
      <w:r w:rsidRPr="005B2D1F">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BE644E">
        <w:rPr>
          <w:sz w:val="24"/>
          <w:szCs w:val="24"/>
        </w:rPr>
        <w:t>выполнение работ</w:t>
      </w:r>
      <w:r w:rsidRPr="00E71A48">
        <w:rPr>
          <w:sz w:val="24"/>
          <w:szCs w:val="24"/>
        </w:rPr>
        <w:t xml:space="preserve"> не допускается.</w:t>
      </w:r>
    </w:p>
    <w:p w:rsidR="00717F60" w:rsidRPr="00E71A48"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BE644E">
        <w:rPr>
          <w:sz w:val="24"/>
          <w:szCs w:val="24"/>
        </w:rPr>
        <w:t>выполнения работ</w:t>
      </w:r>
      <w:r w:rsidR="00717F60" w:rsidRPr="00E71A48">
        <w:rPr>
          <w:sz w:val="24"/>
          <w:szCs w:val="24"/>
        </w:rPr>
        <w:t xml:space="preserve">: </w:t>
      </w:r>
      <w:r w:rsidR="005B2D1F" w:rsidRPr="00B55F0D">
        <w:rPr>
          <w:sz w:val="24"/>
          <w:szCs w:val="24"/>
        </w:rPr>
        <w:t>15.10.2018</w:t>
      </w:r>
      <w:r w:rsidR="005B2D1F">
        <w:rPr>
          <w:sz w:val="24"/>
          <w:szCs w:val="24"/>
        </w:rPr>
        <w:t>г.</w:t>
      </w:r>
      <w:r w:rsidR="005B2D1F" w:rsidRPr="00B55F0D">
        <w:rPr>
          <w:sz w:val="24"/>
          <w:szCs w:val="24"/>
        </w:rPr>
        <w:t xml:space="preserve"> - 30.11.2018</w:t>
      </w:r>
      <w:r w:rsidR="005B2D1F">
        <w:rPr>
          <w:sz w:val="24"/>
          <w:szCs w:val="24"/>
        </w:rPr>
        <w:t>г</w:t>
      </w:r>
      <w:r w:rsidR="00717F60" w:rsidRPr="00E71A48">
        <w:rPr>
          <w:sz w:val="24"/>
          <w:szCs w:val="24"/>
        </w:rPr>
        <w:t>.</w:t>
      </w:r>
      <w:bookmarkEnd w:id="19"/>
    </w:p>
    <w:p w:rsidR="008D2928" w:rsidRPr="005B2D1F"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5B2D1F">
        <w:rPr>
          <w:sz w:val="24"/>
          <w:szCs w:val="24"/>
        </w:rPr>
        <w:t>Выполнение работ</w:t>
      </w:r>
      <w:r w:rsidR="00366652" w:rsidRPr="005B2D1F">
        <w:rPr>
          <w:sz w:val="24"/>
          <w:szCs w:val="24"/>
        </w:rPr>
        <w:t xml:space="preserve"> Участником будет осуществляться </w:t>
      </w:r>
      <w:r w:rsidR="005B47BD" w:rsidRPr="005B2D1F">
        <w:rPr>
          <w:b/>
          <w:sz w:val="24"/>
          <w:szCs w:val="24"/>
        </w:rPr>
        <w:t>на объектах</w:t>
      </w:r>
      <w:r w:rsidR="00D00D5E" w:rsidRPr="005B2D1F">
        <w:rPr>
          <w:b/>
          <w:sz w:val="24"/>
          <w:szCs w:val="24"/>
        </w:rPr>
        <w:t>, указанны</w:t>
      </w:r>
      <w:r w:rsidR="005B47BD" w:rsidRPr="005B2D1F">
        <w:rPr>
          <w:b/>
          <w:sz w:val="24"/>
          <w:szCs w:val="24"/>
        </w:rPr>
        <w:t>х</w:t>
      </w:r>
      <w:r w:rsidR="00D00D5E" w:rsidRPr="005B2D1F">
        <w:rPr>
          <w:b/>
          <w:sz w:val="24"/>
          <w:szCs w:val="24"/>
        </w:rPr>
        <w:t xml:space="preserve"> в Приложении №1 настоящей Документации</w:t>
      </w:r>
      <w:r w:rsidR="00366652" w:rsidRPr="005B2D1F">
        <w:rPr>
          <w:sz w:val="24"/>
          <w:szCs w:val="24"/>
        </w:rPr>
        <w:t>.</w:t>
      </w:r>
      <w:bookmarkEnd w:id="20"/>
    </w:p>
    <w:p w:rsidR="00717F60" w:rsidRPr="005B2D1F"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5B2D1F">
        <w:rPr>
          <w:iCs/>
          <w:sz w:val="24"/>
          <w:szCs w:val="24"/>
        </w:rPr>
        <w:t xml:space="preserve">Форма и порядок оплаты: </w:t>
      </w:r>
      <w:r w:rsidR="00BE644E" w:rsidRPr="005B2D1F">
        <w:rPr>
          <w:sz w:val="24"/>
          <w:szCs w:val="24"/>
        </w:rPr>
        <w:t>безналичный расчет, в течение 30 (тридцати)</w:t>
      </w:r>
      <w:r w:rsidR="00BE644E" w:rsidRPr="002F4103">
        <w:rPr>
          <w:sz w:val="24"/>
          <w:szCs w:val="24"/>
        </w:rPr>
        <w:t xml:space="preserve"> рабочих дней с момента подписания</w:t>
      </w:r>
      <w:r w:rsidR="00BE644E">
        <w:rPr>
          <w:sz w:val="24"/>
          <w:szCs w:val="24"/>
        </w:rPr>
        <w:t xml:space="preserve"> </w:t>
      </w:r>
      <w:r w:rsidR="00BE644E" w:rsidRPr="005B2D1F">
        <w:rPr>
          <w:sz w:val="24"/>
          <w:szCs w:val="24"/>
        </w:rPr>
        <w:t>сторонами Акта приемки выполненных работ и предоставления счета-фактуры.</w:t>
      </w:r>
      <w:bookmarkEnd w:id="21"/>
      <w:r w:rsidR="00377FEC" w:rsidRPr="005B2D1F">
        <w:rPr>
          <w:iCs/>
          <w:sz w:val="24"/>
          <w:szCs w:val="24"/>
        </w:rPr>
        <w:t xml:space="preserve"> В </w:t>
      </w:r>
      <w:proofErr w:type="gramStart"/>
      <w:r w:rsidR="00377FEC" w:rsidRPr="005B2D1F">
        <w:rPr>
          <w:iCs/>
          <w:sz w:val="24"/>
          <w:szCs w:val="24"/>
        </w:rPr>
        <w:t>случае</w:t>
      </w:r>
      <w:proofErr w:type="gramEnd"/>
      <w:r w:rsidR="00377FEC" w:rsidRPr="005B2D1F">
        <w:rPr>
          <w:iCs/>
          <w:sz w:val="24"/>
          <w:szCs w:val="24"/>
        </w:rPr>
        <w:t>,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A36B98">
        <w:rPr>
          <w:iCs/>
          <w:sz w:val="24"/>
          <w:szCs w:val="24"/>
        </w:rPr>
        <w:fldChar w:fldCharType="begin"/>
      </w:r>
      <w:r w:rsidR="00E71A48">
        <w:rPr>
          <w:iCs/>
          <w:sz w:val="24"/>
          <w:szCs w:val="24"/>
        </w:rPr>
        <w:instrText xml:space="preserve"> REF _Ref311232052 \r \h </w:instrText>
      </w:r>
      <w:r w:rsidR="00A36B98">
        <w:rPr>
          <w:iCs/>
          <w:sz w:val="24"/>
          <w:szCs w:val="24"/>
        </w:rPr>
      </w:r>
      <w:r w:rsidR="00A36B98">
        <w:rPr>
          <w:iCs/>
          <w:sz w:val="24"/>
          <w:szCs w:val="24"/>
        </w:rPr>
        <w:fldChar w:fldCharType="separate"/>
      </w:r>
      <w:r w:rsidR="00401BC0">
        <w:rPr>
          <w:iCs/>
          <w:sz w:val="24"/>
          <w:szCs w:val="24"/>
        </w:rPr>
        <w:t>3</w:t>
      </w:r>
      <w:r w:rsidR="00A36B98">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lastRenderedPageBreak/>
        <w:t xml:space="preserve">разделе </w:t>
      </w:r>
      <w:r w:rsidR="00A36B98">
        <w:rPr>
          <w:sz w:val="24"/>
          <w:szCs w:val="24"/>
        </w:rPr>
        <w:fldChar w:fldCharType="begin"/>
      </w:r>
      <w:r w:rsidR="008D2928">
        <w:rPr>
          <w:sz w:val="24"/>
          <w:szCs w:val="24"/>
        </w:rPr>
        <w:instrText xml:space="preserve"> REF _Ref440270568 \r \h </w:instrText>
      </w:r>
      <w:r w:rsidR="00A36B98">
        <w:rPr>
          <w:sz w:val="24"/>
          <w:szCs w:val="24"/>
        </w:rPr>
      </w:r>
      <w:r w:rsidR="00A36B98">
        <w:rPr>
          <w:sz w:val="24"/>
          <w:szCs w:val="24"/>
        </w:rPr>
        <w:fldChar w:fldCharType="separate"/>
      </w:r>
      <w:r w:rsidR="00401BC0">
        <w:rPr>
          <w:sz w:val="24"/>
          <w:szCs w:val="24"/>
        </w:rPr>
        <w:t>4</w:t>
      </w:r>
      <w:r w:rsidR="00A36B98">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1B34FA">
        <w:fldChar w:fldCharType="begin"/>
      </w:r>
      <w:r w:rsidR="001B34FA">
        <w:instrText xml:space="preserve"> REF _Ref305973574 \r \h  \* MERGEFORMAT </w:instrText>
      </w:r>
      <w:r w:rsidR="001B34FA">
        <w:fldChar w:fldCharType="separate"/>
      </w:r>
      <w:r w:rsidR="00401BC0">
        <w:t>2</w:t>
      </w:r>
      <w:r w:rsidR="001B34FA">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A36B98">
        <w:rPr>
          <w:iCs/>
          <w:sz w:val="24"/>
          <w:szCs w:val="24"/>
        </w:rPr>
        <w:fldChar w:fldCharType="begin"/>
      </w:r>
      <w:r w:rsidR="008D2928">
        <w:rPr>
          <w:iCs/>
          <w:sz w:val="24"/>
          <w:szCs w:val="24"/>
        </w:rPr>
        <w:instrText xml:space="preserve"> REF _Ref440270602 \r \h </w:instrText>
      </w:r>
      <w:r w:rsidR="00A36B98">
        <w:rPr>
          <w:iCs/>
          <w:sz w:val="24"/>
          <w:szCs w:val="24"/>
        </w:rPr>
      </w:r>
      <w:r w:rsidR="00A36B98">
        <w:rPr>
          <w:iCs/>
          <w:sz w:val="24"/>
          <w:szCs w:val="24"/>
        </w:rPr>
        <w:fldChar w:fldCharType="separate"/>
      </w:r>
      <w:r w:rsidR="00401BC0">
        <w:rPr>
          <w:iCs/>
          <w:sz w:val="24"/>
          <w:szCs w:val="24"/>
        </w:rPr>
        <w:t>5</w:t>
      </w:r>
      <w:r w:rsidR="00A36B98">
        <w:rPr>
          <w:iCs/>
          <w:sz w:val="24"/>
          <w:szCs w:val="24"/>
        </w:rPr>
        <w:fldChar w:fldCharType="end"/>
      </w:r>
      <w:r w:rsidR="004B5EB3" w:rsidRPr="002A47D1">
        <w:rPr>
          <w:sz w:val="24"/>
          <w:szCs w:val="24"/>
        </w:rPr>
        <w:t>.</w:t>
      </w:r>
    </w:p>
    <w:p w:rsidR="002A47D1" w:rsidRPr="00441EA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w:t>
      </w:r>
      <w:proofErr w:type="spellStart"/>
      <w:r w:rsidRPr="00392410">
        <w:rPr>
          <w:sz w:val="24"/>
          <w:szCs w:val="24"/>
        </w:rPr>
        <w:t>п.п</w:t>
      </w:r>
      <w:proofErr w:type="spellEnd"/>
      <w:r w:rsidRPr="00392410">
        <w:rPr>
          <w:sz w:val="24"/>
          <w:szCs w:val="24"/>
        </w:rPr>
        <w:t xml:space="preserve">. </w:t>
      </w:r>
      <w:r w:rsidR="001B34FA">
        <w:fldChar w:fldCharType="begin"/>
      </w:r>
      <w:r w:rsidR="001B34FA">
        <w:instrText xml:space="preserve"> REF _Ref440270637 \r \h  \* MERGEFORMAT </w:instrText>
      </w:r>
      <w:r w:rsidR="001B34FA">
        <w:fldChar w:fldCharType="separate"/>
      </w:r>
      <w:r w:rsidR="00401BC0" w:rsidRPr="00401BC0">
        <w:rPr>
          <w:sz w:val="24"/>
          <w:szCs w:val="24"/>
        </w:rPr>
        <w:t>1.1.5</w:t>
      </w:r>
      <w:r w:rsidR="001B34FA">
        <w:fldChar w:fldCharType="end"/>
      </w:r>
      <w:r w:rsidRPr="00392410">
        <w:rPr>
          <w:sz w:val="24"/>
          <w:szCs w:val="24"/>
        </w:rPr>
        <w:t xml:space="preserve">, </w:t>
      </w:r>
      <w:r w:rsidR="001B34FA">
        <w:fldChar w:fldCharType="begin"/>
      </w:r>
      <w:r w:rsidR="001B34FA">
        <w:instrText xml:space="preserve"> REF _Ref440270663 \r \h  \* MERGEFORMAT </w:instrText>
      </w:r>
      <w:r w:rsidR="001B34FA">
        <w:fldChar w:fldCharType="separate"/>
      </w:r>
      <w:r w:rsidR="00401BC0" w:rsidRPr="00401BC0">
        <w:rPr>
          <w:sz w:val="24"/>
          <w:szCs w:val="24"/>
        </w:rPr>
        <w:t>1.1.7</w:t>
      </w:r>
      <w:r w:rsidR="001B34FA">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w:t>
      </w:r>
      <w:proofErr w:type="gramStart"/>
      <w:r w:rsidR="00A154B7" w:rsidRPr="00AC6F87">
        <w:rPr>
          <w:sz w:val="24"/>
          <w:szCs w:val="24"/>
        </w:rPr>
        <w:t>м(</w:t>
      </w:r>
      <w:proofErr w:type="gramEnd"/>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proofErr w:type="spellStart"/>
      <w:r w:rsidRPr="00AC6F87">
        <w:rPr>
          <w:sz w:val="24"/>
          <w:szCs w:val="24"/>
        </w:rPr>
        <w:t>ях</w:t>
      </w:r>
      <w:proofErr w:type="spellEnd"/>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 xml:space="preserve">к настоящей Документации, Участники при подготовке Заявок </w:t>
      </w:r>
      <w:r w:rsidRPr="00441EA0">
        <w:rPr>
          <w:sz w:val="24"/>
          <w:szCs w:val="24"/>
        </w:rPr>
        <w:t xml:space="preserve">должны руководствоваться условиями, указанными в </w:t>
      </w:r>
      <w:proofErr w:type="spellStart"/>
      <w:r w:rsidRPr="00441EA0">
        <w:rPr>
          <w:sz w:val="24"/>
          <w:szCs w:val="24"/>
        </w:rPr>
        <w:t>п.п</w:t>
      </w:r>
      <w:proofErr w:type="spellEnd"/>
      <w:r w:rsidRPr="00441EA0">
        <w:rPr>
          <w:sz w:val="24"/>
          <w:szCs w:val="24"/>
        </w:rPr>
        <w:t xml:space="preserve">. </w:t>
      </w:r>
      <w:r w:rsidR="001B34FA">
        <w:fldChar w:fldCharType="begin"/>
      </w:r>
      <w:r w:rsidR="001B34FA">
        <w:instrText xml:space="preserve"> REF _Ref440270637 \r \h  \* MERGEFORMAT </w:instrText>
      </w:r>
      <w:r w:rsidR="001B34FA">
        <w:fldChar w:fldCharType="separate"/>
      </w:r>
      <w:r w:rsidR="00401BC0" w:rsidRPr="00401BC0">
        <w:rPr>
          <w:sz w:val="24"/>
          <w:szCs w:val="24"/>
        </w:rPr>
        <w:t>1.1.5</w:t>
      </w:r>
      <w:r w:rsidR="001B34FA">
        <w:fldChar w:fldCharType="end"/>
      </w:r>
      <w:r w:rsidR="008D2928" w:rsidRPr="00441EA0">
        <w:rPr>
          <w:sz w:val="24"/>
          <w:szCs w:val="24"/>
        </w:rPr>
        <w:t xml:space="preserve">, </w:t>
      </w:r>
      <w:r w:rsidR="001B34FA">
        <w:fldChar w:fldCharType="begin"/>
      </w:r>
      <w:r w:rsidR="001B34FA">
        <w:instrText xml:space="preserve"> REF _Ref440270663 \r \h  \* MERGEFORMAT </w:instrText>
      </w:r>
      <w:r w:rsidR="001B34FA">
        <w:fldChar w:fldCharType="separate"/>
      </w:r>
      <w:r w:rsidR="00401BC0" w:rsidRPr="00401BC0">
        <w:rPr>
          <w:sz w:val="24"/>
          <w:szCs w:val="24"/>
        </w:rPr>
        <w:t>1.1.7</w:t>
      </w:r>
      <w:r w:rsidR="001B34FA">
        <w:fldChar w:fldCharType="end"/>
      </w:r>
      <w:r w:rsidRPr="00441EA0">
        <w:rPr>
          <w:sz w:val="24"/>
          <w:szCs w:val="24"/>
        </w:rPr>
        <w:t xml:space="preserve"> настоящей Документации.</w:t>
      </w:r>
    </w:p>
    <w:p w:rsidR="002A47D1" w:rsidRPr="00441EA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441EA0">
        <w:rPr>
          <w:sz w:val="24"/>
          <w:szCs w:val="24"/>
        </w:rPr>
        <w:t xml:space="preserve">Участник должен указать в составе своей Заявки конкретные условия </w:t>
      </w:r>
      <w:r w:rsidR="006E6294" w:rsidRPr="00441EA0">
        <w:rPr>
          <w:sz w:val="24"/>
          <w:szCs w:val="24"/>
        </w:rPr>
        <w:t xml:space="preserve">выполнения работ и </w:t>
      </w:r>
      <w:r w:rsidRPr="00441EA0">
        <w:rPr>
          <w:sz w:val="24"/>
          <w:szCs w:val="24"/>
        </w:rPr>
        <w:t xml:space="preserve">оплаты, не хуже условий указанных в п. </w:t>
      </w:r>
      <w:r w:rsidR="006E6294" w:rsidRPr="00441EA0">
        <w:rPr>
          <w:sz w:val="24"/>
          <w:szCs w:val="24"/>
        </w:rPr>
        <w:t xml:space="preserve">п. </w:t>
      </w:r>
      <w:r w:rsidR="001B34FA">
        <w:fldChar w:fldCharType="begin"/>
      </w:r>
      <w:r w:rsidR="001B34FA">
        <w:instrText xml:space="preserve"> REF _Ref440270637 \r \h  \* MERGEFORMAT </w:instrText>
      </w:r>
      <w:r w:rsidR="001B34FA">
        <w:fldChar w:fldCharType="separate"/>
      </w:r>
      <w:r w:rsidR="00401BC0" w:rsidRPr="00401BC0">
        <w:rPr>
          <w:bCs w:val="0"/>
          <w:iCs/>
          <w:sz w:val="24"/>
          <w:szCs w:val="24"/>
        </w:rPr>
        <w:t>1.1.5</w:t>
      </w:r>
      <w:r w:rsidR="001B34FA">
        <w:fldChar w:fldCharType="end"/>
      </w:r>
      <w:r w:rsidR="006E6294" w:rsidRPr="00441EA0">
        <w:rPr>
          <w:bCs w:val="0"/>
          <w:iCs/>
          <w:sz w:val="24"/>
          <w:szCs w:val="24"/>
        </w:rPr>
        <w:t xml:space="preserve"> и</w:t>
      </w:r>
      <w:r w:rsidR="006E6294" w:rsidRPr="00441EA0">
        <w:rPr>
          <w:sz w:val="24"/>
          <w:szCs w:val="24"/>
        </w:rPr>
        <w:t xml:space="preserve"> </w:t>
      </w:r>
      <w:r w:rsidR="001B34FA">
        <w:fldChar w:fldCharType="begin"/>
      </w:r>
      <w:r w:rsidR="001B34FA">
        <w:instrText xml:space="preserve"> REF _Ref440270663 \r \h  \* MERGEFORMAT </w:instrText>
      </w:r>
      <w:r w:rsidR="001B34FA">
        <w:fldChar w:fldCharType="separate"/>
      </w:r>
      <w:r w:rsidR="00401BC0" w:rsidRPr="00401BC0">
        <w:rPr>
          <w:sz w:val="24"/>
          <w:szCs w:val="24"/>
        </w:rPr>
        <w:t>1.1.7</w:t>
      </w:r>
      <w:r w:rsidR="001B34FA">
        <w:fldChar w:fldCharType="end"/>
      </w:r>
      <w:r w:rsidRPr="00441EA0">
        <w:rPr>
          <w:sz w:val="24"/>
          <w:szCs w:val="24"/>
        </w:rPr>
        <w:t>.</w:t>
      </w:r>
      <w:bookmarkEnd w:id="22"/>
      <w:bookmarkEnd w:id="23"/>
      <w:bookmarkEnd w:id="24"/>
      <w:bookmarkEnd w:id="25"/>
    </w:p>
    <w:p w:rsidR="00717F60" w:rsidRPr="00441EA0" w:rsidRDefault="00717F60" w:rsidP="00750D4A">
      <w:pPr>
        <w:keepNext/>
        <w:widowControl w:val="0"/>
        <w:autoSpaceDE w:val="0"/>
        <w:spacing w:before="60" w:line="264" w:lineRule="auto"/>
        <w:ind w:right="-122"/>
        <w:rPr>
          <w:iCs/>
          <w:sz w:val="24"/>
          <w:szCs w:val="24"/>
        </w:rPr>
      </w:pPr>
    </w:p>
    <w:p w:rsidR="00717F60" w:rsidRPr="00441EA0"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98523727"/>
      <w:r w:rsidRPr="00441EA0">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441EA0">
        <w:rPr>
          <w:bCs w:val="0"/>
          <w:sz w:val="24"/>
          <w:szCs w:val="24"/>
        </w:rPr>
        <w:t>Запрос предложений</w:t>
      </w:r>
      <w:r w:rsidRPr="00441EA0">
        <w:rPr>
          <w:sz w:val="24"/>
          <w:szCs w:val="24"/>
        </w:rPr>
        <w:t xml:space="preserve"> </w:t>
      </w:r>
      <w:r w:rsidRPr="00441EA0">
        <w:rPr>
          <w:bCs w:val="0"/>
          <w:sz w:val="24"/>
          <w:szCs w:val="24"/>
        </w:rPr>
        <w:t xml:space="preserve">проводится в соответствии с </w:t>
      </w:r>
      <w:r w:rsidR="0022360B" w:rsidRPr="00441EA0">
        <w:rPr>
          <w:bCs w:val="0"/>
          <w:sz w:val="24"/>
          <w:szCs w:val="24"/>
        </w:rPr>
        <w:t>Единым Стандартом</w:t>
      </w:r>
      <w:r w:rsidR="0022360B" w:rsidRPr="0022360B">
        <w:rPr>
          <w:bCs w:val="0"/>
          <w:sz w:val="24"/>
          <w:szCs w:val="24"/>
        </w:rPr>
        <w:t xml:space="preserve">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1B34FA">
        <w:fldChar w:fldCharType="begin"/>
      </w:r>
      <w:r w:rsidR="001B34FA">
        <w:instrText xml:space="preserve"> REF _Ref305973033 \r \h  \* MERGEFORMAT </w:instrText>
      </w:r>
      <w:r w:rsidR="001B34FA">
        <w:fldChar w:fldCharType="separate"/>
      </w:r>
      <w:r w:rsidR="00401BC0" w:rsidRPr="00401BC0">
        <w:rPr>
          <w:sz w:val="24"/>
          <w:szCs w:val="24"/>
        </w:rPr>
        <w:t>3.2</w:t>
      </w:r>
      <w:r w:rsidR="001B34FA">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98523728"/>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441EA0"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441EA0">
        <w:rPr>
          <w:color w:val="000000"/>
          <w:sz w:val="24"/>
          <w:szCs w:val="24"/>
        </w:rPr>
        <w:t>Участник</w:t>
      </w:r>
      <w:r w:rsidR="00717F60" w:rsidRPr="00441EA0">
        <w:rPr>
          <w:color w:val="000000"/>
          <w:sz w:val="24"/>
          <w:szCs w:val="24"/>
        </w:rPr>
        <w:t xml:space="preserve">и запроса предложений должны подать </w:t>
      </w:r>
      <w:r w:rsidR="004B5EB3" w:rsidRPr="00441EA0">
        <w:rPr>
          <w:color w:val="000000"/>
          <w:sz w:val="24"/>
          <w:szCs w:val="24"/>
        </w:rPr>
        <w:t>Заявк</w:t>
      </w:r>
      <w:r w:rsidR="00717F60" w:rsidRPr="00441EA0">
        <w:rPr>
          <w:color w:val="000000"/>
          <w:sz w:val="24"/>
          <w:szCs w:val="24"/>
        </w:rPr>
        <w:t xml:space="preserve">и в электронном виде на ЭТП (подраздел </w:t>
      </w:r>
      <w:r w:rsidR="001B34FA">
        <w:fldChar w:fldCharType="begin"/>
      </w:r>
      <w:r w:rsidR="001B34FA">
        <w:instrText xml:space="preserve"> REF _Ref191386109 \n \h  \* MERGEFORMAT </w:instrText>
      </w:r>
      <w:r w:rsidR="001B34FA">
        <w:fldChar w:fldCharType="separate"/>
      </w:r>
      <w:r w:rsidR="00401BC0" w:rsidRPr="00401BC0">
        <w:rPr>
          <w:color w:val="000000"/>
          <w:sz w:val="24"/>
          <w:szCs w:val="24"/>
        </w:rPr>
        <w:t>3.3.2</w:t>
      </w:r>
      <w:r w:rsidR="001B34FA">
        <w:fldChar w:fldCharType="end"/>
      </w:r>
      <w:r w:rsidR="00721B30" w:rsidRPr="00441EA0">
        <w:rPr>
          <w:color w:val="000000"/>
          <w:sz w:val="24"/>
          <w:szCs w:val="24"/>
        </w:rPr>
        <w:t>)</w:t>
      </w:r>
      <w:r w:rsidR="00F21407" w:rsidRPr="00441EA0">
        <w:rPr>
          <w:bCs w:val="0"/>
          <w:sz w:val="24"/>
          <w:szCs w:val="24"/>
        </w:rPr>
        <w:t xml:space="preserve">, </w:t>
      </w:r>
      <w:r w:rsidR="006E6294" w:rsidRPr="00441EA0">
        <w:rPr>
          <w:sz w:val="24"/>
          <w:szCs w:val="24"/>
        </w:rPr>
        <w:t xml:space="preserve">за исключением Соглашения о неустойке (подраздел </w:t>
      </w:r>
      <w:r w:rsidR="001B34FA">
        <w:fldChar w:fldCharType="begin"/>
      </w:r>
      <w:r w:rsidR="001B34FA">
        <w:instrText xml:space="preserve"> REF _Ref440272256 \r \h  \* MERGEFORMAT </w:instrText>
      </w:r>
      <w:r w:rsidR="001B34FA">
        <w:fldChar w:fldCharType="separate"/>
      </w:r>
      <w:r w:rsidR="00401BC0" w:rsidRPr="00401BC0">
        <w:rPr>
          <w:sz w:val="24"/>
          <w:szCs w:val="24"/>
        </w:rPr>
        <w:t>5.14</w:t>
      </w:r>
      <w:r w:rsidR="001B34FA">
        <w:fldChar w:fldCharType="end"/>
      </w:r>
      <w:r w:rsidR="006E6294" w:rsidRPr="00441EA0">
        <w:rPr>
          <w:sz w:val="24"/>
          <w:szCs w:val="24"/>
        </w:rPr>
        <w:t xml:space="preserve">) и Расписки сдачи-приемки соглашения о неустойке (подраздел </w:t>
      </w:r>
      <w:r w:rsidR="001B34FA">
        <w:fldChar w:fldCharType="begin"/>
      </w:r>
      <w:r w:rsidR="001B34FA">
        <w:instrText xml:space="preserve"> REF _Ref468352385 \r \h  \* MERGEFORMAT </w:instrText>
      </w:r>
      <w:r w:rsidR="001B34FA">
        <w:fldChar w:fldCharType="separate"/>
      </w:r>
      <w:r w:rsidR="00401BC0" w:rsidRPr="00401BC0">
        <w:rPr>
          <w:sz w:val="24"/>
          <w:szCs w:val="24"/>
        </w:rPr>
        <w:t>5.15</w:t>
      </w:r>
      <w:r w:rsidR="001B34FA">
        <w:fldChar w:fldCharType="end"/>
      </w:r>
      <w:r w:rsidR="006E6294" w:rsidRPr="00441EA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441EA0">
        <w:rPr>
          <w:color w:val="000000"/>
          <w:sz w:val="24"/>
          <w:szCs w:val="24"/>
        </w:rPr>
        <w:t>.</w:t>
      </w:r>
      <w:proofErr w:type="gramEnd"/>
      <w:r w:rsidR="00717F60" w:rsidRPr="00441EA0">
        <w:rPr>
          <w:color w:val="000000"/>
          <w:sz w:val="24"/>
          <w:szCs w:val="24"/>
        </w:rPr>
        <w:t xml:space="preserve"> При нарушении этого требования, </w:t>
      </w:r>
      <w:r w:rsidRPr="00441EA0">
        <w:rPr>
          <w:color w:val="000000"/>
          <w:sz w:val="24"/>
          <w:szCs w:val="24"/>
        </w:rPr>
        <w:t>Участник</w:t>
      </w:r>
      <w:r w:rsidR="00717F60" w:rsidRPr="00441EA0">
        <w:rPr>
          <w:color w:val="000000"/>
          <w:sz w:val="24"/>
          <w:szCs w:val="24"/>
        </w:rPr>
        <w:t xml:space="preserve"> </w:t>
      </w:r>
      <w:r w:rsidR="007C0F1C" w:rsidRPr="00441EA0">
        <w:rPr>
          <w:color w:val="000000"/>
          <w:sz w:val="24"/>
          <w:szCs w:val="24"/>
        </w:rPr>
        <w:t>будет</w:t>
      </w:r>
      <w:r w:rsidR="00717F60" w:rsidRPr="00441EA0">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98523729"/>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1B34FA">
        <w:fldChar w:fldCharType="begin"/>
      </w:r>
      <w:r w:rsidR="001B34FA">
        <w:instrText xml:space="preserve"> REF _Ref191386164 \r \h  \* MERGEFORMAT </w:instrText>
      </w:r>
      <w:r w:rsidR="001B34FA">
        <w:fldChar w:fldCharType="separate"/>
      </w:r>
      <w:r w:rsidR="00401BC0" w:rsidRPr="00401BC0">
        <w:rPr>
          <w:sz w:val="24"/>
          <w:szCs w:val="24"/>
        </w:rPr>
        <w:t xml:space="preserve"> 1.4.1 </w:t>
      </w:r>
      <w:r w:rsidR="001B34FA">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w:t>
      </w:r>
      <w:r w:rsidRPr="00E71A48">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1B34FA">
        <w:fldChar w:fldCharType="begin"/>
      </w:r>
      <w:r w:rsidR="001B34FA">
        <w:instrText xml:space="preserve"> REF _Ref306978606 \r \h  \* MERGEFORMAT </w:instrText>
      </w:r>
      <w:r w:rsidR="001B34FA">
        <w:fldChar w:fldCharType="separate"/>
      </w:r>
      <w:r w:rsidR="00401BC0" w:rsidRPr="00401BC0">
        <w:rPr>
          <w:sz w:val="24"/>
          <w:szCs w:val="24"/>
        </w:rPr>
        <w:t xml:space="preserve"> 1.4.2 </w:t>
      </w:r>
      <w:r w:rsidR="001B34FA">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98523730"/>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1B34FA">
        <w:fldChar w:fldCharType="begin"/>
      </w:r>
      <w:r w:rsidR="001B34FA">
        <w:instrText xml:space="preserve"> REF _Ref306114966 \r \h  \* MERGEFORMAT </w:instrText>
      </w:r>
      <w:r w:rsidR="001B34FA">
        <w:fldChar w:fldCharType="separate"/>
      </w:r>
      <w:r w:rsidR="00401BC0" w:rsidRPr="00401BC0">
        <w:rPr>
          <w:sz w:val="24"/>
          <w:szCs w:val="24"/>
        </w:rPr>
        <w:t>3.3.11</w:t>
      </w:r>
      <w:r w:rsidR="001B34FA">
        <w:fldChar w:fldCharType="end"/>
      </w:r>
      <w:r w:rsidRPr="00E71A48">
        <w:rPr>
          <w:sz w:val="24"/>
          <w:szCs w:val="24"/>
        </w:rPr>
        <w:t xml:space="preserve"> настоящей Документации).</w:t>
      </w:r>
    </w:p>
    <w:p w:rsidR="00750D4A" w:rsidRPr="00405080"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 </w:t>
      </w:r>
      <w:r w:rsidRPr="00405080">
        <w:rPr>
          <w:sz w:val="24"/>
          <w:szCs w:val="24"/>
        </w:rPr>
        <w:t xml:space="preserve">соответствии с </w:t>
      </w:r>
      <w:r w:rsidR="004B5EB3" w:rsidRPr="00405080">
        <w:rPr>
          <w:sz w:val="24"/>
          <w:szCs w:val="24"/>
        </w:rPr>
        <w:t>Извещени</w:t>
      </w:r>
      <w:r w:rsidRPr="00405080">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405080">
        <w:rPr>
          <w:sz w:val="24"/>
          <w:szCs w:val="24"/>
        </w:rPr>
        <w:t>З</w:t>
      </w:r>
      <w:r w:rsidRPr="00405080">
        <w:rPr>
          <w:sz w:val="24"/>
          <w:szCs w:val="24"/>
        </w:rPr>
        <w:t xml:space="preserve">апроса предложений </w:t>
      </w:r>
      <w:r w:rsidR="001E5769" w:rsidRPr="00405080">
        <w:rPr>
          <w:bCs w:val="0"/>
          <w:sz w:val="24"/>
          <w:szCs w:val="24"/>
        </w:rPr>
        <w:t xml:space="preserve">в любой момент </w:t>
      </w:r>
      <w:r w:rsidR="001E5769" w:rsidRPr="00405080">
        <w:rPr>
          <w:sz w:val="24"/>
          <w:szCs w:val="24"/>
        </w:rPr>
        <w:t>до наступления даты и времени окончания срока подачи заявок на участие в закупке</w:t>
      </w:r>
      <w:r w:rsidRPr="00405080">
        <w:rPr>
          <w:sz w:val="24"/>
          <w:szCs w:val="24"/>
        </w:rPr>
        <w:t xml:space="preserve">, не неся при этом никакой материальной ответственности перед </w:t>
      </w:r>
      <w:r w:rsidR="009C744E" w:rsidRPr="00405080">
        <w:rPr>
          <w:sz w:val="24"/>
          <w:szCs w:val="24"/>
        </w:rPr>
        <w:t>Участник</w:t>
      </w:r>
      <w:r w:rsidRPr="00405080">
        <w:rPr>
          <w:sz w:val="24"/>
          <w:szCs w:val="24"/>
        </w:rPr>
        <w:t>ами запроса предложений.</w:t>
      </w:r>
      <w:proofErr w:type="gramEnd"/>
      <w:r w:rsidRPr="00405080">
        <w:rPr>
          <w:sz w:val="24"/>
          <w:szCs w:val="24"/>
        </w:rPr>
        <w:t xml:space="preserve"> </w:t>
      </w:r>
      <w:proofErr w:type="gramStart"/>
      <w:r w:rsidRPr="00405080">
        <w:rPr>
          <w:sz w:val="24"/>
          <w:szCs w:val="24"/>
        </w:rPr>
        <w:t xml:space="preserve">Все </w:t>
      </w:r>
      <w:r w:rsidR="009C744E" w:rsidRPr="00405080">
        <w:rPr>
          <w:sz w:val="24"/>
          <w:szCs w:val="24"/>
        </w:rPr>
        <w:t>Участник</w:t>
      </w:r>
      <w:r w:rsidRPr="00405080">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r w:rsidR="001E5769" w:rsidRPr="00405080">
        <w:rPr>
          <w:sz w:val="24"/>
          <w:szCs w:val="24"/>
        </w:rPr>
        <w:t xml:space="preserve">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p w:rsidR="002D4BC6" w:rsidRPr="00405080"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98523731"/>
      <w:bookmarkStart w:id="52" w:name="_Ref306144164"/>
      <w:r w:rsidRPr="00405080">
        <w:t xml:space="preserve">Закупка </w:t>
      </w:r>
      <w:r w:rsidR="007F76D6" w:rsidRPr="00405080">
        <w:t>работ</w:t>
      </w:r>
      <w:r w:rsidRPr="00405080">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8352725"/>
      <w:bookmarkStart w:id="63" w:name="_Toc468352848"/>
      <w:bookmarkStart w:id="64" w:name="_Toc468355830"/>
      <w:bookmarkStart w:id="65" w:name="_Toc469480706"/>
      <w:bookmarkStart w:id="66" w:name="_Toc471898517"/>
      <w:bookmarkStart w:id="67" w:name="_Toc498523732"/>
      <w:r w:rsidRPr="00405080">
        <w:rPr>
          <w:b w:val="0"/>
        </w:rPr>
        <w:t>Участник</w:t>
      </w:r>
      <w:r w:rsidR="002D4BC6" w:rsidRPr="00405080">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w:t>
      </w:r>
      <w:r w:rsidR="002D4BC6" w:rsidRPr="002D4BC6">
        <w:rPr>
          <w:b w:val="0"/>
        </w:rPr>
        <w:t xml:space="preserve"> </w:t>
      </w:r>
      <w:r w:rsidR="00A36B98">
        <w:rPr>
          <w:b w:val="0"/>
        </w:rPr>
        <w:fldChar w:fldCharType="begin"/>
      </w:r>
      <w:r w:rsidR="002D4BC6">
        <w:rPr>
          <w:b w:val="0"/>
        </w:rPr>
        <w:instrText xml:space="preserve"> REF _Ref440275279 \r \h </w:instrText>
      </w:r>
      <w:r w:rsidR="00A36B98">
        <w:rPr>
          <w:b w:val="0"/>
        </w:rPr>
      </w:r>
      <w:r w:rsidR="00A36B98">
        <w:rPr>
          <w:b w:val="0"/>
        </w:rPr>
        <w:fldChar w:fldCharType="separate"/>
      </w:r>
      <w:r w:rsidR="00401BC0">
        <w:rPr>
          <w:b w:val="0"/>
        </w:rPr>
        <w:t>1.1.4</w:t>
      </w:r>
      <w:r w:rsidR="00A36B98">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002D4BC6">
        <w:rPr>
          <w:b w:val="0"/>
        </w:rPr>
        <w:t xml:space="preserve"> </w:t>
      </w:r>
    </w:p>
    <w:p w:rsidR="002D4BC6" w:rsidRPr="002D4BC6" w:rsidRDefault="002D4BC6" w:rsidP="00750D4A">
      <w:pPr>
        <w:pStyle w:val="3"/>
        <w:ind w:left="0" w:firstLine="709"/>
        <w:jc w:val="both"/>
        <w:rPr>
          <w:b w:val="0"/>
        </w:rPr>
      </w:pPr>
      <w:bookmarkStart w:id="68" w:name="_Toc440361306"/>
      <w:bookmarkStart w:id="69" w:name="_Toc440376061"/>
      <w:bookmarkStart w:id="70" w:name="_Toc440376188"/>
      <w:bookmarkStart w:id="71" w:name="_Toc440382453"/>
      <w:bookmarkStart w:id="72" w:name="_Toc440447123"/>
      <w:bookmarkStart w:id="73" w:name="_Toc440620803"/>
      <w:bookmarkStart w:id="74" w:name="_Toc440631438"/>
      <w:bookmarkStart w:id="75" w:name="_Toc440875678"/>
      <w:bookmarkStart w:id="76" w:name="_Toc441131702"/>
      <w:bookmarkStart w:id="77" w:name="_Toc468352726"/>
      <w:bookmarkStart w:id="78" w:name="_Toc468352849"/>
      <w:bookmarkStart w:id="79" w:name="_Toc468355831"/>
      <w:bookmarkStart w:id="80" w:name="_Toc469480707"/>
      <w:bookmarkStart w:id="81" w:name="_Toc471898518"/>
      <w:bookmarkStart w:id="82" w:name="_Toc498523733"/>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1B34FA">
        <w:fldChar w:fldCharType="begin"/>
      </w:r>
      <w:r w:rsidR="001B34FA">
        <w:instrText xml:space="preserve"> REF _Ref305973147 \r \h  \* MERGEFORMAT </w:instrText>
      </w:r>
      <w:r w:rsidR="001B34FA">
        <w:fldChar w:fldCharType="separate"/>
      </w:r>
      <w:r w:rsidR="00401BC0" w:rsidRPr="00401BC0">
        <w:rPr>
          <w:b w:val="0"/>
          <w:szCs w:val="24"/>
        </w:rPr>
        <w:t>3.3</w:t>
      </w:r>
      <w:r w:rsidR="001B34FA">
        <w:fldChar w:fldCharType="end"/>
      </w:r>
      <w:r w:rsidRPr="002D4BC6">
        <w:rPr>
          <w:b w:val="0"/>
          <w:szCs w:val="24"/>
        </w:rPr>
        <w:t xml:space="preserve"> должны быть соблюдены следующие требования:</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2D4BC6" w:rsidRPr="002D4BC6" w:rsidRDefault="002D4BC6" w:rsidP="00750D4A">
      <w:pPr>
        <w:pStyle w:val="3"/>
        <w:numPr>
          <w:ilvl w:val="3"/>
          <w:numId w:val="1"/>
        </w:numPr>
        <w:ind w:left="709" w:firstLine="0"/>
        <w:jc w:val="both"/>
        <w:rPr>
          <w:b w:val="0"/>
          <w:szCs w:val="24"/>
        </w:rPr>
      </w:pPr>
      <w:bookmarkStart w:id="83" w:name="_Toc440361307"/>
      <w:bookmarkStart w:id="84" w:name="_Toc440376062"/>
      <w:bookmarkStart w:id="85" w:name="_Toc440376189"/>
      <w:bookmarkStart w:id="86" w:name="_Toc440382454"/>
      <w:bookmarkStart w:id="87" w:name="_Toc440447124"/>
      <w:bookmarkStart w:id="88" w:name="_Toc440620804"/>
      <w:bookmarkStart w:id="89" w:name="_Toc440631439"/>
      <w:bookmarkStart w:id="90" w:name="_Toc440875679"/>
      <w:bookmarkStart w:id="91" w:name="_Toc441131703"/>
      <w:bookmarkStart w:id="92" w:name="_Toc468352727"/>
      <w:bookmarkStart w:id="93" w:name="_Toc468352850"/>
      <w:bookmarkStart w:id="94" w:name="_Toc468355832"/>
      <w:bookmarkStart w:id="95" w:name="_Toc469480708"/>
      <w:bookmarkStart w:id="96" w:name="_Toc471898519"/>
      <w:bookmarkStart w:id="97" w:name="_Toc498523734"/>
      <w:r w:rsidRPr="002D4BC6">
        <w:rPr>
          <w:b w:val="0"/>
          <w:szCs w:val="24"/>
        </w:rPr>
        <w:t xml:space="preserve">Письмо о подаче оферты (подраздел </w:t>
      </w:r>
      <w:r w:rsidR="001B34FA">
        <w:fldChar w:fldCharType="begin"/>
      </w:r>
      <w:r w:rsidR="001B34FA">
        <w:instrText xml:space="preserve"> REF _Ref55336310 \r \h  \* MERGEFORMAT </w:instrText>
      </w:r>
      <w:r w:rsidR="001B34FA">
        <w:fldChar w:fldCharType="separate"/>
      </w:r>
      <w:r w:rsidR="00401BC0" w:rsidRPr="00401BC0">
        <w:rPr>
          <w:b w:val="0"/>
          <w:szCs w:val="24"/>
        </w:rPr>
        <w:t>5.1</w:t>
      </w:r>
      <w:r w:rsidR="001B34FA">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2D4BC6" w:rsidRPr="002D4BC6" w:rsidRDefault="002D4BC6" w:rsidP="00750D4A">
      <w:pPr>
        <w:pStyle w:val="3"/>
        <w:numPr>
          <w:ilvl w:val="3"/>
          <w:numId w:val="1"/>
        </w:numPr>
        <w:ind w:left="709" w:firstLine="0"/>
        <w:jc w:val="both"/>
        <w:rPr>
          <w:b w:val="0"/>
          <w:szCs w:val="24"/>
        </w:rPr>
      </w:pPr>
      <w:bookmarkStart w:id="98" w:name="_Toc440361308"/>
      <w:bookmarkStart w:id="99" w:name="_Toc440376063"/>
      <w:bookmarkStart w:id="100" w:name="_Toc440376190"/>
      <w:bookmarkStart w:id="101" w:name="_Toc440382455"/>
      <w:bookmarkStart w:id="102" w:name="_Toc440447125"/>
      <w:bookmarkStart w:id="103" w:name="_Toc440620805"/>
      <w:bookmarkStart w:id="104" w:name="_Toc440631440"/>
      <w:bookmarkStart w:id="105" w:name="_Toc440875680"/>
      <w:bookmarkStart w:id="106" w:name="_Toc441131704"/>
      <w:bookmarkStart w:id="107" w:name="_Toc468352728"/>
      <w:bookmarkStart w:id="108" w:name="_Toc468352851"/>
      <w:bookmarkStart w:id="109" w:name="_Toc468355833"/>
      <w:bookmarkStart w:id="110" w:name="_Toc469480709"/>
      <w:bookmarkStart w:id="111" w:name="_Toc471898520"/>
      <w:bookmarkStart w:id="112" w:name="_Toc498523735"/>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1B34FA">
        <w:fldChar w:fldCharType="begin"/>
      </w:r>
      <w:r w:rsidR="001B34FA">
        <w:instrText xml:space="preserve"> REF _Ref440284918 \r \h  \* MERGEFORMAT </w:instrText>
      </w:r>
      <w:r w:rsidR="001B34FA">
        <w:fldChar w:fldCharType="separate"/>
      </w:r>
      <w:r w:rsidR="00401BC0" w:rsidRPr="00401BC0">
        <w:rPr>
          <w:b w:val="0"/>
          <w:szCs w:val="24"/>
        </w:rPr>
        <w:t>5.2</w:t>
      </w:r>
      <w:r w:rsidR="001B34FA">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1B34FA">
        <w:fldChar w:fldCharType="begin"/>
      </w:r>
      <w:r w:rsidR="001B34FA">
        <w:instrText xml:space="preserve"> REF _Ref440537086 \r \h  \* MERGEFORMAT </w:instrText>
      </w:r>
      <w:r w:rsidR="001B34FA">
        <w:fldChar w:fldCharType="separate"/>
      </w:r>
      <w:r w:rsidR="00401BC0" w:rsidRPr="00401BC0">
        <w:rPr>
          <w:b w:val="0"/>
          <w:bCs w:val="0"/>
          <w:szCs w:val="24"/>
        </w:rPr>
        <w:t>5.3</w:t>
      </w:r>
      <w:r w:rsidR="001B34FA">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1B34FA">
        <w:fldChar w:fldCharType="begin"/>
      </w:r>
      <w:r w:rsidR="001B34FA">
        <w:instrText xml:space="preserve"> REF _Ref440284947 \r \h  \* MERGEFORMAT </w:instrText>
      </w:r>
      <w:r w:rsidR="001B34FA">
        <w:fldChar w:fldCharType="separate"/>
      </w:r>
      <w:r w:rsidR="00401BC0" w:rsidRPr="00401BC0">
        <w:rPr>
          <w:b w:val="0"/>
          <w:szCs w:val="24"/>
        </w:rPr>
        <w:t>5.4</w:t>
      </w:r>
      <w:r w:rsidR="001B34FA">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A36B98">
        <w:rPr>
          <w:b w:val="0"/>
          <w:szCs w:val="24"/>
        </w:rPr>
        <w:fldChar w:fldCharType="begin"/>
      </w:r>
      <w:r w:rsidR="00B8118F">
        <w:rPr>
          <w:b w:val="0"/>
          <w:szCs w:val="24"/>
        </w:rPr>
        <w:instrText xml:space="preserve"> REF _Ref440361439 \r \h </w:instrText>
      </w:r>
      <w:r w:rsidR="00A36B98">
        <w:rPr>
          <w:b w:val="0"/>
          <w:szCs w:val="24"/>
        </w:rPr>
      </w:r>
      <w:r w:rsidR="00A36B98">
        <w:rPr>
          <w:b w:val="0"/>
          <w:szCs w:val="24"/>
        </w:rPr>
        <w:fldChar w:fldCharType="separate"/>
      </w:r>
      <w:r w:rsidR="00401BC0">
        <w:rPr>
          <w:b w:val="0"/>
          <w:szCs w:val="24"/>
        </w:rPr>
        <w:t>5.5</w:t>
      </w:r>
      <w:r w:rsidR="00A36B98">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w:t>
      </w:r>
      <w:r w:rsidR="00AE556B" w:rsidRPr="00AE556B">
        <w:rPr>
          <w:b w:val="0"/>
          <w:szCs w:val="24"/>
        </w:rPr>
        <w:lastRenderedPageBreak/>
        <w:t xml:space="preserve">(подраздел </w:t>
      </w:r>
      <w:r w:rsidR="00A36B98">
        <w:rPr>
          <w:b w:val="0"/>
          <w:szCs w:val="24"/>
        </w:rPr>
        <w:fldChar w:fldCharType="begin"/>
      </w:r>
      <w:r w:rsidR="00B8118F">
        <w:rPr>
          <w:b w:val="0"/>
          <w:szCs w:val="24"/>
        </w:rPr>
        <w:instrText xml:space="preserve"> REF _Ref440361531 \r \h </w:instrText>
      </w:r>
      <w:r w:rsidR="00A36B98">
        <w:rPr>
          <w:b w:val="0"/>
          <w:szCs w:val="24"/>
        </w:rPr>
      </w:r>
      <w:r w:rsidR="00A36B98">
        <w:rPr>
          <w:b w:val="0"/>
          <w:szCs w:val="24"/>
        </w:rPr>
        <w:fldChar w:fldCharType="separate"/>
      </w:r>
      <w:r w:rsidR="00401BC0">
        <w:rPr>
          <w:b w:val="0"/>
          <w:szCs w:val="24"/>
        </w:rPr>
        <w:t>5.6</w:t>
      </w:r>
      <w:r w:rsidR="00A36B98">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00AE556B">
        <w:rPr>
          <w:b w:val="0"/>
          <w:szCs w:val="24"/>
        </w:rPr>
        <w:t xml:space="preserve"> </w:t>
      </w:r>
    </w:p>
    <w:p w:rsidR="002D4BC6" w:rsidRPr="002D4BC6" w:rsidRDefault="002D4BC6" w:rsidP="00750D4A">
      <w:pPr>
        <w:pStyle w:val="3"/>
        <w:ind w:left="0" w:firstLine="709"/>
        <w:jc w:val="both"/>
        <w:rPr>
          <w:b w:val="0"/>
          <w:szCs w:val="24"/>
        </w:rPr>
      </w:pPr>
      <w:bookmarkStart w:id="113" w:name="_Toc440361309"/>
      <w:bookmarkStart w:id="114" w:name="_Toc440376064"/>
      <w:bookmarkStart w:id="115" w:name="_Toc440376191"/>
      <w:bookmarkStart w:id="116" w:name="_Toc440382456"/>
      <w:bookmarkStart w:id="117" w:name="_Toc440447126"/>
      <w:bookmarkStart w:id="118" w:name="_Toc440620806"/>
      <w:bookmarkStart w:id="119" w:name="_Toc440631441"/>
      <w:bookmarkStart w:id="120" w:name="_Toc440875681"/>
      <w:bookmarkStart w:id="121" w:name="_Toc441131705"/>
      <w:bookmarkStart w:id="122" w:name="_Toc468352729"/>
      <w:bookmarkStart w:id="123" w:name="_Toc468352852"/>
      <w:bookmarkStart w:id="124" w:name="_Toc468355834"/>
      <w:bookmarkStart w:id="125" w:name="_Toc469480710"/>
      <w:bookmarkStart w:id="126" w:name="_Toc471898521"/>
      <w:bookmarkStart w:id="127" w:name="_Toc498523736"/>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A36B98">
        <w:rPr>
          <w:b w:val="0"/>
          <w:szCs w:val="24"/>
        </w:rPr>
        <w:fldChar w:fldCharType="begin"/>
      </w:r>
      <w:r>
        <w:rPr>
          <w:b w:val="0"/>
          <w:szCs w:val="24"/>
        </w:rPr>
        <w:instrText xml:space="preserve"> REF _Ref440285128 \r \h </w:instrText>
      </w:r>
      <w:r w:rsidR="00A36B98">
        <w:rPr>
          <w:b w:val="0"/>
          <w:szCs w:val="24"/>
        </w:rPr>
      </w:r>
      <w:r w:rsidR="00A36B98">
        <w:rPr>
          <w:b w:val="0"/>
          <w:szCs w:val="24"/>
        </w:rPr>
        <w:fldChar w:fldCharType="separate"/>
      </w:r>
      <w:r w:rsidR="00401BC0">
        <w:rPr>
          <w:b w:val="0"/>
          <w:szCs w:val="24"/>
        </w:rPr>
        <w:t>3.3.14</w:t>
      </w:r>
      <w:r w:rsidR="00A36B98">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2D4BC6" w:rsidRPr="002D4BC6" w:rsidRDefault="002D4BC6" w:rsidP="00750D4A">
      <w:pPr>
        <w:pStyle w:val="3"/>
        <w:ind w:left="0" w:firstLine="709"/>
        <w:jc w:val="both"/>
        <w:rPr>
          <w:b w:val="0"/>
          <w:szCs w:val="24"/>
        </w:rPr>
      </w:pPr>
      <w:bookmarkStart w:id="128" w:name="_Toc440361310"/>
      <w:bookmarkStart w:id="129" w:name="_Toc440376065"/>
      <w:bookmarkStart w:id="130" w:name="_Toc440376192"/>
      <w:bookmarkStart w:id="131" w:name="_Toc440382457"/>
      <w:bookmarkStart w:id="132" w:name="_Toc440447127"/>
      <w:bookmarkStart w:id="133" w:name="_Toc440620807"/>
      <w:bookmarkStart w:id="134" w:name="_Toc440631442"/>
      <w:bookmarkStart w:id="135" w:name="_Toc440875682"/>
      <w:bookmarkStart w:id="136" w:name="_Toc441131706"/>
      <w:bookmarkStart w:id="137" w:name="_Toc468352730"/>
      <w:bookmarkStart w:id="138" w:name="_Toc468352853"/>
      <w:bookmarkStart w:id="139" w:name="_Toc468355835"/>
      <w:bookmarkStart w:id="140" w:name="_Toc469480711"/>
      <w:bookmarkStart w:id="141" w:name="_Toc471898522"/>
      <w:bookmarkStart w:id="142" w:name="_Toc498523737"/>
      <w:r w:rsidRPr="002D4BC6">
        <w:rPr>
          <w:b w:val="0"/>
          <w:szCs w:val="24"/>
        </w:rPr>
        <w:t>Оценка заявок (подраздел</w:t>
      </w:r>
      <w:r w:rsidR="00A659FB">
        <w:rPr>
          <w:b w:val="0"/>
          <w:szCs w:val="24"/>
        </w:rPr>
        <w:t xml:space="preserve"> </w:t>
      </w:r>
      <w:r w:rsidR="00A36B98">
        <w:rPr>
          <w:b w:val="0"/>
          <w:szCs w:val="24"/>
        </w:rPr>
        <w:fldChar w:fldCharType="begin"/>
      </w:r>
      <w:r w:rsidR="00A659FB">
        <w:rPr>
          <w:b w:val="0"/>
          <w:szCs w:val="24"/>
        </w:rPr>
        <w:instrText xml:space="preserve"> REF _Ref468202194 \r \h </w:instrText>
      </w:r>
      <w:r w:rsidR="00A36B98">
        <w:rPr>
          <w:b w:val="0"/>
          <w:szCs w:val="24"/>
        </w:rPr>
      </w:r>
      <w:r w:rsidR="00A36B98">
        <w:rPr>
          <w:b w:val="0"/>
          <w:szCs w:val="24"/>
        </w:rPr>
        <w:fldChar w:fldCharType="separate"/>
      </w:r>
      <w:r w:rsidR="00401BC0">
        <w:rPr>
          <w:b w:val="0"/>
          <w:szCs w:val="24"/>
        </w:rPr>
        <w:t>3.6</w:t>
      </w:r>
      <w:r w:rsidR="00A36B98">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w:t>
      </w:r>
      <w:r w:rsidR="00AD7AB8">
        <w:rPr>
          <w:b w:val="0"/>
          <w:szCs w:val="24"/>
        </w:rPr>
        <w:t xml:space="preserve"> </w:t>
      </w:r>
      <w:r w:rsidR="00A36B98">
        <w:rPr>
          <w:b w:val="0"/>
          <w:szCs w:val="24"/>
        </w:rPr>
        <w:fldChar w:fldCharType="begin"/>
      </w:r>
      <w:r w:rsidR="00AD7AB8">
        <w:rPr>
          <w:b w:val="0"/>
          <w:szCs w:val="24"/>
        </w:rPr>
        <w:instrText xml:space="preserve"> REF _Ref471898107 \r \h </w:instrText>
      </w:r>
      <w:r w:rsidR="00A36B98">
        <w:rPr>
          <w:b w:val="0"/>
          <w:szCs w:val="24"/>
        </w:rPr>
      </w:r>
      <w:r w:rsidR="00A36B98">
        <w:rPr>
          <w:b w:val="0"/>
          <w:szCs w:val="24"/>
        </w:rPr>
        <w:fldChar w:fldCharType="separate"/>
      </w:r>
      <w:r w:rsidR="00401BC0">
        <w:rPr>
          <w:b w:val="0"/>
          <w:szCs w:val="24"/>
        </w:rPr>
        <w:t>3.9</w:t>
      </w:r>
      <w:r w:rsidR="00A36B98">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43" w:name="_Проект_договора"/>
      <w:bookmarkStart w:id="144" w:name="_Ref305973574"/>
      <w:bookmarkStart w:id="145" w:name="_Ref440272931"/>
      <w:bookmarkStart w:id="146" w:name="_Ref440274025"/>
      <w:bookmarkStart w:id="147" w:name="_Ref440292752"/>
      <w:bookmarkStart w:id="148" w:name="_Toc498523738"/>
      <w:bookmarkEnd w:id="52"/>
      <w:bookmarkEnd w:id="143"/>
      <w:r w:rsidRPr="006238AF">
        <w:rPr>
          <w:szCs w:val="24"/>
        </w:rPr>
        <w:lastRenderedPageBreak/>
        <w:t xml:space="preserve">Проект </w:t>
      </w:r>
      <w:r w:rsidR="00123C70" w:rsidRPr="006238AF">
        <w:rPr>
          <w:szCs w:val="24"/>
        </w:rPr>
        <w:t>Договор</w:t>
      </w:r>
      <w:r w:rsidRPr="006238AF">
        <w:rPr>
          <w:szCs w:val="24"/>
        </w:rPr>
        <w:t>а</w:t>
      </w:r>
      <w:bookmarkEnd w:id="144"/>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45"/>
      <w:bookmarkEnd w:id="146"/>
      <w:bookmarkEnd w:id="147"/>
      <w:bookmarkEnd w:id="148"/>
    </w:p>
    <w:p w:rsidR="00953802" w:rsidRPr="006238AF" w:rsidRDefault="00216641" w:rsidP="00953802">
      <w:pPr>
        <w:pStyle w:val="2"/>
        <w:tabs>
          <w:tab w:val="clear" w:pos="1700"/>
          <w:tab w:val="left" w:pos="567"/>
        </w:tabs>
        <w:spacing w:line="264" w:lineRule="auto"/>
      </w:pPr>
      <w:bookmarkStart w:id="149" w:name="_Toc498523739"/>
      <w:r w:rsidRPr="006238AF">
        <w:t>Проект договора</w:t>
      </w:r>
      <w:bookmarkEnd w:id="149"/>
    </w:p>
    <w:p w:rsidR="00953802" w:rsidRPr="003803A7" w:rsidRDefault="00953802" w:rsidP="00953802">
      <w:pPr>
        <w:pStyle w:val="3"/>
        <w:ind w:left="0" w:firstLine="709"/>
        <w:jc w:val="both"/>
        <w:rPr>
          <w:b w:val="0"/>
        </w:rPr>
      </w:pPr>
      <w:bookmarkStart w:id="150" w:name="_Toc439238031"/>
      <w:bookmarkStart w:id="151" w:name="_Toc439238153"/>
      <w:bookmarkStart w:id="152" w:name="_Toc439252705"/>
      <w:bookmarkStart w:id="153" w:name="_Toc439323563"/>
      <w:bookmarkStart w:id="154" w:name="_Toc439323679"/>
      <w:bookmarkStart w:id="155" w:name="_Toc440361313"/>
      <w:bookmarkStart w:id="156" w:name="_Toc440376068"/>
      <w:bookmarkStart w:id="157" w:name="_Toc440376195"/>
      <w:bookmarkStart w:id="158" w:name="_Toc440382460"/>
      <w:bookmarkStart w:id="159" w:name="_Toc440447130"/>
      <w:bookmarkStart w:id="160" w:name="_Toc440620810"/>
      <w:bookmarkStart w:id="161" w:name="_Toc440631445"/>
      <w:bookmarkStart w:id="162" w:name="_Toc440875685"/>
      <w:bookmarkStart w:id="163" w:name="_Toc441131709"/>
      <w:bookmarkStart w:id="164" w:name="_Toc468352733"/>
      <w:bookmarkStart w:id="165" w:name="_Toc468352856"/>
      <w:bookmarkStart w:id="166" w:name="_Toc468355838"/>
      <w:bookmarkStart w:id="167" w:name="_Toc469480714"/>
      <w:bookmarkStart w:id="168" w:name="_Toc471898525"/>
      <w:bookmarkStart w:id="169" w:name="_Toc498523740"/>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sidR="00953802" w:rsidRPr="006238AF" w:rsidRDefault="0094713A" w:rsidP="0094713A">
      <w:pPr>
        <w:pStyle w:val="3"/>
        <w:ind w:left="0" w:firstLine="709"/>
        <w:jc w:val="both"/>
        <w:rPr>
          <w:b w:val="0"/>
        </w:rPr>
      </w:pPr>
      <w:bookmarkStart w:id="170" w:name="_Toc439238032"/>
      <w:bookmarkStart w:id="171" w:name="_Toc439238154"/>
      <w:bookmarkStart w:id="172" w:name="_Toc439252706"/>
      <w:bookmarkStart w:id="173" w:name="_Toc439323564"/>
      <w:bookmarkStart w:id="174" w:name="_Toc439323680"/>
      <w:bookmarkStart w:id="175" w:name="_Toc440361314"/>
      <w:bookmarkStart w:id="176" w:name="_Toc440376069"/>
      <w:bookmarkStart w:id="177" w:name="_Toc440376196"/>
      <w:bookmarkStart w:id="178" w:name="_Toc440382461"/>
      <w:bookmarkStart w:id="179" w:name="_Toc440447131"/>
      <w:bookmarkStart w:id="180" w:name="_Toc440620811"/>
      <w:bookmarkStart w:id="181" w:name="_Toc440631446"/>
      <w:bookmarkStart w:id="182" w:name="_Toc440875686"/>
      <w:bookmarkStart w:id="183" w:name="_Toc441131710"/>
      <w:bookmarkStart w:id="184" w:name="_Toc468352734"/>
      <w:bookmarkStart w:id="185" w:name="_Toc468352857"/>
      <w:bookmarkStart w:id="186" w:name="_Toc468355839"/>
      <w:bookmarkStart w:id="187" w:name="_Toc469480715"/>
      <w:bookmarkStart w:id="188" w:name="_Toc471898526"/>
      <w:bookmarkStart w:id="189" w:name="_Toc49852374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00A659FB">
        <w:rPr>
          <w:b w:val="0"/>
        </w:rPr>
        <w:t xml:space="preserve"> </w:t>
      </w:r>
      <w:r w:rsidR="00A36B98">
        <w:rPr>
          <w:b w:val="0"/>
        </w:rPr>
        <w:fldChar w:fldCharType="begin"/>
      </w:r>
      <w:r w:rsidR="00A659FB">
        <w:rPr>
          <w:b w:val="0"/>
        </w:rPr>
        <w:instrText xml:space="preserve"> REF _Ref440361531 \r \h </w:instrText>
      </w:r>
      <w:r w:rsidR="00A36B98">
        <w:rPr>
          <w:b w:val="0"/>
        </w:rPr>
      </w:r>
      <w:r w:rsidR="00A36B98">
        <w:rPr>
          <w:b w:val="0"/>
        </w:rPr>
        <w:fldChar w:fldCharType="separate"/>
      </w:r>
      <w:r w:rsidR="00401BC0">
        <w:rPr>
          <w:b w:val="0"/>
        </w:rPr>
        <w:t>5.6</w:t>
      </w:r>
      <w:r w:rsidR="00A36B98">
        <w:rPr>
          <w:b w:val="0"/>
        </w:rPr>
        <w:fldChar w:fldCharType="end"/>
      </w:r>
      <w:r w:rsidRPr="006238AF">
        <w:rPr>
          <w:b w:val="0"/>
        </w:rPr>
        <w:t>) и приложить его к своей Заявке.</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94713A" w:rsidRPr="003303E9" w:rsidRDefault="0094713A" w:rsidP="0094713A">
      <w:pPr>
        <w:pStyle w:val="3"/>
        <w:ind w:left="0" w:firstLine="709"/>
        <w:jc w:val="both"/>
        <w:rPr>
          <w:b w:val="0"/>
        </w:rPr>
      </w:pPr>
      <w:bookmarkStart w:id="190" w:name="_Toc439238033"/>
      <w:bookmarkStart w:id="191" w:name="_Toc439238155"/>
      <w:bookmarkStart w:id="192" w:name="_Toc439252707"/>
      <w:bookmarkStart w:id="193" w:name="_Toc439323565"/>
      <w:bookmarkStart w:id="194" w:name="_Toc439323681"/>
      <w:bookmarkStart w:id="195" w:name="_Toc440361315"/>
      <w:bookmarkStart w:id="196" w:name="_Toc440376070"/>
      <w:bookmarkStart w:id="197" w:name="_Toc440376197"/>
      <w:bookmarkStart w:id="198" w:name="_Toc440382462"/>
      <w:bookmarkStart w:id="199" w:name="_Toc440447132"/>
      <w:bookmarkStart w:id="200" w:name="_Toc440620812"/>
      <w:bookmarkStart w:id="201" w:name="_Toc440631447"/>
      <w:bookmarkStart w:id="202" w:name="_Toc440875687"/>
      <w:bookmarkStart w:id="203" w:name="_Toc441131711"/>
      <w:bookmarkStart w:id="204" w:name="_Toc468352735"/>
      <w:bookmarkStart w:id="205" w:name="_Toc468352858"/>
      <w:bookmarkStart w:id="206" w:name="_Toc468355840"/>
      <w:bookmarkStart w:id="207" w:name="_Toc469480716"/>
      <w:bookmarkStart w:id="208" w:name="_Toc471898527"/>
      <w:bookmarkStart w:id="209" w:name="_Toc49852374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53802" w:rsidRPr="003303E9" w:rsidRDefault="00953802" w:rsidP="00953802">
      <w:pPr>
        <w:pStyle w:val="2"/>
        <w:tabs>
          <w:tab w:val="clear" w:pos="1700"/>
          <w:tab w:val="left" w:pos="567"/>
        </w:tabs>
        <w:spacing w:line="264" w:lineRule="auto"/>
      </w:pPr>
      <w:bookmarkStart w:id="210" w:name="_Toc498523743"/>
      <w:r w:rsidRPr="003303E9">
        <w:rPr>
          <w:bCs w:val="0"/>
        </w:rPr>
        <w:t>Антикоррупционная оговорка, включаемая в проект договора</w:t>
      </w:r>
      <w:bookmarkEnd w:id="210"/>
    </w:p>
    <w:p w:rsidR="00953802" w:rsidRPr="003303E9" w:rsidRDefault="0094713A" w:rsidP="0094713A">
      <w:pPr>
        <w:pStyle w:val="3"/>
        <w:ind w:left="0" w:firstLine="709"/>
        <w:jc w:val="both"/>
        <w:rPr>
          <w:b w:val="0"/>
        </w:rPr>
      </w:pPr>
      <w:bookmarkStart w:id="211" w:name="_Toc439238157"/>
      <w:bookmarkStart w:id="212" w:name="_Toc439252709"/>
      <w:bookmarkStart w:id="213" w:name="_Toc439323567"/>
      <w:bookmarkStart w:id="214" w:name="_Toc439323683"/>
      <w:bookmarkStart w:id="215" w:name="_Toc440361317"/>
      <w:bookmarkStart w:id="216" w:name="_Toc440376072"/>
      <w:bookmarkStart w:id="217" w:name="_Toc440376199"/>
      <w:bookmarkStart w:id="218" w:name="_Toc440382464"/>
      <w:bookmarkStart w:id="219" w:name="_Toc440447134"/>
      <w:bookmarkStart w:id="220" w:name="_Toc440620814"/>
      <w:bookmarkStart w:id="221" w:name="_Toc440631449"/>
      <w:bookmarkStart w:id="222" w:name="_Toc440875689"/>
      <w:bookmarkStart w:id="223" w:name="_Toc441131713"/>
      <w:bookmarkStart w:id="224" w:name="_Toc468352737"/>
      <w:bookmarkStart w:id="225" w:name="_Toc468352860"/>
      <w:bookmarkStart w:id="226" w:name="_Toc468355842"/>
      <w:bookmarkStart w:id="227" w:name="_Toc469480718"/>
      <w:bookmarkStart w:id="228" w:name="_Toc471898529"/>
      <w:bookmarkStart w:id="229" w:name="_Toc49852374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36B98">
        <w:rPr>
          <w:b w:val="0"/>
        </w:rPr>
        <w:fldChar w:fldCharType="begin"/>
      </w:r>
      <w:r w:rsidR="008D2928">
        <w:rPr>
          <w:b w:val="0"/>
        </w:rPr>
        <w:instrText xml:space="preserve"> REF _Ref440270867 \r \h </w:instrText>
      </w:r>
      <w:r w:rsidR="00A36B98">
        <w:rPr>
          <w:b w:val="0"/>
        </w:rPr>
      </w:r>
      <w:r w:rsidR="00A36B98">
        <w:rPr>
          <w:b w:val="0"/>
        </w:rPr>
        <w:fldChar w:fldCharType="separate"/>
      </w:r>
      <w:r w:rsidR="00401BC0">
        <w:rPr>
          <w:b w:val="0"/>
        </w:rPr>
        <w:t>2.2.3</w:t>
      </w:r>
      <w:r w:rsidR="00A36B98">
        <w:rPr>
          <w:b w:val="0"/>
        </w:rPr>
        <w:fldChar w:fldCharType="end"/>
      </w:r>
      <w:r w:rsidRPr="003303E9">
        <w:rPr>
          <w:b w:val="0"/>
        </w:rPr>
        <w: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94713A" w:rsidRPr="003303E9" w:rsidRDefault="0094713A" w:rsidP="0094713A">
      <w:pPr>
        <w:pStyle w:val="3"/>
        <w:ind w:left="0" w:firstLine="709"/>
        <w:jc w:val="both"/>
        <w:rPr>
          <w:b w:val="0"/>
        </w:rPr>
      </w:pPr>
      <w:bookmarkStart w:id="230" w:name="_Toc439238158"/>
      <w:bookmarkStart w:id="231" w:name="_Toc439252710"/>
      <w:bookmarkStart w:id="232" w:name="_Toc439323568"/>
      <w:bookmarkStart w:id="233" w:name="_Toc439323684"/>
      <w:bookmarkStart w:id="234" w:name="_Toc440361318"/>
      <w:bookmarkStart w:id="235" w:name="_Toc440376073"/>
      <w:bookmarkStart w:id="236" w:name="_Toc440376200"/>
      <w:bookmarkStart w:id="237" w:name="_Toc440382465"/>
      <w:bookmarkStart w:id="238" w:name="_Toc440447135"/>
      <w:bookmarkStart w:id="239" w:name="_Toc440620815"/>
      <w:bookmarkStart w:id="240" w:name="_Toc440631450"/>
      <w:bookmarkStart w:id="241" w:name="_Toc440875690"/>
      <w:bookmarkStart w:id="242" w:name="_Toc441131714"/>
      <w:bookmarkStart w:id="243" w:name="_Toc468352738"/>
      <w:bookmarkStart w:id="244" w:name="_Toc468352861"/>
      <w:bookmarkStart w:id="245" w:name="_Toc468355843"/>
      <w:bookmarkStart w:id="246" w:name="_Toc469480719"/>
      <w:bookmarkStart w:id="247" w:name="_Toc471898530"/>
      <w:bookmarkStart w:id="248" w:name="_Toc49852374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rsidR="0094713A" w:rsidRPr="003303E9" w:rsidRDefault="0094713A" w:rsidP="0094713A">
      <w:pPr>
        <w:pStyle w:val="3"/>
        <w:ind w:left="0" w:firstLine="709"/>
        <w:jc w:val="both"/>
        <w:rPr>
          <w:b w:val="0"/>
        </w:rPr>
      </w:pPr>
      <w:bookmarkStart w:id="249" w:name="_Toc439238159"/>
      <w:bookmarkStart w:id="250" w:name="_Toc439252711"/>
      <w:bookmarkStart w:id="251" w:name="_Toc439323569"/>
      <w:bookmarkStart w:id="252" w:name="_Toc439323685"/>
      <w:bookmarkStart w:id="253" w:name="_Ref440270867"/>
      <w:bookmarkStart w:id="254" w:name="_Toc440361319"/>
      <w:bookmarkStart w:id="255" w:name="_Toc440376074"/>
      <w:bookmarkStart w:id="256" w:name="_Toc440376201"/>
      <w:bookmarkStart w:id="257" w:name="_Toc440382466"/>
      <w:bookmarkStart w:id="258" w:name="_Toc440447136"/>
      <w:bookmarkStart w:id="259" w:name="_Toc440620816"/>
      <w:bookmarkStart w:id="260" w:name="_Toc440631451"/>
      <w:bookmarkStart w:id="261" w:name="_Toc440875691"/>
      <w:bookmarkStart w:id="262" w:name="_Toc441131715"/>
      <w:bookmarkStart w:id="263" w:name="_Toc468352739"/>
      <w:bookmarkStart w:id="264" w:name="_Toc468352862"/>
      <w:bookmarkStart w:id="265" w:name="_Toc468355844"/>
      <w:bookmarkStart w:id="266" w:name="_Toc469480720"/>
      <w:bookmarkStart w:id="267" w:name="_Toc471898531"/>
      <w:bookmarkStart w:id="268" w:name="_Toc498523746"/>
      <w:r w:rsidRPr="003303E9">
        <w:rPr>
          <w:b w:val="0"/>
        </w:rPr>
        <w:t>Текст Антикоррупционной оговорки:</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98170A" w:rsidRPr="00796F09" w:rsidRDefault="0098170A" w:rsidP="0098170A">
      <w:pPr>
        <w:snapToGrid w:val="0"/>
        <w:spacing w:line="240" w:lineRule="auto"/>
        <w:ind w:firstLine="709"/>
        <w:rPr>
          <w:sz w:val="24"/>
          <w:szCs w:val="24"/>
        </w:rPr>
      </w:pPr>
      <w:r w:rsidRPr="00796F09">
        <w:rPr>
          <w:sz w:val="24"/>
          <w:szCs w:val="24"/>
        </w:rPr>
        <w:t>1. </w:t>
      </w:r>
      <w:proofErr w:type="gramStart"/>
      <w:r w:rsidRPr="00796F09">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 w:val="24"/>
          <w:szCs w:val="24"/>
        </w:rPr>
        <w:t xml:space="preserve"> и поддерживают антикоррупционные стандарты ведения бизнеса.</w:t>
      </w:r>
    </w:p>
    <w:p w:rsidR="0098170A" w:rsidRPr="00796F09" w:rsidRDefault="0098170A" w:rsidP="0098170A">
      <w:pPr>
        <w:snapToGrid w:val="0"/>
        <w:spacing w:line="240" w:lineRule="auto"/>
        <w:ind w:firstLine="709"/>
        <w:rPr>
          <w:sz w:val="24"/>
          <w:szCs w:val="24"/>
        </w:rPr>
      </w:pPr>
      <w:r w:rsidRPr="00796F09">
        <w:rPr>
          <w:sz w:val="24"/>
          <w:szCs w:val="24"/>
        </w:rPr>
        <w:t>2. </w:t>
      </w:r>
      <w:proofErr w:type="gramStart"/>
      <w:r w:rsidRPr="00796F09">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96F09">
        <w:rPr>
          <w:sz w:val="24"/>
          <w:szCs w:val="24"/>
        </w:rPr>
        <w:t>Россети</w:t>
      </w:r>
      <w:proofErr w:type="spellEnd"/>
      <w:r w:rsidRPr="00796F09">
        <w:rPr>
          <w:sz w:val="24"/>
          <w:szCs w:val="24"/>
        </w:rPr>
        <w:t>» и ПАО «МРСК Центра» (представлены в разделе «Антикоррупционная политика» на официальных сайтах:</w:t>
      </w:r>
      <w:proofErr w:type="gramEnd"/>
      <w:r w:rsidRPr="00796F09">
        <w:rPr>
          <w:sz w:val="24"/>
          <w:szCs w:val="24"/>
        </w:rPr>
        <w:t xml:space="preserve"> ПАО «</w:t>
      </w:r>
      <w:proofErr w:type="spellStart"/>
      <w:r w:rsidRPr="00796F09">
        <w:rPr>
          <w:sz w:val="24"/>
          <w:szCs w:val="24"/>
        </w:rPr>
        <w:t>Россети</w:t>
      </w:r>
      <w:proofErr w:type="spellEnd"/>
      <w:r w:rsidRPr="00796F09">
        <w:rPr>
          <w:sz w:val="24"/>
          <w:szCs w:val="24"/>
        </w:rPr>
        <w:t xml:space="preserve">» по адресу - </w:t>
      </w:r>
      <w:hyperlink r:id="rId28"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 полностью принимает положения Антикоррупционной политики ПАО «</w:t>
      </w:r>
      <w:proofErr w:type="spellStart"/>
      <w:r w:rsidRPr="00796F09">
        <w:rPr>
          <w:sz w:val="24"/>
          <w:szCs w:val="24"/>
        </w:rPr>
        <w:t>Россети</w:t>
      </w:r>
      <w:proofErr w:type="spellEnd"/>
      <w:r w:rsidRPr="00796F09">
        <w:rPr>
          <w:sz w:val="24"/>
          <w:szCs w:val="24"/>
        </w:rPr>
        <w:t xml:space="preserve">» и ПАО «МРСК Центра» и обязуется обеспечивать соблюдение ее </w:t>
      </w:r>
      <w:proofErr w:type="gramStart"/>
      <w:r w:rsidRPr="00796F09">
        <w:rPr>
          <w:sz w:val="24"/>
          <w:szCs w:val="24"/>
        </w:rPr>
        <w:t>требований</w:t>
      </w:r>
      <w:proofErr w:type="gramEnd"/>
      <w:r w:rsidRPr="00796F09">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8170A" w:rsidRPr="00796F09" w:rsidRDefault="0098170A" w:rsidP="0098170A">
      <w:pPr>
        <w:spacing w:line="240" w:lineRule="auto"/>
        <w:ind w:firstLine="709"/>
        <w:rPr>
          <w:sz w:val="24"/>
          <w:szCs w:val="24"/>
        </w:rPr>
      </w:pPr>
      <w:r w:rsidRPr="00796F09">
        <w:rPr>
          <w:sz w:val="24"/>
          <w:szCs w:val="24"/>
        </w:rPr>
        <w:t>3. </w:t>
      </w:r>
      <w:proofErr w:type="gramStart"/>
      <w:r w:rsidRPr="00796F09">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roofErr w:type="gramEnd"/>
    </w:p>
    <w:p w:rsidR="0098170A" w:rsidRPr="00796F09" w:rsidRDefault="0098170A" w:rsidP="0098170A">
      <w:pPr>
        <w:autoSpaceDE w:val="0"/>
        <w:autoSpaceDN w:val="0"/>
        <w:adjustRightInd w:val="0"/>
        <w:spacing w:line="240" w:lineRule="auto"/>
        <w:ind w:firstLine="709"/>
        <w:rPr>
          <w:sz w:val="24"/>
          <w:szCs w:val="24"/>
        </w:rPr>
      </w:pPr>
      <w:proofErr w:type="gramStart"/>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796F09">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98170A" w:rsidRPr="00796F09" w:rsidRDefault="0098170A" w:rsidP="0098170A">
      <w:pPr>
        <w:spacing w:line="240" w:lineRule="auto"/>
        <w:ind w:firstLine="709"/>
        <w:rPr>
          <w:sz w:val="24"/>
          <w:szCs w:val="24"/>
        </w:rPr>
      </w:pPr>
      <w:r w:rsidRPr="00796F09">
        <w:rPr>
          <w:sz w:val="24"/>
          <w:szCs w:val="24"/>
        </w:rPr>
        <w:t xml:space="preserve">4. В </w:t>
      </w:r>
      <w:proofErr w:type="gramStart"/>
      <w:r w:rsidRPr="00796F09">
        <w:rPr>
          <w:sz w:val="24"/>
          <w:szCs w:val="24"/>
        </w:rPr>
        <w:t>случае</w:t>
      </w:r>
      <w:proofErr w:type="gramEnd"/>
      <w:r w:rsidRPr="00796F09">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 xml:space="preserve">Это подтверждение должно быть направлено в течение десяти рабочих дней </w:t>
      </w:r>
      <w:proofErr w:type="gramStart"/>
      <w:r w:rsidRPr="00796F09">
        <w:rPr>
          <w:sz w:val="24"/>
          <w:szCs w:val="24"/>
        </w:rPr>
        <w:t>с даты направления</w:t>
      </w:r>
      <w:proofErr w:type="gramEnd"/>
      <w:r w:rsidRPr="00796F09">
        <w:rPr>
          <w:sz w:val="24"/>
          <w:szCs w:val="24"/>
        </w:rPr>
        <w:t xml:space="preserve"> письменного уведомления.</w:t>
      </w:r>
    </w:p>
    <w:p w:rsidR="0098170A" w:rsidRPr="00796F09" w:rsidRDefault="0098170A" w:rsidP="0098170A">
      <w:pPr>
        <w:autoSpaceDE w:val="0"/>
        <w:autoSpaceDN w:val="0"/>
        <w:adjustRightInd w:val="0"/>
        <w:spacing w:line="240" w:lineRule="auto"/>
        <w:ind w:firstLine="709"/>
        <w:rPr>
          <w:sz w:val="24"/>
          <w:szCs w:val="24"/>
        </w:rPr>
      </w:pPr>
      <w:r w:rsidRPr="00796F09">
        <w:rPr>
          <w:sz w:val="24"/>
          <w:szCs w:val="24"/>
        </w:rPr>
        <w:t xml:space="preserve">В письменном </w:t>
      </w:r>
      <w:proofErr w:type="gramStart"/>
      <w:r w:rsidRPr="00796F09">
        <w:rPr>
          <w:sz w:val="24"/>
          <w:szCs w:val="24"/>
        </w:rPr>
        <w:t>уведомлении</w:t>
      </w:r>
      <w:proofErr w:type="gramEnd"/>
      <w:r w:rsidRPr="00796F09">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98170A" w:rsidRPr="00796F09" w:rsidRDefault="0098170A" w:rsidP="0098170A">
      <w:pPr>
        <w:spacing w:line="240" w:lineRule="auto"/>
        <w:ind w:firstLine="709"/>
        <w:rPr>
          <w:sz w:val="24"/>
          <w:szCs w:val="24"/>
        </w:rPr>
      </w:pPr>
      <w:r w:rsidRPr="00796F09">
        <w:rPr>
          <w:sz w:val="24"/>
          <w:szCs w:val="24"/>
        </w:rPr>
        <w:t>5. </w:t>
      </w:r>
      <w:proofErr w:type="gramStart"/>
      <w:r w:rsidRPr="00796F09">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 w:val="24"/>
          <w:szCs w:val="24"/>
        </w:rPr>
        <w:t xml:space="preserve">, направив письменное уведомление о расторжении. Сторона, по чьей инициативе </w:t>
      </w:r>
      <w:proofErr w:type="gramStart"/>
      <w:r w:rsidRPr="00796F09">
        <w:rPr>
          <w:sz w:val="24"/>
          <w:szCs w:val="24"/>
        </w:rPr>
        <w:t>был</w:t>
      </w:r>
      <w:proofErr w:type="gramEnd"/>
      <w:r w:rsidRPr="00796F09">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98170A" w:rsidRPr="00796F09" w:rsidRDefault="0098170A" w:rsidP="0098170A">
      <w:pPr>
        <w:spacing w:line="240" w:lineRule="auto"/>
        <w:ind w:firstLine="709"/>
        <w:rPr>
          <w:sz w:val="24"/>
          <w:szCs w:val="24"/>
        </w:rPr>
      </w:pPr>
    </w:p>
    <w:p w:rsidR="0098170A" w:rsidRPr="00796F09" w:rsidRDefault="0098170A" w:rsidP="0098170A">
      <w:pPr>
        <w:spacing w:line="240" w:lineRule="auto"/>
        <w:ind w:firstLine="709"/>
        <w:rPr>
          <w:sz w:val="24"/>
          <w:szCs w:val="24"/>
        </w:rPr>
      </w:pPr>
    </w:p>
    <w:p w:rsidR="0098170A" w:rsidRPr="00796F09" w:rsidRDefault="0098170A" w:rsidP="0098170A">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98170A" w:rsidRPr="00796F09" w:rsidRDefault="0098170A" w:rsidP="0098170A">
      <w:pPr>
        <w:spacing w:line="240" w:lineRule="auto"/>
        <w:ind w:firstLine="709"/>
        <w:rPr>
          <w:i/>
          <w:sz w:val="24"/>
          <w:szCs w:val="24"/>
        </w:rPr>
      </w:pPr>
      <w:r w:rsidRPr="00796F09">
        <w:rPr>
          <w:sz w:val="24"/>
          <w:szCs w:val="24"/>
        </w:rPr>
        <w:t>** </w:t>
      </w:r>
      <w:r w:rsidRPr="00796F09">
        <w:rPr>
          <w:i/>
          <w:sz w:val="24"/>
          <w:szCs w:val="24"/>
        </w:rPr>
        <w:t>Указывается наименование ПАО «</w:t>
      </w:r>
      <w:proofErr w:type="spellStart"/>
      <w:r w:rsidRPr="00796F09">
        <w:rPr>
          <w:i/>
          <w:sz w:val="24"/>
          <w:szCs w:val="24"/>
        </w:rPr>
        <w:t>Россети</w:t>
      </w:r>
      <w:proofErr w:type="spellEnd"/>
      <w:r w:rsidRPr="00796F09">
        <w:rPr>
          <w:i/>
          <w:sz w:val="24"/>
          <w:szCs w:val="24"/>
        </w:rPr>
        <w:t xml:space="preserve">» / ПАО «МРСК Центра» </w:t>
      </w:r>
      <w:r w:rsidRPr="00796F09">
        <w:rPr>
          <w:i/>
          <w:sz w:val="24"/>
          <w:szCs w:val="24"/>
        </w:rPr>
        <w:br/>
        <w:t>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269" w:name="_Ref303622434"/>
      <w:bookmarkStart w:id="270" w:name="_Ref303624273"/>
      <w:bookmarkStart w:id="271" w:name="_Ref303682476"/>
      <w:bookmarkStart w:id="272" w:name="_Ref303683017"/>
      <w:bookmarkEnd w:id="269"/>
      <w:bookmarkEnd w:id="270"/>
      <w:bookmarkEnd w:id="271"/>
      <w:bookmarkEnd w:id="272"/>
    </w:p>
    <w:p w:rsidR="002E5FEB" w:rsidRPr="00F31976" w:rsidRDefault="002E5FEB" w:rsidP="002E5FEB">
      <w:pPr>
        <w:pStyle w:val="2"/>
        <w:tabs>
          <w:tab w:val="clear" w:pos="1700"/>
          <w:tab w:val="left" w:pos="567"/>
        </w:tabs>
        <w:spacing w:line="264" w:lineRule="auto"/>
        <w:rPr>
          <w:bCs w:val="0"/>
        </w:rPr>
      </w:pPr>
      <w:bookmarkStart w:id="273" w:name="_Toc469470557"/>
      <w:bookmarkStart w:id="274" w:name="_Toc498523747"/>
      <w:r w:rsidRPr="00F31976">
        <w:rPr>
          <w:bCs w:val="0"/>
        </w:rPr>
        <w:t>Дополнительные условия, включаемые в проект договора</w:t>
      </w:r>
      <w:bookmarkEnd w:id="273"/>
      <w:bookmarkEnd w:id="274"/>
    </w:p>
    <w:p w:rsidR="002E5FEB" w:rsidRPr="00F31976" w:rsidRDefault="002E5FEB" w:rsidP="002E5FEB">
      <w:pPr>
        <w:pStyle w:val="3"/>
        <w:ind w:left="0" w:firstLine="709"/>
        <w:jc w:val="both"/>
        <w:rPr>
          <w:b w:val="0"/>
        </w:rPr>
      </w:pPr>
      <w:bookmarkStart w:id="275" w:name="_Toc469470558"/>
      <w:bookmarkStart w:id="276" w:name="_Toc469480722"/>
      <w:bookmarkStart w:id="277" w:name="_Toc471898533"/>
      <w:bookmarkStart w:id="278" w:name="_Toc498523748"/>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A36B98">
        <w:rPr>
          <w:b w:val="0"/>
        </w:rPr>
        <w:fldChar w:fldCharType="begin"/>
      </w:r>
      <w:r>
        <w:rPr>
          <w:b w:val="0"/>
        </w:rPr>
        <w:instrText xml:space="preserve"> REF _Ref469470272 \r \h </w:instrText>
      </w:r>
      <w:r w:rsidR="00A36B98">
        <w:rPr>
          <w:b w:val="0"/>
        </w:rPr>
      </w:r>
      <w:r w:rsidR="00A36B98">
        <w:rPr>
          <w:b w:val="0"/>
        </w:rPr>
        <w:fldChar w:fldCharType="separate"/>
      </w:r>
      <w:r w:rsidR="00401BC0">
        <w:rPr>
          <w:b w:val="0"/>
        </w:rPr>
        <w:t>2.3.3</w:t>
      </w:r>
      <w:r w:rsidR="00A36B98">
        <w:rPr>
          <w:b w:val="0"/>
        </w:rPr>
        <w:fldChar w:fldCharType="end"/>
      </w:r>
      <w:r w:rsidRPr="00F31976">
        <w:rPr>
          <w:b w:val="0"/>
        </w:rPr>
        <w:t>).</w:t>
      </w:r>
      <w:bookmarkEnd w:id="275"/>
      <w:bookmarkEnd w:id="276"/>
      <w:bookmarkEnd w:id="277"/>
      <w:bookmarkEnd w:id="278"/>
    </w:p>
    <w:p w:rsidR="002E5FEB" w:rsidRPr="00F31976" w:rsidRDefault="002E5FEB" w:rsidP="002E5FEB">
      <w:pPr>
        <w:pStyle w:val="3"/>
        <w:ind w:left="0" w:firstLine="709"/>
        <w:jc w:val="both"/>
        <w:rPr>
          <w:b w:val="0"/>
          <w:szCs w:val="24"/>
        </w:rPr>
      </w:pPr>
      <w:bookmarkStart w:id="279" w:name="_Toc469470559"/>
      <w:bookmarkStart w:id="280" w:name="_Toc469480723"/>
      <w:bookmarkStart w:id="281" w:name="_Toc471898534"/>
      <w:bookmarkStart w:id="282" w:name="_Toc498523749"/>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79"/>
      <w:bookmarkEnd w:id="280"/>
      <w:bookmarkEnd w:id="281"/>
      <w:bookmarkEnd w:id="282"/>
    </w:p>
    <w:p w:rsidR="002E5FEB" w:rsidRPr="00F31976" w:rsidRDefault="002E5FEB" w:rsidP="002E5FEB">
      <w:pPr>
        <w:pStyle w:val="3"/>
        <w:ind w:left="0" w:firstLine="709"/>
        <w:jc w:val="both"/>
        <w:rPr>
          <w:b w:val="0"/>
          <w:szCs w:val="24"/>
        </w:rPr>
      </w:pPr>
      <w:bookmarkStart w:id="283" w:name="_Ref469470272"/>
      <w:bookmarkStart w:id="284" w:name="_Toc469470560"/>
      <w:bookmarkStart w:id="285" w:name="_Toc469480724"/>
      <w:bookmarkStart w:id="286" w:name="_Toc471898535"/>
      <w:bookmarkStart w:id="287" w:name="_Toc498523750"/>
      <w:r w:rsidRPr="00F31976">
        <w:rPr>
          <w:b w:val="0"/>
        </w:rPr>
        <w:t>Дополнительные</w:t>
      </w:r>
      <w:r w:rsidRPr="00F31976">
        <w:rPr>
          <w:b w:val="0"/>
          <w:szCs w:val="24"/>
        </w:rPr>
        <w:t xml:space="preserve"> условия:</w:t>
      </w:r>
      <w:bookmarkEnd w:id="283"/>
      <w:bookmarkEnd w:id="284"/>
      <w:bookmarkEnd w:id="285"/>
      <w:bookmarkEnd w:id="286"/>
      <w:bookmarkEnd w:id="287"/>
    </w:p>
    <w:p w:rsidR="002E5FEB" w:rsidRPr="00F31976" w:rsidRDefault="002E5FEB" w:rsidP="002E5FEB">
      <w:pPr>
        <w:pStyle w:val="3"/>
        <w:numPr>
          <w:ilvl w:val="0"/>
          <w:numId w:val="0"/>
        </w:numPr>
        <w:ind w:firstLine="709"/>
        <w:jc w:val="both"/>
        <w:rPr>
          <w:b w:val="0"/>
          <w:szCs w:val="24"/>
        </w:rPr>
      </w:pPr>
      <w:bookmarkStart w:id="288" w:name="_Toc469470561"/>
      <w:bookmarkStart w:id="289" w:name="_Toc469480725"/>
      <w:bookmarkStart w:id="290" w:name="_Toc471898536"/>
      <w:bookmarkStart w:id="291" w:name="_Toc498523751"/>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 xml:space="preserve">обеспечивает представление в адрес Заказчика </w:t>
      </w:r>
      <w:r w:rsidRPr="00F31976">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88"/>
      <w:bookmarkEnd w:id="289"/>
      <w:bookmarkEnd w:id="290"/>
      <w:bookmarkEnd w:id="291"/>
    </w:p>
    <w:p w:rsidR="002E5FEB" w:rsidRPr="00F31976" w:rsidRDefault="002E5FEB" w:rsidP="002E5FEB">
      <w:pPr>
        <w:pStyle w:val="3"/>
        <w:numPr>
          <w:ilvl w:val="0"/>
          <w:numId w:val="0"/>
        </w:numPr>
        <w:ind w:firstLine="709"/>
        <w:jc w:val="both"/>
        <w:rPr>
          <w:b w:val="0"/>
          <w:szCs w:val="24"/>
        </w:rPr>
      </w:pPr>
      <w:bookmarkStart w:id="292" w:name="_Toc469470562"/>
      <w:bookmarkStart w:id="293" w:name="_Toc469480726"/>
      <w:bookmarkStart w:id="294" w:name="_Toc471898537"/>
      <w:bookmarkStart w:id="295" w:name="_Toc498523752"/>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92"/>
      <w:bookmarkEnd w:id="293"/>
      <w:bookmarkEnd w:id="294"/>
      <w:bookmarkEnd w:id="295"/>
    </w:p>
    <w:p w:rsidR="002E5FEB" w:rsidRPr="00F31976" w:rsidRDefault="002E5FEB" w:rsidP="002E5FEB">
      <w:pPr>
        <w:pStyle w:val="3"/>
        <w:numPr>
          <w:ilvl w:val="0"/>
          <w:numId w:val="0"/>
        </w:numPr>
        <w:ind w:firstLine="709"/>
        <w:jc w:val="both"/>
        <w:rPr>
          <w:b w:val="0"/>
          <w:szCs w:val="24"/>
        </w:rPr>
      </w:pPr>
      <w:bookmarkStart w:id="296" w:name="_Toc469470563"/>
      <w:bookmarkStart w:id="297" w:name="_Toc469480727"/>
      <w:bookmarkStart w:id="298" w:name="_Toc471898538"/>
      <w:bookmarkStart w:id="299" w:name="_Toc498523753"/>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96"/>
      <w:bookmarkEnd w:id="297"/>
      <w:bookmarkEnd w:id="298"/>
      <w:bookmarkEnd w:id="299"/>
      <w:proofErr w:type="gramEnd"/>
    </w:p>
    <w:p w:rsidR="002E5FEB" w:rsidRPr="007E5B28" w:rsidRDefault="002E5FEB" w:rsidP="002E5FEB">
      <w:pPr>
        <w:pStyle w:val="3"/>
        <w:numPr>
          <w:ilvl w:val="0"/>
          <w:numId w:val="0"/>
        </w:numPr>
        <w:ind w:firstLine="709"/>
        <w:jc w:val="both"/>
        <w:rPr>
          <w:b w:val="0"/>
          <w:szCs w:val="24"/>
        </w:rPr>
      </w:pPr>
      <w:bookmarkStart w:id="300" w:name="_Toc469470564"/>
      <w:bookmarkStart w:id="301" w:name="_Toc469480728"/>
      <w:bookmarkStart w:id="302" w:name="_Toc471898539"/>
      <w:bookmarkStart w:id="303" w:name="_Toc498523754"/>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00"/>
      <w:bookmarkEnd w:id="301"/>
      <w:bookmarkEnd w:id="302"/>
      <w:bookmarkEnd w:id="303"/>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304" w:name="_Ref303711222"/>
      <w:bookmarkStart w:id="305" w:name="_Ref311232052"/>
      <w:bookmarkStart w:id="306" w:name="_Toc49852375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304"/>
      <w:r w:rsidR="00D51A0B" w:rsidRPr="00E71A48">
        <w:rPr>
          <w:szCs w:val="24"/>
        </w:rPr>
        <w:t>Заявок</w:t>
      </w:r>
      <w:bookmarkEnd w:id="305"/>
      <w:bookmarkEnd w:id="306"/>
    </w:p>
    <w:p w:rsidR="00717F60" w:rsidRPr="00E71A48" w:rsidRDefault="00717F60" w:rsidP="00E71A48">
      <w:pPr>
        <w:pStyle w:val="2"/>
        <w:tabs>
          <w:tab w:val="clear" w:pos="1700"/>
          <w:tab w:val="left" w:pos="567"/>
        </w:tabs>
        <w:spacing w:line="264" w:lineRule="auto"/>
      </w:pPr>
      <w:bookmarkStart w:id="307" w:name="_Toc498523756"/>
      <w:r w:rsidRPr="00E71A48">
        <w:t xml:space="preserve">Общий порядок проведения </w:t>
      </w:r>
      <w:r w:rsidR="00440928" w:rsidRPr="00E71A48">
        <w:t>З</w:t>
      </w:r>
      <w:r w:rsidRPr="00E71A48">
        <w:t>апроса предложений</w:t>
      </w:r>
      <w:bookmarkEnd w:id="307"/>
    </w:p>
    <w:p w:rsidR="00717F60" w:rsidRPr="00E71A48" w:rsidRDefault="00717F60" w:rsidP="00953802">
      <w:pPr>
        <w:pStyle w:val="3"/>
        <w:rPr>
          <w:bCs w:val="0"/>
          <w:szCs w:val="24"/>
        </w:rPr>
      </w:pPr>
      <w:bookmarkStart w:id="308" w:name="_Toc439323688"/>
      <w:bookmarkStart w:id="309" w:name="_Toc440361322"/>
      <w:bookmarkStart w:id="310" w:name="_Toc440376077"/>
      <w:bookmarkStart w:id="311" w:name="_Toc440376204"/>
      <w:bookmarkStart w:id="312" w:name="_Toc440382469"/>
      <w:bookmarkStart w:id="313" w:name="_Toc440447139"/>
      <w:bookmarkStart w:id="314" w:name="_Toc440620819"/>
      <w:bookmarkStart w:id="315" w:name="_Toc440631454"/>
      <w:bookmarkStart w:id="316" w:name="_Toc440875694"/>
      <w:bookmarkStart w:id="317" w:name="_Toc441131718"/>
      <w:bookmarkStart w:id="318" w:name="_Toc468352742"/>
      <w:bookmarkStart w:id="319" w:name="_Toc468352865"/>
      <w:bookmarkStart w:id="320" w:name="_Toc468355847"/>
      <w:bookmarkStart w:id="321" w:name="_Toc469480731"/>
      <w:bookmarkStart w:id="322" w:name="_Toc471898542"/>
      <w:bookmarkStart w:id="323" w:name="_Toc498523757"/>
      <w:r w:rsidRPr="00E71A48">
        <w:rPr>
          <w:szCs w:val="24"/>
        </w:rPr>
        <w:t>Запрос</w:t>
      </w:r>
      <w:r w:rsidRPr="00E71A48">
        <w:rPr>
          <w:bCs w:val="0"/>
          <w:szCs w:val="24"/>
        </w:rPr>
        <w:t xml:space="preserve"> предложений проводится в следующем порядке:</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1B34FA">
        <w:fldChar w:fldCharType="begin"/>
      </w:r>
      <w:r w:rsidR="001B34FA">
        <w:instrText xml:space="preserve"> REF _Ref305973033 \r \h  \* MERGEFORMAT </w:instrText>
      </w:r>
      <w:r w:rsidR="001B34FA">
        <w:fldChar w:fldCharType="separate"/>
      </w:r>
      <w:r w:rsidR="00401BC0" w:rsidRPr="00401BC0">
        <w:rPr>
          <w:bCs w:val="0"/>
          <w:sz w:val="24"/>
          <w:szCs w:val="24"/>
        </w:rPr>
        <w:t>3.2</w:t>
      </w:r>
      <w:r w:rsidR="001B34FA">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1B34FA">
        <w:fldChar w:fldCharType="begin"/>
      </w:r>
      <w:r w:rsidR="001B34FA">
        <w:instrText xml:space="preserve"> REF _Ref305973147 \r \h  \* MERGEFORMAT </w:instrText>
      </w:r>
      <w:r w:rsidR="001B34FA">
        <w:fldChar w:fldCharType="separate"/>
      </w:r>
      <w:r w:rsidR="00401BC0" w:rsidRPr="00401BC0">
        <w:rPr>
          <w:bCs w:val="0"/>
          <w:sz w:val="24"/>
          <w:szCs w:val="24"/>
        </w:rPr>
        <w:t>3.3</w:t>
      </w:r>
      <w:r w:rsidR="001B34FA">
        <w:fldChar w:fldCharType="end"/>
      </w:r>
      <w:r w:rsidR="00A36B98"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24" w:name="__RefNumPara__828_922829174"/>
      <w:bookmarkEnd w:id="32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A36B98"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001B34FA">
        <w:fldChar w:fldCharType="begin"/>
      </w:r>
      <w:r w:rsidR="001B34FA">
        <w:instrText xml:space="preserve"> REF _Ref305973214 \r \h  \* MERGEFORMAT </w:instrText>
      </w:r>
      <w:r w:rsidR="001B34FA">
        <w:fldChar w:fldCharType="separate"/>
      </w:r>
      <w:r w:rsidR="00401BC0" w:rsidRPr="00401BC0">
        <w:rPr>
          <w:bCs w:val="0"/>
          <w:sz w:val="24"/>
          <w:szCs w:val="24"/>
        </w:rPr>
        <w:t>3.4</w:t>
      </w:r>
      <w:r w:rsidR="001B34FA">
        <w:fldChar w:fldCharType="end"/>
      </w:r>
      <w:r w:rsidR="00096E9D" w:rsidRPr="00E71A48">
        <w:rPr>
          <w:bCs w:val="0"/>
          <w:sz w:val="24"/>
          <w:szCs w:val="24"/>
        </w:rPr>
        <w:t xml:space="preserve">, </w:t>
      </w:r>
      <w:r w:rsidR="001B34FA">
        <w:fldChar w:fldCharType="begin"/>
      </w:r>
      <w:r w:rsidR="001B34FA">
        <w:instrText xml:space="preserve"> REF _Ref303683883 \r \h  \* MERGEFORMAT </w:instrText>
      </w:r>
      <w:r w:rsidR="001B34FA">
        <w:fldChar w:fldCharType="separate"/>
      </w:r>
      <w:r w:rsidR="00401BC0" w:rsidRPr="00401BC0">
        <w:rPr>
          <w:bCs w:val="0"/>
          <w:sz w:val="24"/>
          <w:szCs w:val="24"/>
        </w:rPr>
        <w:t>3.5</w:t>
      </w:r>
      <w:r w:rsidR="001B34FA">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25" w:name="__RefNumPara__832_922829174"/>
      <w:bookmarkEnd w:id="32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A36B98">
        <w:fldChar w:fldCharType="begin"/>
      </w:r>
      <w:r w:rsidR="00A659FB">
        <w:rPr>
          <w:bCs w:val="0"/>
          <w:sz w:val="24"/>
          <w:szCs w:val="24"/>
        </w:rPr>
        <w:instrText xml:space="preserve"> REF _Ref468202194 \r \h </w:instrText>
      </w:r>
      <w:r w:rsidR="00A36B98">
        <w:fldChar w:fldCharType="separate"/>
      </w:r>
      <w:r w:rsidR="00401BC0">
        <w:rPr>
          <w:bCs w:val="0"/>
          <w:sz w:val="24"/>
          <w:szCs w:val="24"/>
        </w:rPr>
        <w:t>3.6</w:t>
      </w:r>
      <w:r w:rsidR="00A36B98">
        <w:fldChar w:fldCharType="end"/>
      </w:r>
      <w:r w:rsidR="00A36B98"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326" w:name="__RefNumPara__834_922829174"/>
      <w:bookmarkEnd w:id="32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1B34FA">
        <w:fldChar w:fldCharType="begin"/>
      </w:r>
      <w:r w:rsidR="001B34FA">
        <w:instrText xml:space="preserve"> REF _Ref303250967 \r \h  \* MERGEFORMAT </w:instrText>
      </w:r>
      <w:r w:rsidR="001B34FA">
        <w:fldChar w:fldCharType="separate"/>
      </w:r>
      <w:r w:rsidR="00401BC0" w:rsidRPr="00401BC0">
        <w:rPr>
          <w:bCs w:val="0"/>
          <w:sz w:val="24"/>
          <w:szCs w:val="24"/>
        </w:rPr>
        <w:t>3.7</w:t>
      </w:r>
      <w:r w:rsidR="001B34FA">
        <w:fldChar w:fldCharType="end"/>
      </w:r>
      <w:r w:rsidR="00A36B98"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27" w:name="__RefNumPara__836_922829174"/>
      <w:bookmarkEnd w:id="32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A36B98">
        <w:fldChar w:fldCharType="begin"/>
      </w:r>
      <w:r w:rsidR="00AD7AB8">
        <w:rPr>
          <w:bCs w:val="0"/>
          <w:sz w:val="24"/>
          <w:szCs w:val="24"/>
        </w:rPr>
        <w:instrText xml:space="preserve"> REF _Ref471898107 \r \h </w:instrText>
      </w:r>
      <w:r w:rsidR="00A36B98">
        <w:fldChar w:fldCharType="separate"/>
      </w:r>
      <w:r w:rsidR="00401BC0">
        <w:rPr>
          <w:bCs w:val="0"/>
          <w:sz w:val="24"/>
          <w:szCs w:val="24"/>
        </w:rPr>
        <w:t>3.9</w:t>
      </w:r>
      <w:r w:rsidR="00A36B98">
        <w:fldChar w:fldCharType="end"/>
      </w:r>
      <w:r w:rsidR="00A36B98"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AD7AB8">
        <w:rPr>
          <w:bCs w:val="0"/>
          <w:sz w:val="24"/>
          <w:szCs w:val="24"/>
        </w:rPr>
        <w:t xml:space="preserve"> </w:t>
      </w:r>
      <w:r w:rsidR="00A36B98">
        <w:fldChar w:fldCharType="begin"/>
      </w:r>
      <w:r w:rsidR="00AD7AB8">
        <w:rPr>
          <w:bCs w:val="0"/>
          <w:sz w:val="24"/>
          <w:szCs w:val="24"/>
        </w:rPr>
        <w:instrText xml:space="preserve"> REF _Ref468355339 \r \h </w:instrText>
      </w:r>
      <w:r w:rsidR="00A36B98">
        <w:fldChar w:fldCharType="separate"/>
      </w:r>
      <w:r w:rsidR="00401BC0">
        <w:rPr>
          <w:bCs w:val="0"/>
          <w:sz w:val="24"/>
          <w:szCs w:val="24"/>
        </w:rPr>
        <w:t>3.12</w:t>
      </w:r>
      <w:r w:rsidR="00A36B98">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1B34FA">
        <w:fldChar w:fldCharType="begin"/>
      </w:r>
      <w:r w:rsidR="001B34FA">
        <w:instrText xml:space="preserve"> REF _Ref306140410 \r \h  \* MERGEFORMAT </w:instrText>
      </w:r>
      <w:r w:rsidR="001B34FA">
        <w:fldChar w:fldCharType="separate"/>
      </w:r>
      <w:r w:rsidR="00401BC0" w:rsidRPr="00401BC0">
        <w:rPr>
          <w:bCs w:val="0"/>
          <w:sz w:val="24"/>
          <w:szCs w:val="24"/>
        </w:rPr>
        <w:t>3.13</w:t>
      </w:r>
      <w:r w:rsidR="001B34FA">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1B34FA">
        <w:fldChar w:fldCharType="begin"/>
      </w:r>
      <w:r w:rsidR="001B34FA">
        <w:instrText xml:space="preserve"> REF _Ref306140451 \r \h  \* MERGEFORMAT </w:instrText>
      </w:r>
      <w:r w:rsidR="001B34FA">
        <w:fldChar w:fldCharType="separate"/>
      </w:r>
      <w:r w:rsidR="00401BC0" w:rsidRPr="00401BC0">
        <w:rPr>
          <w:bCs w:val="0"/>
          <w:sz w:val="24"/>
          <w:szCs w:val="24"/>
        </w:rPr>
        <w:t>3.14</w:t>
      </w:r>
      <w:r w:rsidR="001B34FA">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328" w:name="_Toc439323689"/>
      <w:bookmarkStart w:id="329" w:name="_Toc440361323"/>
      <w:bookmarkStart w:id="330" w:name="_Toc440376078"/>
      <w:bookmarkStart w:id="331" w:name="_Toc440376205"/>
      <w:bookmarkStart w:id="332" w:name="_Toc440382470"/>
      <w:bookmarkStart w:id="333" w:name="_Toc440447140"/>
      <w:bookmarkStart w:id="334" w:name="_Toc440620820"/>
      <w:bookmarkStart w:id="335" w:name="_Toc440631455"/>
      <w:bookmarkStart w:id="336" w:name="_Toc440875695"/>
      <w:bookmarkStart w:id="337" w:name="_Toc441131719"/>
      <w:bookmarkStart w:id="338" w:name="_Toc468352743"/>
      <w:bookmarkStart w:id="339" w:name="_Toc468352866"/>
      <w:bookmarkStart w:id="340" w:name="_Toc468355848"/>
      <w:bookmarkStart w:id="341" w:name="_Toc469480732"/>
      <w:bookmarkStart w:id="342" w:name="_Toc471898543"/>
      <w:bookmarkStart w:id="343" w:name="_Toc498523758"/>
      <w:r w:rsidRPr="00E71A48">
        <w:rPr>
          <w:szCs w:val="24"/>
          <w:lang w:eastAsia="ru-RU"/>
        </w:rPr>
        <w:t xml:space="preserve">В </w:t>
      </w:r>
      <w:proofErr w:type="gramStart"/>
      <w:r w:rsidRPr="00E71A48">
        <w:rPr>
          <w:bCs w:val="0"/>
          <w:szCs w:val="24"/>
        </w:rPr>
        <w:t>процессе</w:t>
      </w:r>
      <w:proofErr w:type="gramEnd"/>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rsidR="0099066F" w:rsidRPr="0040508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w:t>
      </w:r>
      <w:r w:rsidRPr="00405080">
        <w:rPr>
          <w:sz w:val="24"/>
          <w:szCs w:val="24"/>
          <w:lang w:eastAsia="ru-RU"/>
        </w:rPr>
        <w:t>– не позднее 3 дней со дня принятия решения о внесении таких изменений;</w:t>
      </w:r>
    </w:p>
    <w:p w:rsidR="0099066F" w:rsidRPr="0040508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05080">
        <w:rPr>
          <w:sz w:val="24"/>
          <w:szCs w:val="24"/>
          <w:lang w:eastAsia="ru-RU"/>
        </w:rPr>
        <w:t xml:space="preserve">разъяснения </w:t>
      </w:r>
      <w:r w:rsidR="004B5EB3" w:rsidRPr="00405080">
        <w:rPr>
          <w:sz w:val="24"/>
          <w:szCs w:val="24"/>
          <w:lang w:eastAsia="ru-RU"/>
        </w:rPr>
        <w:t>Извещени</w:t>
      </w:r>
      <w:r w:rsidRPr="00405080">
        <w:rPr>
          <w:sz w:val="24"/>
          <w:szCs w:val="24"/>
          <w:lang w:eastAsia="ru-RU"/>
        </w:rPr>
        <w:t xml:space="preserve">я о проведении </w:t>
      </w:r>
      <w:r w:rsidR="0089163E" w:rsidRPr="00405080">
        <w:rPr>
          <w:sz w:val="24"/>
          <w:szCs w:val="24"/>
          <w:lang w:eastAsia="ru-RU"/>
        </w:rPr>
        <w:t>запроса предложений</w:t>
      </w:r>
      <w:r w:rsidRPr="00405080">
        <w:rPr>
          <w:sz w:val="24"/>
          <w:szCs w:val="24"/>
          <w:lang w:eastAsia="ru-RU"/>
        </w:rPr>
        <w:t xml:space="preserve">, </w:t>
      </w:r>
      <w:r w:rsidR="0089163E" w:rsidRPr="00405080">
        <w:rPr>
          <w:sz w:val="24"/>
          <w:szCs w:val="24"/>
          <w:lang w:eastAsia="ru-RU"/>
        </w:rPr>
        <w:t>Д</w:t>
      </w:r>
      <w:r w:rsidRPr="00405080">
        <w:rPr>
          <w:sz w:val="24"/>
          <w:szCs w:val="24"/>
          <w:lang w:eastAsia="ru-RU"/>
        </w:rPr>
        <w:t xml:space="preserve">окументации </w:t>
      </w:r>
      <w:r w:rsidR="0089163E" w:rsidRPr="00405080">
        <w:rPr>
          <w:sz w:val="24"/>
          <w:szCs w:val="24"/>
          <w:lang w:eastAsia="ru-RU"/>
        </w:rPr>
        <w:t xml:space="preserve">по запросу предложений </w:t>
      </w:r>
      <w:r w:rsidRPr="00405080">
        <w:rPr>
          <w:sz w:val="24"/>
          <w:szCs w:val="24"/>
          <w:lang w:eastAsia="ru-RU"/>
        </w:rPr>
        <w:t xml:space="preserve">– </w:t>
      </w:r>
      <w:r w:rsidR="004A2EDE" w:rsidRPr="00405080">
        <w:rPr>
          <w:sz w:val="24"/>
          <w:szCs w:val="24"/>
        </w:rPr>
        <w:t xml:space="preserve">не позднее 3 (трех) рабочих дней </w:t>
      </w:r>
      <w:proofErr w:type="gramStart"/>
      <w:r w:rsidR="004A2EDE" w:rsidRPr="00405080">
        <w:rPr>
          <w:sz w:val="24"/>
          <w:szCs w:val="24"/>
        </w:rPr>
        <w:t>с даты поступления</w:t>
      </w:r>
      <w:proofErr w:type="gramEnd"/>
      <w:r w:rsidR="004A2EDE" w:rsidRPr="00405080">
        <w:rPr>
          <w:sz w:val="24"/>
          <w:szCs w:val="24"/>
        </w:rPr>
        <w:t xml:space="preserve"> запроса</w:t>
      </w:r>
      <w:r w:rsidRPr="00405080">
        <w:rPr>
          <w:sz w:val="24"/>
          <w:szCs w:val="24"/>
          <w:lang w:eastAsia="ru-RU"/>
        </w:rPr>
        <w:t>;</w:t>
      </w:r>
    </w:p>
    <w:p w:rsidR="0099066F" w:rsidRPr="0040508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05080">
        <w:rPr>
          <w:sz w:val="24"/>
          <w:szCs w:val="24"/>
          <w:lang w:eastAsia="ru-RU"/>
        </w:rPr>
        <w:t xml:space="preserve">отказ от проведения </w:t>
      </w:r>
      <w:r w:rsidR="00027C2B" w:rsidRPr="00405080">
        <w:rPr>
          <w:sz w:val="24"/>
          <w:szCs w:val="24"/>
          <w:lang w:eastAsia="ru-RU"/>
        </w:rPr>
        <w:t>З</w:t>
      </w:r>
      <w:r w:rsidR="0089163E" w:rsidRPr="00405080">
        <w:rPr>
          <w:sz w:val="24"/>
          <w:szCs w:val="24"/>
          <w:lang w:eastAsia="ru-RU"/>
        </w:rPr>
        <w:t xml:space="preserve">апроса предложений </w:t>
      </w:r>
      <w:r w:rsidRPr="00405080">
        <w:rPr>
          <w:sz w:val="24"/>
          <w:szCs w:val="24"/>
          <w:lang w:eastAsia="ru-RU"/>
        </w:rPr>
        <w:t xml:space="preserve">– не позднее 3 дней со дня принятия решения об отказе от проведения </w:t>
      </w:r>
      <w:r w:rsidR="00027C2B" w:rsidRPr="00405080">
        <w:rPr>
          <w:sz w:val="24"/>
          <w:szCs w:val="24"/>
          <w:lang w:eastAsia="ru-RU"/>
        </w:rPr>
        <w:t>З</w:t>
      </w:r>
      <w:r w:rsidR="0089163E" w:rsidRPr="00405080">
        <w:rPr>
          <w:sz w:val="24"/>
          <w:szCs w:val="24"/>
          <w:lang w:eastAsia="ru-RU"/>
        </w:rPr>
        <w:t>апроса предложений</w:t>
      </w:r>
      <w:r w:rsidRPr="00405080">
        <w:rPr>
          <w:sz w:val="24"/>
          <w:szCs w:val="24"/>
          <w:lang w:eastAsia="ru-RU"/>
        </w:rPr>
        <w:t>;</w:t>
      </w:r>
    </w:p>
    <w:p w:rsidR="0099066F" w:rsidRPr="00441EA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05080">
        <w:rPr>
          <w:sz w:val="24"/>
          <w:szCs w:val="24"/>
          <w:lang w:eastAsia="ru-RU"/>
        </w:rPr>
        <w:t>уведомление о продлении срока подачи Заявок</w:t>
      </w:r>
      <w:r w:rsidRPr="00441EA0">
        <w:rPr>
          <w:sz w:val="24"/>
          <w:szCs w:val="24"/>
          <w:lang w:eastAsia="ru-RU"/>
        </w:rPr>
        <w:t xml:space="preserve">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441EA0">
        <w:rPr>
          <w:sz w:val="24"/>
          <w:szCs w:val="24"/>
          <w:lang w:eastAsia="ru-RU"/>
        </w:rPr>
        <w:t>П</w:t>
      </w:r>
      <w:r w:rsidR="0099066F" w:rsidRPr="00441EA0">
        <w:rPr>
          <w:sz w:val="24"/>
          <w:szCs w:val="24"/>
          <w:lang w:eastAsia="ru-RU"/>
        </w:rPr>
        <w:t xml:space="preserve">ротоколы, составляемые в процессе проведения </w:t>
      </w:r>
      <w:r w:rsidRPr="00441EA0">
        <w:rPr>
          <w:sz w:val="24"/>
          <w:szCs w:val="24"/>
          <w:lang w:eastAsia="ru-RU"/>
        </w:rPr>
        <w:t>З</w:t>
      </w:r>
      <w:r w:rsidR="0089163E" w:rsidRPr="00441EA0">
        <w:rPr>
          <w:sz w:val="24"/>
          <w:szCs w:val="24"/>
          <w:lang w:eastAsia="ru-RU"/>
        </w:rPr>
        <w:t xml:space="preserve">апроса предложений </w:t>
      </w:r>
      <w:r w:rsidR="0099066F" w:rsidRPr="00441EA0">
        <w:rPr>
          <w:sz w:val="24"/>
          <w:szCs w:val="24"/>
          <w:lang w:eastAsia="ru-RU"/>
        </w:rPr>
        <w:t xml:space="preserve">и </w:t>
      </w:r>
      <w:r w:rsidR="006E6294" w:rsidRPr="00441EA0">
        <w:rPr>
          <w:sz w:val="24"/>
          <w:szCs w:val="24"/>
        </w:rPr>
        <w:t xml:space="preserve">подписанные членами </w:t>
      </w:r>
      <w:r w:rsidR="002946EF" w:rsidRPr="00441EA0">
        <w:rPr>
          <w:sz w:val="24"/>
          <w:szCs w:val="24"/>
          <w:lang w:eastAsia="ru-RU"/>
        </w:rPr>
        <w:t xml:space="preserve">Закупочной </w:t>
      </w:r>
      <w:r w:rsidR="0099066F" w:rsidRPr="00441EA0">
        <w:rPr>
          <w:sz w:val="24"/>
          <w:szCs w:val="24"/>
          <w:lang w:eastAsia="ru-RU"/>
        </w:rPr>
        <w:t xml:space="preserve">комиссии – не позднее 3 дней со дня подписания таких </w:t>
      </w:r>
      <w:r w:rsidRPr="00441EA0">
        <w:rPr>
          <w:sz w:val="24"/>
          <w:szCs w:val="24"/>
          <w:lang w:eastAsia="ru-RU"/>
        </w:rPr>
        <w:t>П</w:t>
      </w:r>
      <w:r w:rsidR="0099066F" w:rsidRPr="00441EA0">
        <w:rPr>
          <w:sz w:val="24"/>
          <w:szCs w:val="24"/>
          <w:lang w:eastAsia="ru-RU"/>
        </w:rPr>
        <w:t>ротоколов</w:t>
      </w:r>
      <w:r w:rsidR="0099066F" w:rsidRPr="00E71A48">
        <w:rPr>
          <w:sz w:val="24"/>
          <w:szCs w:val="24"/>
          <w:lang w:eastAsia="ru-RU"/>
        </w:rPr>
        <w:t>.</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344" w:name="_Ref303250835"/>
      <w:bookmarkStart w:id="345" w:name="_Ref305973033"/>
      <w:bookmarkStart w:id="346" w:name="_Toc498523759"/>
      <w:bookmarkStart w:id="347"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344"/>
      <w:r w:rsidRPr="00E71A48">
        <w:t xml:space="preserve"> по запросу предложений</w:t>
      </w:r>
      <w:bookmarkEnd w:id="345"/>
      <w:bookmarkEnd w:id="346"/>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1B34FA">
        <w:fldChar w:fldCharType="begin"/>
      </w:r>
      <w:r w:rsidR="001B34FA">
        <w:instrText xml:space="preserve"> REF _Ref302563524 \n \h  \* MERGEFORMAT </w:instrText>
      </w:r>
      <w:r w:rsidR="001B34FA">
        <w:fldChar w:fldCharType="separate"/>
      </w:r>
      <w:r w:rsidR="00401BC0" w:rsidRPr="00401BC0">
        <w:rPr>
          <w:sz w:val="24"/>
          <w:szCs w:val="24"/>
        </w:rPr>
        <w:t>1.1.1</w:t>
      </w:r>
      <w:r w:rsidR="001B34FA">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348" w:name="__RefNumPara__444_922829174"/>
      <w:bookmarkStart w:id="349" w:name="_Ref191386216"/>
      <w:bookmarkStart w:id="350" w:name="_Ref305973147"/>
      <w:bookmarkStart w:id="351" w:name="_Toc498523760"/>
      <w:bookmarkEnd w:id="347"/>
      <w:bookmarkEnd w:id="348"/>
      <w:r w:rsidRPr="00E71A48">
        <w:t xml:space="preserve">Подготовка </w:t>
      </w:r>
      <w:bookmarkEnd w:id="349"/>
      <w:r w:rsidRPr="00E71A48">
        <w:t>Заявок</w:t>
      </w:r>
      <w:bookmarkEnd w:id="350"/>
      <w:bookmarkEnd w:id="351"/>
    </w:p>
    <w:p w:rsidR="00717F60" w:rsidRPr="00E71A48" w:rsidRDefault="00717F60" w:rsidP="00E71A48">
      <w:pPr>
        <w:pStyle w:val="3"/>
        <w:spacing w:line="264" w:lineRule="auto"/>
        <w:rPr>
          <w:szCs w:val="24"/>
        </w:rPr>
      </w:pPr>
      <w:bookmarkStart w:id="352" w:name="_Ref306114638"/>
      <w:bookmarkStart w:id="353" w:name="_Toc440361326"/>
      <w:bookmarkStart w:id="354" w:name="_Toc440376081"/>
      <w:bookmarkStart w:id="355" w:name="_Toc440376208"/>
      <w:bookmarkStart w:id="356" w:name="_Toc440382473"/>
      <w:bookmarkStart w:id="357" w:name="_Toc440447143"/>
      <w:bookmarkStart w:id="358" w:name="_Toc440620823"/>
      <w:bookmarkStart w:id="359" w:name="_Toc440631458"/>
      <w:bookmarkStart w:id="360" w:name="_Toc440875698"/>
      <w:bookmarkStart w:id="361" w:name="_Toc441131722"/>
      <w:bookmarkStart w:id="362" w:name="_Toc468352746"/>
      <w:bookmarkStart w:id="363" w:name="_Toc468352869"/>
      <w:bookmarkStart w:id="364" w:name="_Toc468355851"/>
      <w:bookmarkStart w:id="365" w:name="_Toc469480735"/>
      <w:bookmarkStart w:id="366" w:name="_Toc471898546"/>
      <w:bookmarkStart w:id="367" w:name="_Toc498523761"/>
      <w:r w:rsidRPr="00E71A48">
        <w:rPr>
          <w:szCs w:val="24"/>
        </w:rPr>
        <w:t xml:space="preserve">Общие требования к </w:t>
      </w:r>
      <w:r w:rsidR="004B5EB3" w:rsidRPr="00E71A48">
        <w:rPr>
          <w:szCs w:val="24"/>
        </w:rPr>
        <w:t>Заявк</w:t>
      </w:r>
      <w:r w:rsidRPr="00E71A48">
        <w:rPr>
          <w:szCs w:val="24"/>
        </w:rPr>
        <w:t>е</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68"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68"/>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w:t>
      </w:r>
      <w:r w:rsidRPr="00E71A48">
        <w:rPr>
          <w:bCs w:val="0"/>
          <w:sz w:val="24"/>
          <w:szCs w:val="24"/>
        </w:rPr>
        <w:lastRenderedPageBreak/>
        <w:t xml:space="preserve">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A36B98">
        <w:rPr>
          <w:bCs w:val="0"/>
          <w:sz w:val="24"/>
          <w:szCs w:val="24"/>
        </w:rPr>
        <w:fldChar w:fldCharType="begin"/>
      </w:r>
      <w:r w:rsidR="008D2928">
        <w:rPr>
          <w:bCs w:val="0"/>
          <w:sz w:val="24"/>
          <w:szCs w:val="24"/>
        </w:rPr>
        <w:instrText xml:space="preserve"> REF _Ref55336310 \r \h </w:instrText>
      </w:r>
      <w:r w:rsidR="00A36B98">
        <w:rPr>
          <w:bCs w:val="0"/>
          <w:sz w:val="24"/>
          <w:szCs w:val="24"/>
        </w:rPr>
      </w:r>
      <w:r w:rsidR="00A36B98">
        <w:rPr>
          <w:bCs w:val="0"/>
          <w:sz w:val="24"/>
          <w:szCs w:val="24"/>
        </w:rPr>
        <w:fldChar w:fldCharType="separate"/>
      </w:r>
      <w:r w:rsidR="00401BC0">
        <w:rPr>
          <w:bCs w:val="0"/>
          <w:sz w:val="24"/>
          <w:szCs w:val="24"/>
        </w:rPr>
        <w:t>5.1</w:t>
      </w:r>
      <w:r w:rsidR="00A36B98">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A36B98">
        <w:rPr>
          <w:bCs w:val="0"/>
          <w:sz w:val="24"/>
          <w:szCs w:val="24"/>
        </w:rPr>
        <w:fldChar w:fldCharType="begin"/>
      </w:r>
      <w:r>
        <w:rPr>
          <w:bCs w:val="0"/>
          <w:sz w:val="24"/>
          <w:szCs w:val="24"/>
        </w:rPr>
        <w:instrText xml:space="preserve"> REF _Ref440271072 \r \h </w:instrText>
      </w:r>
      <w:r w:rsidR="00A36B98">
        <w:rPr>
          <w:bCs w:val="0"/>
          <w:sz w:val="24"/>
          <w:szCs w:val="24"/>
        </w:rPr>
      </w:r>
      <w:r w:rsidR="00A36B98">
        <w:rPr>
          <w:bCs w:val="0"/>
          <w:sz w:val="24"/>
          <w:szCs w:val="24"/>
        </w:rPr>
        <w:fldChar w:fldCharType="separate"/>
      </w:r>
      <w:r w:rsidR="00401BC0">
        <w:rPr>
          <w:bCs w:val="0"/>
          <w:sz w:val="24"/>
          <w:szCs w:val="24"/>
        </w:rPr>
        <w:t>5.2</w:t>
      </w:r>
      <w:r w:rsidR="00A36B98">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A36B98">
        <w:rPr>
          <w:bCs w:val="0"/>
          <w:sz w:val="24"/>
          <w:szCs w:val="24"/>
        </w:rPr>
        <w:fldChar w:fldCharType="begin"/>
      </w:r>
      <w:r w:rsidR="007502E0">
        <w:rPr>
          <w:bCs w:val="0"/>
          <w:sz w:val="24"/>
          <w:szCs w:val="24"/>
        </w:rPr>
        <w:instrText xml:space="preserve"> REF _Ref440537086 \r \h </w:instrText>
      </w:r>
      <w:r w:rsidR="00A36B98">
        <w:rPr>
          <w:bCs w:val="0"/>
          <w:sz w:val="24"/>
          <w:szCs w:val="24"/>
        </w:rPr>
      </w:r>
      <w:r w:rsidR="00A36B98">
        <w:rPr>
          <w:bCs w:val="0"/>
          <w:sz w:val="24"/>
          <w:szCs w:val="24"/>
        </w:rPr>
        <w:fldChar w:fldCharType="separate"/>
      </w:r>
      <w:r w:rsidR="00401BC0">
        <w:rPr>
          <w:bCs w:val="0"/>
          <w:sz w:val="24"/>
          <w:szCs w:val="24"/>
        </w:rPr>
        <w:t>5.3</w:t>
      </w:r>
      <w:r w:rsidR="00A36B98">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A36B98">
        <w:rPr>
          <w:bCs w:val="0"/>
          <w:sz w:val="24"/>
          <w:szCs w:val="24"/>
        </w:rPr>
        <w:fldChar w:fldCharType="begin"/>
      </w:r>
      <w:r w:rsidR="00B71B9D">
        <w:rPr>
          <w:bCs w:val="0"/>
          <w:sz w:val="24"/>
          <w:szCs w:val="24"/>
        </w:rPr>
        <w:instrText xml:space="preserve"> REF _Ref440271036 \r \h </w:instrText>
      </w:r>
      <w:r w:rsidR="00A36B98">
        <w:rPr>
          <w:bCs w:val="0"/>
          <w:sz w:val="24"/>
          <w:szCs w:val="24"/>
        </w:rPr>
      </w:r>
      <w:r w:rsidR="00A36B98">
        <w:rPr>
          <w:bCs w:val="0"/>
          <w:sz w:val="24"/>
          <w:szCs w:val="24"/>
        </w:rPr>
        <w:fldChar w:fldCharType="separate"/>
      </w:r>
      <w:r w:rsidR="00401BC0">
        <w:rPr>
          <w:bCs w:val="0"/>
          <w:sz w:val="24"/>
          <w:szCs w:val="24"/>
        </w:rPr>
        <w:t>5.4</w:t>
      </w:r>
      <w:r w:rsidR="00A36B98">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A36B98">
        <w:rPr>
          <w:bCs w:val="0"/>
          <w:sz w:val="24"/>
          <w:szCs w:val="24"/>
        </w:rPr>
        <w:fldChar w:fldCharType="begin"/>
      </w:r>
      <w:r>
        <w:rPr>
          <w:bCs w:val="0"/>
          <w:sz w:val="24"/>
          <w:szCs w:val="24"/>
        </w:rPr>
        <w:instrText xml:space="preserve"> REF _Ref440361914 \r \h </w:instrText>
      </w:r>
      <w:r w:rsidR="00A36B98">
        <w:rPr>
          <w:bCs w:val="0"/>
          <w:sz w:val="24"/>
          <w:szCs w:val="24"/>
        </w:rPr>
      </w:r>
      <w:r w:rsidR="00A36B98">
        <w:rPr>
          <w:bCs w:val="0"/>
          <w:sz w:val="24"/>
          <w:szCs w:val="24"/>
        </w:rPr>
        <w:fldChar w:fldCharType="separate"/>
      </w:r>
      <w:r w:rsidR="00401BC0">
        <w:rPr>
          <w:bCs w:val="0"/>
          <w:sz w:val="24"/>
          <w:szCs w:val="24"/>
        </w:rPr>
        <w:t>5.5</w:t>
      </w:r>
      <w:r w:rsidR="00A36B98">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1B34FA">
        <w:fldChar w:fldCharType="begin"/>
      </w:r>
      <w:r w:rsidR="001B34FA">
        <w:instrText xml:space="preserve"> REF _Ref191386407 \r \h  \* MERGEFORMAT </w:instrText>
      </w:r>
      <w:r w:rsidR="001B34FA">
        <w:fldChar w:fldCharType="separate"/>
      </w:r>
      <w:r w:rsidR="00401BC0" w:rsidRPr="00401BC0">
        <w:rPr>
          <w:bCs w:val="0"/>
          <w:sz w:val="24"/>
          <w:szCs w:val="24"/>
        </w:rPr>
        <w:t>3.3.8</w:t>
      </w:r>
      <w:r w:rsidR="001B34FA">
        <w:fldChar w:fldCharType="end"/>
      </w:r>
      <w:r w:rsidR="00FF4BD0" w:rsidRPr="00E71A48">
        <w:rPr>
          <w:bCs w:val="0"/>
          <w:sz w:val="24"/>
          <w:szCs w:val="24"/>
        </w:rPr>
        <w:t>)</w:t>
      </w:r>
      <w:r w:rsidR="00B71B9D">
        <w:rPr>
          <w:bCs w:val="0"/>
          <w:sz w:val="24"/>
          <w:szCs w:val="24"/>
        </w:rPr>
        <w:t>;</w:t>
      </w:r>
    </w:p>
    <w:p w:rsidR="00717F60" w:rsidRPr="00441EA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w:t>
      </w:r>
      <w:r w:rsidRPr="00441EA0">
        <w:rPr>
          <w:bCs w:val="0"/>
          <w:sz w:val="24"/>
          <w:szCs w:val="24"/>
        </w:rPr>
        <w:t xml:space="preserve">приведенными в настоящей </w:t>
      </w:r>
      <w:r w:rsidR="00AE0F91" w:rsidRPr="00441EA0">
        <w:rPr>
          <w:bCs w:val="0"/>
          <w:sz w:val="24"/>
          <w:szCs w:val="24"/>
        </w:rPr>
        <w:t>Д</w:t>
      </w:r>
      <w:r w:rsidRPr="00441EA0">
        <w:rPr>
          <w:bCs w:val="0"/>
          <w:sz w:val="24"/>
          <w:szCs w:val="24"/>
        </w:rPr>
        <w:t>окументации (</w:t>
      </w:r>
      <w:r w:rsidR="003F3A69" w:rsidRPr="00441EA0">
        <w:rPr>
          <w:bCs w:val="0"/>
          <w:spacing w:val="-2"/>
          <w:sz w:val="24"/>
          <w:szCs w:val="24"/>
        </w:rPr>
        <w:t>под</w:t>
      </w:r>
      <w:r w:rsidR="003F3A69" w:rsidRPr="00441EA0">
        <w:rPr>
          <w:bCs w:val="0"/>
          <w:sz w:val="24"/>
          <w:szCs w:val="24"/>
        </w:rPr>
        <w:t>раздел</w:t>
      </w:r>
      <w:r w:rsidRPr="00441EA0">
        <w:rPr>
          <w:bCs w:val="0"/>
          <w:sz w:val="24"/>
          <w:szCs w:val="24"/>
        </w:rPr>
        <w:t xml:space="preserve"> </w:t>
      </w:r>
      <w:r w:rsidR="001B34FA">
        <w:fldChar w:fldCharType="begin"/>
      </w:r>
      <w:r w:rsidR="001B34FA">
        <w:instrText xml:space="preserve"> REF _Ref440361610 \r \h  \* MERGEFORMAT </w:instrText>
      </w:r>
      <w:r w:rsidR="001B34FA">
        <w:fldChar w:fldCharType="separate"/>
      </w:r>
      <w:r w:rsidR="00401BC0" w:rsidRPr="00401BC0">
        <w:rPr>
          <w:bCs w:val="0"/>
          <w:sz w:val="24"/>
          <w:szCs w:val="24"/>
        </w:rPr>
        <w:t>5.6</w:t>
      </w:r>
      <w:r w:rsidR="001B34FA">
        <w:fldChar w:fldCharType="end"/>
      </w:r>
      <w:r w:rsidR="00B71B9D" w:rsidRPr="00441EA0">
        <w:rPr>
          <w:bCs w:val="0"/>
          <w:sz w:val="24"/>
          <w:szCs w:val="24"/>
        </w:rPr>
        <w:t>);</w:t>
      </w:r>
    </w:p>
    <w:p w:rsidR="00717F60" w:rsidRPr="00441EA0"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441EA0">
        <w:rPr>
          <w:bCs w:val="0"/>
          <w:sz w:val="24"/>
          <w:szCs w:val="24"/>
        </w:rPr>
        <w:t xml:space="preserve">Иные документы, которые, по мнению </w:t>
      </w:r>
      <w:r w:rsidR="009C744E" w:rsidRPr="00441EA0">
        <w:rPr>
          <w:bCs w:val="0"/>
          <w:sz w:val="24"/>
          <w:szCs w:val="24"/>
        </w:rPr>
        <w:t>Участник</w:t>
      </w:r>
      <w:r w:rsidRPr="00441EA0">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441EA0" w:rsidRDefault="006E6294" w:rsidP="00557C01">
      <w:pPr>
        <w:widowControl w:val="0"/>
        <w:numPr>
          <w:ilvl w:val="3"/>
          <w:numId w:val="34"/>
        </w:numPr>
        <w:tabs>
          <w:tab w:val="left" w:pos="1701"/>
        </w:tabs>
        <w:autoSpaceDE w:val="0"/>
        <w:spacing w:after="100" w:line="264" w:lineRule="auto"/>
        <w:ind w:left="0" w:firstLine="709"/>
        <w:rPr>
          <w:bCs w:val="0"/>
          <w:sz w:val="24"/>
          <w:szCs w:val="24"/>
        </w:rPr>
      </w:pPr>
      <w:bookmarkStart w:id="369" w:name="_Ref303683384"/>
      <w:r w:rsidRPr="00441EA0">
        <w:rPr>
          <w:bCs w:val="0"/>
          <w:sz w:val="24"/>
          <w:szCs w:val="24"/>
        </w:rPr>
        <w:t>Порядок размещения документов в составе Заявки с составлением описи всех документов с указанием томов и страниц</w:t>
      </w:r>
      <w:r w:rsidR="00717F60" w:rsidRPr="00441EA0">
        <w:rPr>
          <w:bCs w:val="0"/>
          <w:sz w:val="24"/>
          <w:szCs w:val="24"/>
        </w:rPr>
        <w:t>:</w:t>
      </w:r>
      <w:bookmarkEnd w:id="369"/>
    </w:p>
    <w:p w:rsidR="00717F60" w:rsidRPr="00441EA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Письмо о подаче оферты (</w:t>
      </w:r>
      <w:r w:rsidR="00A154B7" w:rsidRPr="00441EA0">
        <w:rPr>
          <w:bCs w:val="0"/>
          <w:spacing w:val="-2"/>
          <w:sz w:val="24"/>
          <w:szCs w:val="24"/>
        </w:rPr>
        <w:t>под</w:t>
      </w:r>
      <w:r w:rsidR="00A154B7" w:rsidRPr="00441EA0">
        <w:rPr>
          <w:bCs w:val="0"/>
          <w:sz w:val="24"/>
          <w:szCs w:val="24"/>
        </w:rPr>
        <w:t>раздел</w:t>
      </w:r>
      <w:r w:rsidR="00F86B89" w:rsidRPr="00441EA0">
        <w:rPr>
          <w:bCs w:val="0"/>
          <w:sz w:val="24"/>
          <w:szCs w:val="24"/>
          <w:lang w:eastAsia="ru-RU"/>
        </w:rPr>
        <w:t xml:space="preserve"> </w:t>
      </w:r>
      <w:r w:rsidR="001B34FA">
        <w:fldChar w:fldCharType="begin"/>
      </w:r>
      <w:r w:rsidR="001B34FA">
        <w:instrText xml:space="preserve"> REF _Ref55336310 \r \h  \* MERGEFORMAT </w:instrText>
      </w:r>
      <w:r w:rsidR="001B34FA">
        <w:fldChar w:fldCharType="separate"/>
      </w:r>
      <w:r w:rsidR="00401BC0" w:rsidRPr="00401BC0">
        <w:rPr>
          <w:bCs w:val="0"/>
          <w:sz w:val="24"/>
          <w:szCs w:val="24"/>
          <w:lang w:eastAsia="ru-RU"/>
        </w:rPr>
        <w:t>5.1</w:t>
      </w:r>
      <w:r w:rsidR="001B34FA">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sz w:val="24"/>
          <w:szCs w:val="24"/>
        </w:rPr>
      </w:pPr>
      <w:r w:rsidRPr="00441EA0">
        <w:rPr>
          <w:sz w:val="24"/>
          <w:szCs w:val="24"/>
        </w:rPr>
        <w:t xml:space="preserve">Антикоррупционные обязательства (подраздел </w:t>
      </w:r>
      <w:r w:rsidR="001B34FA">
        <w:fldChar w:fldCharType="begin"/>
      </w:r>
      <w:r w:rsidR="001B34FA">
        <w:instrText xml:space="preserve"> REF _Ref440271964 \r \h  \* MERGEFORMAT </w:instrText>
      </w:r>
      <w:r w:rsidR="001B34FA">
        <w:fldChar w:fldCharType="separate"/>
      </w:r>
      <w:r w:rsidR="00401BC0" w:rsidRPr="00401BC0">
        <w:rPr>
          <w:sz w:val="24"/>
          <w:szCs w:val="24"/>
        </w:rPr>
        <w:t>5.1.3</w:t>
      </w:r>
      <w:r w:rsidR="001B34FA">
        <w:fldChar w:fldCharType="end"/>
      </w:r>
      <w:r w:rsidRPr="00441EA0">
        <w:rPr>
          <w:sz w:val="24"/>
          <w:szCs w:val="24"/>
        </w:rPr>
        <w:t>);</w:t>
      </w:r>
    </w:p>
    <w:p w:rsidR="00F463E8" w:rsidRPr="00441EA0" w:rsidRDefault="006E6294" w:rsidP="00D75CA2">
      <w:pPr>
        <w:widowControl w:val="0"/>
        <w:numPr>
          <w:ilvl w:val="0"/>
          <w:numId w:val="5"/>
        </w:numPr>
        <w:tabs>
          <w:tab w:val="left" w:pos="540"/>
        </w:tabs>
        <w:overflowPunct w:val="0"/>
        <w:autoSpaceDE w:val="0"/>
        <w:spacing w:line="264" w:lineRule="auto"/>
        <w:ind w:hanging="540"/>
        <w:rPr>
          <w:bCs w:val="0"/>
          <w:sz w:val="24"/>
          <w:szCs w:val="24"/>
        </w:rPr>
      </w:pPr>
      <w:r w:rsidRPr="00441EA0">
        <w:rPr>
          <w:sz w:val="24"/>
          <w:szCs w:val="24"/>
        </w:rPr>
        <w:t>Докумен</w:t>
      </w:r>
      <w:proofErr w:type="gramStart"/>
      <w:r w:rsidRPr="00441EA0">
        <w:rPr>
          <w:sz w:val="24"/>
          <w:szCs w:val="24"/>
        </w:rPr>
        <w:t>т(</w:t>
      </w:r>
      <w:proofErr w:type="gramEnd"/>
      <w:r w:rsidRPr="00441EA0">
        <w:rPr>
          <w:sz w:val="24"/>
          <w:szCs w:val="24"/>
        </w:rPr>
        <w:t xml:space="preserve">ы) в соответствии с </w:t>
      </w:r>
      <w:proofErr w:type="spellStart"/>
      <w:r w:rsidRPr="00441EA0">
        <w:rPr>
          <w:sz w:val="24"/>
          <w:szCs w:val="24"/>
        </w:rPr>
        <w:t>пп</w:t>
      </w:r>
      <w:proofErr w:type="spellEnd"/>
      <w:r w:rsidRPr="00441EA0">
        <w:rPr>
          <w:sz w:val="24"/>
          <w:szCs w:val="24"/>
        </w:rPr>
        <w:t>.</w:t>
      </w:r>
      <w:r w:rsidR="00F463E8" w:rsidRPr="00441EA0">
        <w:rPr>
          <w:sz w:val="24"/>
          <w:szCs w:val="24"/>
        </w:rPr>
        <w:t xml:space="preserve"> </w:t>
      </w:r>
      <w:r w:rsidR="001B34FA">
        <w:fldChar w:fldCharType="begin"/>
      </w:r>
      <w:r w:rsidR="001B34FA">
        <w:instrText xml:space="preserve"> REF _Ref440279062 \r \h  \* MERGEFORMAT </w:instrText>
      </w:r>
      <w:r w:rsidR="001B34FA">
        <w:fldChar w:fldCharType="separate"/>
      </w:r>
      <w:r w:rsidR="00401BC0" w:rsidRPr="00401BC0">
        <w:rPr>
          <w:sz w:val="24"/>
          <w:szCs w:val="24"/>
        </w:rPr>
        <w:t>б)</w:t>
      </w:r>
      <w:r w:rsidR="001B34FA">
        <w:fldChar w:fldCharType="end"/>
      </w:r>
      <w:r w:rsidR="00F463E8" w:rsidRPr="00441EA0">
        <w:rPr>
          <w:sz w:val="24"/>
          <w:szCs w:val="24"/>
        </w:rPr>
        <w:t xml:space="preserve"> п. </w:t>
      </w:r>
      <w:r w:rsidR="001B34FA">
        <w:fldChar w:fldCharType="begin"/>
      </w:r>
      <w:r w:rsidR="001B34FA">
        <w:instrText xml:space="preserve"> REF _Ref306005578 \r \h  \* MERGEFORMAT </w:instrText>
      </w:r>
      <w:r w:rsidR="001B34FA">
        <w:fldChar w:fldCharType="separate"/>
      </w:r>
      <w:r w:rsidR="00401BC0" w:rsidRPr="00401BC0">
        <w:rPr>
          <w:sz w:val="24"/>
          <w:szCs w:val="24"/>
        </w:rPr>
        <w:t>3.3.8.3</w:t>
      </w:r>
      <w:r w:rsidR="001B34FA">
        <w:fldChar w:fldCharType="end"/>
      </w:r>
      <w:r w:rsidR="00F463E8" w:rsidRPr="00441EA0">
        <w:rPr>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Техническое предложение </w:t>
      </w:r>
      <w:r w:rsidRPr="00441EA0">
        <w:rPr>
          <w:bCs w:val="0"/>
          <w:spacing w:val="-1"/>
          <w:sz w:val="24"/>
          <w:szCs w:val="24"/>
        </w:rPr>
        <w:t>(</w:t>
      </w:r>
      <w:r w:rsidRPr="00441EA0">
        <w:rPr>
          <w:bCs w:val="0"/>
          <w:spacing w:val="-2"/>
          <w:sz w:val="24"/>
          <w:szCs w:val="24"/>
        </w:rPr>
        <w:t>под</w:t>
      </w:r>
      <w:r w:rsidRPr="00441EA0">
        <w:rPr>
          <w:bCs w:val="0"/>
          <w:sz w:val="24"/>
          <w:szCs w:val="24"/>
        </w:rPr>
        <w:t xml:space="preserve">раздел </w:t>
      </w:r>
      <w:r w:rsidR="001B34FA">
        <w:fldChar w:fldCharType="begin"/>
      </w:r>
      <w:r w:rsidR="001B34FA">
        <w:instrText xml:space="preserve"> REF _Ref440537086 \r \h  \* MERGEFORMAT </w:instrText>
      </w:r>
      <w:r w:rsidR="001B34FA">
        <w:fldChar w:fldCharType="separate"/>
      </w:r>
      <w:r w:rsidR="00401BC0" w:rsidRPr="00401BC0">
        <w:rPr>
          <w:bCs w:val="0"/>
          <w:sz w:val="24"/>
          <w:szCs w:val="24"/>
        </w:rPr>
        <w:t>5.3</w:t>
      </w:r>
      <w:r w:rsidR="001B34FA">
        <w:fldChar w:fldCharType="end"/>
      </w:r>
      <w:r w:rsidRPr="00441EA0">
        <w:rPr>
          <w:bCs w:val="0"/>
          <w:spacing w:val="-1"/>
          <w:sz w:val="24"/>
          <w:szCs w:val="24"/>
        </w:rPr>
        <w:t>)</w:t>
      </w:r>
      <w:r w:rsidRPr="00441EA0">
        <w:rPr>
          <w:bCs w:val="0"/>
          <w:sz w:val="24"/>
          <w:szCs w:val="24"/>
        </w:rPr>
        <w:t xml:space="preserve"> оформляется отдельным архивом «Техническое предложение Участника __________»;</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Сводная таблица стоимости работ</w:t>
      </w:r>
      <w:r w:rsidRPr="00441EA0">
        <w:rPr>
          <w:szCs w:val="24"/>
        </w:rPr>
        <w:t xml:space="preserve"> </w:t>
      </w:r>
      <w:r w:rsidRPr="00441EA0">
        <w:rPr>
          <w:bCs w:val="0"/>
          <w:sz w:val="24"/>
          <w:szCs w:val="24"/>
        </w:rPr>
        <w:t>(</w:t>
      </w:r>
      <w:r w:rsidRPr="00441EA0">
        <w:rPr>
          <w:bCs w:val="0"/>
          <w:spacing w:val="-2"/>
          <w:sz w:val="24"/>
          <w:szCs w:val="24"/>
        </w:rPr>
        <w:t>под</w:t>
      </w:r>
      <w:r w:rsidRPr="00441EA0">
        <w:rPr>
          <w:bCs w:val="0"/>
          <w:sz w:val="24"/>
          <w:szCs w:val="24"/>
        </w:rPr>
        <w:t>раздел</w:t>
      </w:r>
      <w:r w:rsidRPr="00441EA0">
        <w:rPr>
          <w:bCs w:val="0"/>
          <w:sz w:val="24"/>
          <w:szCs w:val="24"/>
          <w:lang w:eastAsia="ru-RU"/>
        </w:rPr>
        <w:t xml:space="preserve"> </w:t>
      </w:r>
      <w:r w:rsidR="001B34FA">
        <w:fldChar w:fldCharType="begin"/>
      </w:r>
      <w:r w:rsidR="001B34FA">
        <w:instrText xml:space="preserve"> REF _Ref440274913 \r \h  \* MERGEFORMAT </w:instrText>
      </w:r>
      <w:r w:rsidR="001B34FA">
        <w:fldChar w:fldCharType="separate"/>
      </w:r>
      <w:r w:rsidR="00401BC0" w:rsidRPr="00401BC0">
        <w:rPr>
          <w:bCs w:val="0"/>
          <w:sz w:val="24"/>
          <w:szCs w:val="24"/>
          <w:lang w:eastAsia="ru-RU"/>
        </w:rPr>
        <w:t>5.2</w:t>
      </w:r>
      <w:r w:rsidR="001B34FA">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График выполнения работ (</w:t>
      </w:r>
      <w:r w:rsidRPr="00441EA0">
        <w:rPr>
          <w:bCs w:val="0"/>
          <w:spacing w:val="-2"/>
          <w:sz w:val="24"/>
          <w:szCs w:val="24"/>
        </w:rPr>
        <w:t>под</w:t>
      </w:r>
      <w:r w:rsidRPr="00441EA0">
        <w:rPr>
          <w:bCs w:val="0"/>
          <w:sz w:val="24"/>
          <w:szCs w:val="24"/>
        </w:rPr>
        <w:t>раздел</w:t>
      </w:r>
      <w:r w:rsidRPr="00441EA0">
        <w:rPr>
          <w:bCs w:val="0"/>
          <w:sz w:val="24"/>
          <w:szCs w:val="24"/>
          <w:lang w:eastAsia="ru-RU"/>
        </w:rPr>
        <w:t xml:space="preserve"> </w:t>
      </w:r>
      <w:r w:rsidR="001B34FA">
        <w:fldChar w:fldCharType="begin"/>
      </w:r>
      <w:r w:rsidR="001B34FA">
        <w:instrText xml:space="preserve"> REF _Ref440274902 \r \h  \* MERGEFORMAT </w:instrText>
      </w:r>
      <w:r w:rsidR="001B34FA">
        <w:fldChar w:fldCharType="separate"/>
      </w:r>
      <w:r w:rsidR="00401BC0" w:rsidRPr="00401BC0">
        <w:rPr>
          <w:bCs w:val="0"/>
          <w:sz w:val="24"/>
          <w:szCs w:val="24"/>
          <w:lang w:eastAsia="ru-RU"/>
        </w:rPr>
        <w:t>5.4</w:t>
      </w:r>
      <w:r w:rsidR="001B34FA">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График оплаты выполнения работ (</w:t>
      </w:r>
      <w:r w:rsidRPr="00441EA0">
        <w:rPr>
          <w:bCs w:val="0"/>
          <w:spacing w:val="-2"/>
          <w:sz w:val="24"/>
          <w:szCs w:val="24"/>
        </w:rPr>
        <w:t>под</w:t>
      </w:r>
      <w:r w:rsidRPr="00441EA0">
        <w:rPr>
          <w:bCs w:val="0"/>
          <w:sz w:val="24"/>
          <w:szCs w:val="24"/>
        </w:rPr>
        <w:t xml:space="preserve">раздел </w:t>
      </w:r>
      <w:r w:rsidR="001B34FA">
        <w:fldChar w:fldCharType="begin"/>
      </w:r>
      <w:r w:rsidR="001B34FA">
        <w:instrText xml:space="preserve"> REF _Ref440361959 \r \h  \* MERGEFORMAT </w:instrText>
      </w:r>
      <w:r w:rsidR="001B34FA">
        <w:fldChar w:fldCharType="separate"/>
      </w:r>
      <w:r w:rsidR="00401BC0" w:rsidRPr="00401BC0">
        <w:rPr>
          <w:bCs w:val="0"/>
          <w:sz w:val="24"/>
          <w:szCs w:val="24"/>
        </w:rPr>
        <w:t>5.5</w:t>
      </w:r>
      <w:r w:rsidR="001B34FA">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Протокол разногласий к проекту Договора (</w:t>
      </w:r>
      <w:r w:rsidRPr="00441EA0">
        <w:rPr>
          <w:bCs w:val="0"/>
          <w:spacing w:val="-2"/>
          <w:sz w:val="24"/>
          <w:szCs w:val="24"/>
        </w:rPr>
        <w:t>под</w:t>
      </w:r>
      <w:r w:rsidRPr="00441EA0">
        <w:rPr>
          <w:bCs w:val="0"/>
          <w:sz w:val="24"/>
          <w:szCs w:val="24"/>
        </w:rPr>
        <w:t>раздел</w:t>
      </w:r>
      <w:r w:rsidRPr="00441EA0">
        <w:rPr>
          <w:bCs w:val="0"/>
          <w:sz w:val="24"/>
          <w:szCs w:val="24"/>
          <w:lang w:eastAsia="ru-RU"/>
        </w:rPr>
        <w:t xml:space="preserve"> </w:t>
      </w:r>
      <w:r w:rsidR="001B34FA">
        <w:fldChar w:fldCharType="begin"/>
      </w:r>
      <w:r w:rsidR="001B34FA">
        <w:instrText xml:space="preserve"> REF _Ref440361610 \r \h  \* MERGEFORMAT </w:instrText>
      </w:r>
      <w:r w:rsidR="001B34FA">
        <w:fldChar w:fldCharType="separate"/>
      </w:r>
      <w:r w:rsidR="00401BC0" w:rsidRPr="00401BC0">
        <w:rPr>
          <w:bCs w:val="0"/>
          <w:sz w:val="24"/>
          <w:szCs w:val="24"/>
        </w:rPr>
        <w:t>5.6</w:t>
      </w:r>
      <w:r w:rsidR="001B34FA">
        <w:fldChar w:fldCharType="end"/>
      </w:r>
      <w:r w:rsidRPr="00441EA0">
        <w:rPr>
          <w:bCs w:val="0"/>
          <w:sz w:val="24"/>
          <w:szCs w:val="24"/>
          <w:lang w:eastAsia="ru-RU"/>
        </w:rPr>
        <w:t>)</w:t>
      </w:r>
      <w:r w:rsidRPr="00441EA0">
        <w:rPr>
          <w:bCs w:val="0"/>
          <w:sz w:val="24"/>
          <w:szCs w:val="24"/>
        </w:rPr>
        <w:t>;</w:t>
      </w:r>
    </w:p>
    <w:p w:rsidR="00717F60" w:rsidRPr="00577EC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Анкета </w:t>
      </w:r>
      <w:r w:rsidR="009C744E" w:rsidRPr="00441EA0">
        <w:rPr>
          <w:bCs w:val="0"/>
          <w:sz w:val="24"/>
          <w:szCs w:val="24"/>
        </w:rPr>
        <w:t>Участник</w:t>
      </w:r>
      <w:r w:rsidRPr="00441EA0">
        <w:rPr>
          <w:bCs w:val="0"/>
          <w:sz w:val="24"/>
          <w:szCs w:val="24"/>
        </w:rPr>
        <w:t>а запроса предложений (</w:t>
      </w:r>
      <w:r w:rsidR="00A154B7" w:rsidRPr="00441EA0">
        <w:rPr>
          <w:bCs w:val="0"/>
          <w:spacing w:val="-2"/>
          <w:sz w:val="24"/>
          <w:szCs w:val="24"/>
        </w:rPr>
        <w:t>под</w:t>
      </w:r>
      <w:r w:rsidR="00A154B7" w:rsidRPr="00441EA0">
        <w:rPr>
          <w:bCs w:val="0"/>
          <w:sz w:val="24"/>
          <w:szCs w:val="24"/>
        </w:rPr>
        <w:t>раздел</w:t>
      </w:r>
      <w:r w:rsidR="00F86B89" w:rsidRPr="00441EA0">
        <w:rPr>
          <w:bCs w:val="0"/>
          <w:sz w:val="24"/>
          <w:szCs w:val="24"/>
          <w:lang w:eastAsia="ru-RU"/>
        </w:rPr>
        <w:t xml:space="preserve"> </w:t>
      </w:r>
      <w:r w:rsidR="001B34FA">
        <w:fldChar w:fldCharType="begin"/>
      </w:r>
      <w:r w:rsidR="001B34FA">
        <w:instrText xml:space="preserve"> REF _Ref444163763 \r \h  \* MERGEFORMAT </w:instrText>
      </w:r>
      <w:r w:rsidR="001B34FA">
        <w:fldChar w:fldCharType="separate"/>
      </w:r>
      <w:r w:rsidR="00401BC0" w:rsidRPr="00401BC0">
        <w:rPr>
          <w:bCs w:val="0"/>
          <w:sz w:val="24"/>
          <w:szCs w:val="24"/>
          <w:lang w:eastAsia="ru-RU"/>
        </w:rPr>
        <w:t>5.7.1</w:t>
      </w:r>
      <w:r w:rsidR="001B34FA">
        <w:fldChar w:fldCharType="end"/>
      </w:r>
      <w:r w:rsidRPr="00441EA0">
        <w:rPr>
          <w:bCs w:val="0"/>
          <w:sz w:val="24"/>
          <w:szCs w:val="24"/>
        </w:rPr>
        <w:t>)</w:t>
      </w:r>
      <w:r w:rsidR="008357B4" w:rsidRPr="00441EA0">
        <w:rPr>
          <w:bCs w:val="0"/>
          <w:sz w:val="24"/>
          <w:szCs w:val="24"/>
        </w:rPr>
        <w:t xml:space="preserve"> </w:t>
      </w:r>
      <w:r w:rsidR="008357B4" w:rsidRPr="00441EA0">
        <w:rPr>
          <w:sz w:val="24"/>
          <w:szCs w:val="24"/>
        </w:rPr>
        <w:t xml:space="preserve">с приложением </w:t>
      </w:r>
      <w:proofErr w:type="gramStart"/>
      <w:r w:rsidR="008357B4" w:rsidRPr="00441EA0">
        <w:rPr>
          <w:bCs w:val="0"/>
          <w:sz w:val="24"/>
          <w:szCs w:val="24"/>
        </w:rPr>
        <w:t xml:space="preserve">файла копии Анкеты </w:t>
      </w:r>
      <w:r w:rsidR="008357B4" w:rsidRPr="00577EC9">
        <w:rPr>
          <w:bCs w:val="0"/>
          <w:sz w:val="24"/>
          <w:szCs w:val="24"/>
        </w:rPr>
        <w:t>Участника запроса</w:t>
      </w:r>
      <w:proofErr w:type="gramEnd"/>
      <w:r w:rsidR="008357B4" w:rsidRPr="00577EC9">
        <w:rPr>
          <w:bCs w:val="0"/>
          <w:sz w:val="24"/>
          <w:szCs w:val="24"/>
        </w:rPr>
        <w:t xml:space="preserve"> предложений, выполненного в формате MS </w:t>
      </w:r>
      <w:proofErr w:type="spellStart"/>
      <w:r w:rsidR="008357B4" w:rsidRPr="00577EC9">
        <w:rPr>
          <w:bCs w:val="0"/>
          <w:sz w:val="24"/>
          <w:szCs w:val="24"/>
        </w:rPr>
        <w:t>Word</w:t>
      </w:r>
      <w:proofErr w:type="spellEnd"/>
      <w:r w:rsidRPr="00577EC9">
        <w:rPr>
          <w:bCs w:val="0"/>
          <w:sz w:val="24"/>
          <w:szCs w:val="24"/>
        </w:rPr>
        <w:t>;</w:t>
      </w:r>
    </w:p>
    <w:p w:rsidR="00250D0D" w:rsidRPr="00577EC9" w:rsidRDefault="00577EC9" w:rsidP="00250D0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1B34FA">
        <w:fldChar w:fldCharType="begin"/>
      </w:r>
      <w:r w:rsidR="001B34FA">
        <w:instrText xml:space="preserve"> REF _Ref491178086 \r \h  \* MERGEFORMAT </w:instrText>
      </w:r>
      <w:r w:rsidR="001B34FA">
        <w:fldChar w:fldCharType="separate"/>
      </w:r>
      <w:r w:rsidR="00401BC0" w:rsidRPr="00401BC0">
        <w:rPr>
          <w:sz w:val="24"/>
          <w:szCs w:val="24"/>
        </w:rPr>
        <w:t>5.7.2</w:t>
      </w:r>
      <w:r w:rsidR="001B34FA">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50D0D" w:rsidRPr="00577EC9">
        <w:rPr>
          <w:bCs w:val="0"/>
          <w:sz w:val="24"/>
          <w:szCs w:val="24"/>
        </w:rPr>
        <w:t>;</w:t>
      </w:r>
    </w:p>
    <w:p w:rsidR="00717F60" w:rsidRPr="00441EA0" w:rsidRDefault="002A5B99"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Документы, подтверждающие соответствие требованиям, предъявляемым к Участнику </w:t>
      </w:r>
      <w:r w:rsidR="00D90031" w:rsidRPr="00441EA0">
        <w:rPr>
          <w:bCs w:val="0"/>
          <w:sz w:val="24"/>
          <w:szCs w:val="24"/>
        </w:rPr>
        <w:t xml:space="preserve">(подраздел </w:t>
      </w:r>
      <w:r w:rsidR="001B34FA">
        <w:fldChar w:fldCharType="begin"/>
      </w:r>
      <w:r w:rsidR="001B34FA">
        <w:instrText xml:space="preserve"> REF _Ref306005578 \r \h  \* MERGEFORMAT </w:instrText>
      </w:r>
      <w:r w:rsidR="001B34FA">
        <w:fldChar w:fldCharType="separate"/>
      </w:r>
      <w:r w:rsidR="00401BC0" w:rsidRPr="00401BC0">
        <w:rPr>
          <w:bCs w:val="0"/>
          <w:sz w:val="24"/>
          <w:szCs w:val="24"/>
        </w:rPr>
        <w:t>3.3.8.3</w:t>
      </w:r>
      <w:r w:rsidR="001B34FA">
        <w:fldChar w:fldCharType="end"/>
      </w:r>
      <w:r w:rsidR="00F463E8" w:rsidRPr="00441EA0">
        <w:rPr>
          <w:bCs w:val="0"/>
          <w:sz w:val="24"/>
          <w:szCs w:val="24"/>
        </w:rPr>
        <w:t>, за исключением документ</w:t>
      </w:r>
      <w:r w:rsidR="00FA5339" w:rsidRPr="00441EA0">
        <w:rPr>
          <w:bCs w:val="0"/>
          <w:sz w:val="24"/>
          <w:szCs w:val="24"/>
        </w:rPr>
        <w:t>ов</w:t>
      </w:r>
      <w:r w:rsidR="00F463E8" w:rsidRPr="00441EA0">
        <w:rPr>
          <w:bCs w:val="0"/>
          <w:sz w:val="24"/>
          <w:szCs w:val="24"/>
        </w:rPr>
        <w:t>, указанн</w:t>
      </w:r>
      <w:r w:rsidR="00FA5339" w:rsidRPr="00441EA0">
        <w:rPr>
          <w:bCs w:val="0"/>
          <w:sz w:val="24"/>
          <w:szCs w:val="24"/>
        </w:rPr>
        <w:t>ых</w:t>
      </w:r>
      <w:r w:rsidR="00F463E8" w:rsidRPr="00441EA0">
        <w:rPr>
          <w:bCs w:val="0"/>
          <w:sz w:val="24"/>
          <w:szCs w:val="24"/>
        </w:rPr>
        <w:t xml:space="preserve"> в </w:t>
      </w:r>
      <w:proofErr w:type="spellStart"/>
      <w:r w:rsidR="00F463E8" w:rsidRPr="00441EA0">
        <w:rPr>
          <w:sz w:val="24"/>
          <w:szCs w:val="24"/>
        </w:rPr>
        <w:t>пп</w:t>
      </w:r>
      <w:proofErr w:type="spellEnd"/>
      <w:r w:rsidR="00F463E8" w:rsidRPr="00441EA0">
        <w:rPr>
          <w:sz w:val="24"/>
          <w:szCs w:val="24"/>
        </w:rPr>
        <w:t xml:space="preserve">. </w:t>
      </w:r>
      <w:r w:rsidR="001B34FA">
        <w:fldChar w:fldCharType="begin"/>
      </w:r>
      <w:r w:rsidR="001B34FA">
        <w:instrText xml:space="preserve"> REF _Ref440279062 \r \h  \* MERGEFORMAT </w:instrText>
      </w:r>
      <w:r w:rsidR="001B34FA">
        <w:fldChar w:fldCharType="separate"/>
      </w:r>
      <w:r w:rsidR="00401BC0" w:rsidRPr="00401BC0">
        <w:rPr>
          <w:sz w:val="24"/>
          <w:szCs w:val="24"/>
        </w:rPr>
        <w:t>б)</w:t>
      </w:r>
      <w:r w:rsidR="001B34FA">
        <w:fldChar w:fldCharType="end"/>
      </w:r>
      <w:r w:rsidR="00FA5339" w:rsidRPr="00441EA0">
        <w:rPr>
          <w:sz w:val="24"/>
          <w:szCs w:val="24"/>
        </w:rPr>
        <w:t>,</w:t>
      </w:r>
      <w:r w:rsidR="007638F4" w:rsidRPr="00441EA0">
        <w:rPr>
          <w:sz w:val="24"/>
          <w:szCs w:val="24"/>
        </w:rPr>
        <w:t xml:space="preserve"> </w:t>
      </w:r>
      <w:r w:rsidR="00A36B98">
        <w:fldChar w:fldCharType="begin"/>
      </w:r>
      <w:r w:rsidR="00A36B98">
        <w:instrText xml:space="preserve"> REF _Ref440372326 \r \h  \* MERGEFORMAT </w:instrText>
      </w:r>
      <w:r w:rsidR="00A36B98">
        <w:fldChar w:fldCharType="separate"/>
      </w:r>
      <w:r w:rsidR="00401BC0" w:rsidRPr="00401BC0">
        <w:rPr>
          <w:sz w:val="24"/>
          <w:szCs w:val="24"/>
        </w:rPr>
        <w:t>д)</w:t>
      </w:r>
      <w:r w:rsidR="00A36B98">
        <w:fldChar w:fldCharType="end"/>
      </w:r>
      <w:r w:rsidR="007638F4" w:rsidRPr="00441EA0">
        <w:rPr>
          <w:sz w:val="24"/>
          <w:szCs w:val="24"/>
        </w:rPr>
        <w:t>,</w:t>
      </w:r>
      <w:r w:rsidR="00FA5339" w:rsidRPr="00441EA0">
        <w:rPr>
          <w:sz w:val="24"/>
          <w:szCs w:val="24"/>
        </w:rPr>
        <w:t xml:space="preserve"> </w:t>
      </w:r>
      <w:r w:rsidR="001B34FA">
        <w:fldChar w:fldCharType="begin"/>
      </w:r>
      <w:r w:rsidR="001B34FA">
        <w:instrText xml:space="preserve"> REF _Ref440371812 \r \h  \* MERGEFORMAT </w:instrText>
      </w:r>
      <w:r w:rsidR="001B34FA">
        <w:fldChar w:fldCharType="separate"/>
      </w:r>
      <w:r w:rsidR="00401BC0" w:rsidRPr="00401BC0">
        <w:rPr>
          <w:sz w:val="24"/>
          <w:szCs w:val="24"/>
        </w:rPr>
        <w:t>м)</w:t>
      </w:r>
      <w:r w:rsidR="001B34FA">
        <w:fldChar w:fldCharType="end"/>
      </w:r>
      <w:r w:rsidR="00FA5339" w:rsidRPr="00441EA0">
        <w:rPr>
          <w:sz w:val="24"/>
          <w:szCs w:val="24"/>
        </w:rPr>
        <w:t xml:space="preserve">, </w:t>
      </w:r>
      <w:r w:rsidR="00A36B98">
        <w:fldChar w:fldCharType="begin"/>
      </w:r>
      <w:r w:rsidR="00A36B98">
        <w:instrText xml:space="preserve"> REF _Ref440371822 \r \h  \* MERGEFORMAT </w:instrText>
      </w:r>
      <w:r w:rsidR="00A36B98">
        <w:fldChar w:fldCharType="separate"/>
      </w:r>
      <w:r w:rsidR="00401BC0" w:rsidRPr="00401BC0">
        <w:rPr>
          <w:sz w:val="24"/>
          <w:szCs w:val="24"/>
        </w:rPr>
        <w:t>н)</w:t>
      </w:r>
      <w:r w:rsidR="00A36B98">
        <w:fldChar w:fldCharType="end"/>
      </w:r>
      <w:r w:rsidR="00F21407" w:rsidRPr="00441EA0">
        <w:rPr>
          <w:sz w:val="24"/>
          <w:szCs w:val="24"/>
        </w:rPr>
        <w:t xml:space="preserve">, </w:t>
      </w:r>
      <w:r w:rsidR="00A36B98">
        <w:fldChar w:fldCharType="begin"/>
      </w:r>
      <w:r w:rsidR="00A36B98">
        <w:instrText xml:space="preserve"> REF _Ref442189588 \r \h  \* MERGEFORMAT </w:instrText>
      </w:r>
      <w:r w:rsidR="00A36B98">
        <w:fldChar w:fldCharType="separate"/>
      </w:r>
      <w:r w:rsidR="00401BC0" w:rsidRPr="00401BC0">
        <w:rPr>
          <w:sz w:val="24"/>
          <w:szCs w:val="24"/>
        </w:rPr>
        <w:t>ф)</w:t>
      </w:r>
      <w:r w:rsidR="00A36B98">
        <w:fldChar w:fldCharType="end"/>
      </w:r>
      <w:r w:rsidR="00F463E8" w:rsidRPr="00441EA0">
        <w:rPr>
          <w:sz w:val="24"/>
          <w:szCs w:val="24"/>
        </w:rPr>
        <w:t xml:space="preserve"> п. </w:t>
      </w:r>
      <w:r w:rsidR="001B34FA">
        <w:fldChar w:fldCharType="begin"/>
      </w:r>
      <w:r w:rsidR="001B34FA">
        <w:instrText xml:space="preserve"> REF _Ref306005578 \r \h  \* MERGEFORMAT </w:instrText>
      </w:r>
      <w:r w:rsidR="001B34FA">
        <w:fldChar w:fldCharType="separate"/>
      </w:r>
      <w:r w:rsidR="00401BC0" w:rsidRPr="00401BC0">
        <w:rPr>
          <w:sz w:val="24"/>
          <w:szCs w:val="24"/>
        </w:rPr>
        <w:t>3.3.8.3</w:t>
      </w:r>
      <w:r w:rsidR="001B34FA">
        <w:fldChar w:fldCharType="end"/>
      </w:r>
      <w:r w:rsidR="00D90031" w:rsidRPr="00441EA0">
        <w:rPr>
          <w:bCs w:val="0"/>
          <w:sz w:val="24"/>
          <w:szCs w:val="24"/>
        </w:rPr>
        <w:t>)</w:t>
      </w:r>
      <w:r w:rsidR="00AD3EBC" w:rsidRPr="00441EA0">
        <w:rPr>
          <w:bCs w:val="0"/>
          <w:sz w:val="24"/>
          <w:szCs w:val="24"/>
        </w:rPr>
        <w:t>;</w:t>
      </w:r>
    </w:p>
    <w:p w:rsidR="00D57D88" w:rsidRPr="00441EA0"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Если Заявка подается Участником с привлечением </w:t>
      </w:r>
      <w:r w:rsidR="0046282D" w:rsidRPr="00441EA0">
        <w:rPr>
          <w:bCs w:val="0"/>
          <w:sz w:val="24"/>
          <w:szCs w:val="24"/>
        </w:rPr>
        <w:t>субподрядчиков</w:t>
      </w:r>
      <w:r w:rsidR="002A5B99" w:rsidRPr="00441EA0">
        <w:rPr>
          <w:bCs w:val="0"/>
          <w:sz w:val="24"/>
          <w:szCs w:val="24"/>
        </w:rPr>
        <w:t>,</w:t>
      </w:r>
      <w:r w:rsidRPr="00441EA0">
        <w:rPr>
          <w:bCs w:val="0"/>
          <w:sz w:val="24"/>
          <w:szCs w:val="24"/>
        </w:rPr>
        <w:t xml:space="preserve"> </w:t>
      </w:r>
      <w:r w:rsidR="002A5B99" w:rsidRPr="00441EA0">
        <w:rPr>
          <w:bCs w:val="0"/>
          <w:sz w:val="24"/>
          <w:szCs w:val="24"/>
        </w:rPr>
        <w:t xml:space="preserve">то дополнительно в состав Заявки включаются документы, указанные в подразделе </w:t>
      </w:r>
      <w:r w:rsidR="001B34FA">
        <w:fldChar w:fldCharType="begin"/>
      </w:r>
      <w:r w:rsidR="001B34FA">
        <w:instrText xml:space="preserve"> REF _Ref306143446 \r \h  \* MERGEFORMAT </w:instrText>
      </w:r>
      <w:r w:rsidR="001B34FA">
        <w:fldChar w:fldCharType="separate"/>
      </w:r>
      <w:r w:rsidR="00401BC0" w:rsidRPr="00401BC0">
        <w:rPr>
          <w:bCs w:val="0"/>
          <w:sz w:val="24"/>
          <w:szCs w:val="24"/>
        </w:rPr>
        <w:t>3.3.9.3</w:t>
      </w:r>
      <w:r w:rsidR="001B34FA">
        <w:fldChar w:fldCharType="end"/>
      </w:r>
      <w:r w:rsidR="002A5B99" w:rsidRPr="00441EA0">
        <w:rPr>
          <w:sz w:val="24"/>
          <w:szCs w:val="24"/>
        </w:rPr>
        <w:t xml:space="preserve">. </w:t>
      </w:r>
      <w:r w:rsidR="002A5B99" w:rsidRPr="00441EA0">
        <w:rPr>
          <w:bCs w:val="0"/>
          <w:sz w:val="24"/>
          <w:szCs w:val="24"/>
        </w:rPr>
        <w:t xml:space="preserve">Документы для каждого соисполнителя готовятся с оформлением отдельного архива «Документы </w:t>
      </w:r>
      <w:r w:rsidR="002A5B99" w:rsidRPr="00441EA0">
        <w:rPr>
          <w:bCs w:val="0"/>
          <w:sz w:val="24"/>
          <w:szCs w:val="24"/>
        </w:rPr>
        <w:lastRenderedPageBreak/>
        <w:t>соисполнителя _________________»</w:t>
      </w:r>
      <w:r w:rsidRPr="00441EA0">
        <w:rPr>
          <w:bCs w:val="0"/>
          <w:sz w:val="24"/>
          <w:szCs w:val="24"/>
        </w:rPr>
        <w:t>;</w:t>
      </w:r>
    </w:p>
    <w:p w:rsidR="000E746F" w:rsidRPr="00441EA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Если Заявка подается коллективным</w:t>
      </w:r>
      <w:r w:rsidR="00511D7F">
        <w:rPr>
          <w:bCs w:val="0"/>
          <w:sz w:val="24"/>
          <w:szCs w:val="24"/>
        </w:rPr>
        <w:t xml:space="preserve"> Участником</w:t>
      </w:r>
      <w:r w:rsidR="002A5B99" w:rsidRPr="00441EA0">
        <w:rPr>
          <w:bCs w:val="0"/>
          <w:sz w:val="24"/>
          <w:szCs w:val="24"/>
        </w:rPr>
        <w:t xml:space="preserve">, то дополнительно в состав Заявки включаются документы, указанные в подразделе </w:t>
      </w:r>
      <w:r w:rsidR="001B34FA">
        <w:fldChar w:fldCharType="begin"/>
      </w:r>
      <w:r w:rsidR="001B34FA">
        <w:instrText xml:space="preserve"> REF _Ref468350819 \r \h  \* MERGEFORMAT </w:instrText>
      </w:r>
      <w:r w:rsidR="001B34FA">
        <w:fldChar w:fldCharType="separate"/>
      </w:r>
      <w:r w:rsidR="00401BC0" w:rsidRPr="00401BC0">
        <w:rPr>
          <w:bCs w:val="0"/>
          <w:sz w:val="24"/>
          <w:szCs w:val="24"/>
        </w:rPr>
        <w:t>3.3.10.7</w:t>
      </w:r>
      <w:r w:rsidR="001B34FA">
        <w:fldChar w:fldCharType="end"/>
      </w:r>
      <w:r w:rsidR="002A5B99" w:rsidRPr="00441EA0">
        <w:t>.</w:t>
      </w:r>
      <w:r w:rsidR="002A5B99" w:rsidRPr="00441EA0">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2A5B99" w:rsidRPr="00441EA0" w:rsidRDefault="002A5B99"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441EA0">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B34FA">
        <w:fldChar w:fldCharType="begin"/>
      </w:r>
      <w:r w:rsidR="001B34FA">
        <w:instrText xml:space="preserve"> REF _Ref442263553 \r \h  \* MERGEFORMAT </w:instrText>
      </w:r>
      <w:r w:rsidR="001B34FA">
        <w:fldChar w:fldCharType="separate"/>
      </w:r>
      <w:r w:rsidR="00401BC0" w:rsidRPr="00401BC0">
        <w:rPr>
          <w:sz w:val="24"/>
          <w:szCs w:val="24"/>
        </w:rPr>
        <w:t>3.3.14.4</w:t>
      </w:r>
      <w:r w:rsidR="001B34FA">
        <w:fldChar w:fldCharType="end"/>
      </w:r>
      <w:r w:rsidRPr="00441EA0">
        <w:rPr>
          <w:sz w:val="24"/>
          <w:szCs w:val="24"/>
        </w:rPr>
        <w:t>).</w:t>
      </w:r>
      <w:proofErr w:type="gramEnd"/>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70" w:name="_Ref306004660"/>
      <w:r w:rsidRPr="00441EA0">
        <w:rPr>
          <w:bCs w:val="0"/>
          <w:sz w:val="24"/>
          <w:szCs w:val="24"/>
        </w:rPr>
        <w:t>Участник</w:t>
      </w:r>
      <w:r w:rsidR="00717F60" w:rsidRPr="00441EA0">
        <w:rPr>
          <w:bCs w:val="0"/>
          <w:sz w:val="24"/>
          <w:szCs w:val="24"/>
        </w:rPr>
        <w:t xml:space="preserve"> имеет право подать только одну </w:t>
      </w:r>
      <w:r w:rsidR="004B5EB3" w:rsidRPr="00441EA0">
        <w:rPr>
          <w:bCs w:val="0"/>
          <w:sz w:val="24"/>
          <w:szCs w:val="24"/>
        </w:rPr>
        <w:t>Заявк</w:t>
      </w:r>
      <w:r w:rsidR="00717F60" w:rsidRPr="00441EA0">
        <w:rPr>
          <w:bCs w:val="0"/>
          <w:sz w:val="24"/>
          <w:szCs w:val="24"/>
        </w:rPr>
        <w:t>у</w:t>
      </w:r>
      <w:r w:rsidR="00717F60" w:rsidRPr="00E71A48">
        <w:rPr>
          <w:bCs w:val="0"/>
          <w:sz w:val="24"/>
          <w:szCs w:val="24"/>
        </w:rPr>
        <w:t>. В </w:t>
      </w:r>
      <w:proofErr w:type="gramStart"/>
      <w:r w:rsidR="00717F60" w:rsidRPr="00E71A48">
        <w:rPr>
          <w:bCs w:val="0"/>
          <w:sz w:val="24"/>
          <w:szCs w:val="24"/>
        </w:rPr>
        <w:t>случае</w:t>
      </w:r>
      <w:proofErr w:type="gramEnd"/>
      <w:r w:rsidR="00717F60" w:rsidRPr="00E71A48">
        <w:rPr>
          <w:bCs w:val="0"/>
          <w:sz w:val="24"/>
          <w:szCs w:val="24"/>
        </w:rPr>
        <w:t xml:space="preserve">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370"/>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A36B98">
        <w:rPr>
          <w:bCs w:val="0"/>
          <w:sz w:val="24"/>
          <w:szCs w:val="24"/>
        </w:rPr>
        <w:fldChar w:fldCharType="begin"/>
      </w:r>
      <w:r w:rsidR="00D24034">
        <w:rPr>
          <w:bCs w:val="0"/>
          <w:sz w:val="24"/>
          <w:szCs w:val="24"/>
        </w:rPr>
        <w:instrText xml:space="preserve"> REF _Ref440270602 \r \h </w:instrText>
      </w:r>
      <w:r w:rsidR="00A36B98">
        <w:rPr>
          <w:bCs w:val="0"/>
          <w:sz w:val="24"/>
          <w:szCs w:val="24"/>
        </w:rPr>
      </w:r>
      <w:r w:rsidR="00A36B98">
        <w:rPr>
          <w:bCs w:val="0"/>
          <w:sz w:val="24"/>
          <w:szCs w:val="24"/>
        </w:rPr>
        <w:fldChar w:fldCharType="separate"/>
      </w:r>
      <w:r w:rsidR="00401BC0">
        <w:rPr>
          <w:bCs w:val="0"/>
          <w:sz w:val="24"/>
          <w:szCs w:val="24"/>
        </w:rPr>
        <w:t>5</w:t>
      </w:r>
      <w:r w:rsidR="00A36B98">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441EA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E71A48">
        <w:rPr>
          <w:bCs w:val="0"/>
          <w:sz w:val="24"/>
          <w:szCs w:val="24"/>
        </w:rPr>
        <w:t>Заявк</w:t>
      </w:r>
      <w:r w:rsidR="00717F60" w:rsidRPr="00E71A48">
        <w:rPr>
          <w:bCs w:val="0"/>
          <w:sz w:val="24"/>
          <w:szCs w:val="24"/>
        </w:rPr>
        <w:t xml:space="preserve">а должна быть </w:t>
      </w:r>
      <w:r w:rsidR="00717F60" w:rsidRPr="00441EA0">
        <w:rPr>
          <w:bCs w:val="0"/>
          <w:sz w:val="24"/>
          <w:szCs w:val="24"/>
        </w:rPr>
        <w:t xml:space="preserve">подготовлена в электронной форме с использованием функционала ЭТП (подраздел </w:t>
      </w:r>
      <w:r w:rsidR="001B34FA">
        <w:fldChar w:fldCharType="begin"/>
      </w:r>
      <w:r w:rsidR="001B34FA">
        <w:instrText xml:space="preserve"> REF _Ref191386419 \n \h  \* MERGEFORMAT </w:instrText>
      </w:r>
      <w:r w:rsidR="001B34FA">
        <w:fldChar w:fldCharType="separate"/>
      </w:r>
      <w:r w:rsidR="00401BC0" w:rsidRPr="00401BC0">
        <w:rPr>
          <w:bCs w:val="0"/>
          <w:sz w:val="24"/>
          <w:szCs w:val="24"/>
        </w:rPr>
        <w:t>3.3.2</w:t>
      </w:r>
      <w:r w:rsidR="001B34FA">
        <w:fldChar w:fldCharType="end"/>
      </w:r>
      <w:r w:rsidR="00717F60" w:rsidRPr="00441EA0">
        <w:rPr>
          <w:bCs w:val="0"/>
          <w:sz w:val="24"/>
          <w:szCs w:val="24"/>
        </w:rPr>
        <w:t>)</w:t>
      </w:r>
      <w:r w:rsidR="00F21407" w:rsidRPr="00441EA0">
        <w:rPr>
          <w:bCs w:val="0"/>
          <w:sz w:val="24"/>
          <w:szCs w:val="24"/>
        </w:rPr>
        <w:t xml:space="preserve">, </w:t>
      </w:r>
      <w:r w:rsidR="002A5B99" w:rsidRPr="00441EA0">
        <w:rPr>
          <w:sz w:val="24"/>
          <w:szCs w:val="24"/>
        </w:rPr>
        <w:t xml:space="preserve">за исключением Соглашения о неустойке (подраздел </w:t>
      </w:r>
      <w:r w:rsidR="001B34FA">
        <w:fldChar w:fldCharType="begin"/>
      </w:r>
      <w:r w:rsidR="001B34FA">
        <w:instrText xml:space="preserve"> REF _Ref440272256 \r \h  \* MERGEFORMAT </w:instrText>
      </w:r>
      <w:r w:rsidR="001B34FA">
        <w:fldChar w:fldCharType="separate"/>
      </w:r>
      <w:r w:rsidR="00401BC0" w:rsidRPr="00401BC0">
        <w:rPr>
          <w:sz w:val="24"/>
          <w:szCs w:val="24"/>
        </w:rPr>
        <w:t>5.14</w:t>
      </w:r>
      <w:r w:rsidR="001B34FA">
        <w:fldChar w:fldCharType="end"/>
      </w:r>
      <w:r w:rsidR="002A5B99" w:rsidRPr="00441EA0">
        <w:rPr>
          <w:sz w:val="24"/>
          <w:szCs w:val="24"/>
        </w:rPr>
        <w:t xml:space="preserve">) и Расписки сдачи-приемки соглашения о неустойке (подраздел </w:t>
      </w:r>
      <w:r w:rsidR="001B34FA">
        <w:fldChar w:fldCharType="begin"/>
      </w:r>
      <w:r w:rsidR="001B34FA">
        <w:instrText xml:space="preserve"> REF _Ref468352446 \r \h  \* MERGEFORMAT </w:instrText>
      </w:r>
      <w:r w:rsidR="001B34FA">
        <w:fldChar w:fldCharType="separate"/>
      </w:r>
      <w:r w:rsidR="00401BC0" w:rsidRPr="00401BC0">
        <w:rPr>
          <w:sz w:val="24"/>
          <w:szCs w:val="24"/>
        </w:rPr>
        <w:t>5.15</w:t>
      </w:r>
      <w:r w:rsidR="001B34FA">
        <w:fldChar w:fldCharType="end"/>
      </w:r>
      <w:r w:rsidR="002A5B99" w:rsidRPr="00441EA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441EA0">
        <w:rPr>
          <w:bCs w:val="0"/>
          <w:sz w:val="24"/>
          <w:szCs w:val="24"/>
        </w:rPr>
        <w:t>.</w:t>
      </w:r>
      <w:proofErr w:type="gramEnd"/>
    </w:p>
    <w:p w:rsidR="00BD40A3" w:rsidRPr="00441EA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71" w:name="_Ref55279015"/>
      <w:bookmarkStart w:id="372" w:name="_Ref55279017"/>
      <w:r w:rsidRPr="00441EA0">
        <w:rPr>
          <w:bCs w:val="0"/>
          <w:sz w:val="24"/>
          <w:szCs w:val="24"/>
        </w:rPr>
        <w:t>Каждый документ, входящий</w:t>
      </w:r>
      <w:r w:rsidRPr="000E5AC7">
        <w:rPr>
          <w:bCs w:val="0"/>
          <w:sz w:val="24"/>
          <w:szCs w:val="24"/>
        </w:rPr>
        <w:t xml:space="preserve"> в </w:t>
      </w:r>
      <w:r w:rsidR="00BA1AEC">
        <w:rPr>
          <w:bCs w:val="0"/>
          <w:sz w:val="24"/>
          <w:szCs w:val="24"/>
        </w:rPr>
        <w:t>Заявку</w:t>
      </w:r>
      <w:r w:rsidRPr="000E5AC7">
        <w:rPr>
          <w:bCs w:val="0"/>
          <w:sz w:val="24"/>
          <w:szCs w:val="24"/>
        </w:rPr>
        <w:t xml:space="preserve">, должен быть подписан лицом, имеющим право в </w:t>
      </w:r>
      <w:r w:rsidRPr="00441EA0">
        <w:rPr>
          <w:bCs w:val="0"/>
          <w:sz w:val="24"/>
          <w:szCs w:val="24"/>
        </w:rPr>
        <w:t xml:space="preserve">соответствии с законодательством Российской Федерации действовать от лица Участника без доверенности, или надлежащим </w:t>
      </w:r>
      <w:proofErr w:type="gramStart"/>
      <w:r w:rsidRPr="00441EA0">
        <w:rPr>
          <w:bCs w:val="0"/>
          <w:sz w:val="24"/>
          <w:szCs w:val="24"/>
        </w:rPr>
        <w:t>образом</w:t>
      </w:r>
      <w:proofErr w:type="gramEnd"/>
      <w:r w:rsidRPr="00441EA0">
        <w:rPr>
          <w:bCs w:val="0"/>
          <w:sz w:val="24"/>
          <w:szCs w:val="24"/>
        </w:rPr>
        <w:t xml:space="preserve"> уполномоченным им лицом на основании доверенности (далее — уполномоченного лица). В </w:t>
      </w:r>
      <w:proofErr w:type="gramStart"/>
      <w:r w:rsidRPr="00441EA0">
        <w:rPr>
          <w:bCs w:val="0"/>
          <w:sz w:val="24"/>
          <w:szCs w:val="24"/>
        </w:rPr>
        <w:t>последнем</w:t>
      </w:r>
      <w:proofErr w:type="gramEnd"/>
      <w:r w:rsidRPr="00441EA0">
        <w:rPr>
          <w:bCs w:val="0"/>
          <w:sz w:val="24"/>
          <w:szCs w:val="24"/>
        </w:rPr>
        <w:t xml:space="preserve"> случае </w:t>
      </w:r>
      <w:r w:rsidR="002A5B99" w:rsidRPr="00441EA0">
        <w:rPr>
          <w:bCs w:val="0"/>
          <w:sz w:val="24"/>
          <w:szCs w:val="24"/>
        </w:rPr>
        <w:t xml:space="preserve">копия доверенности </w:t>
      </w:r>
      <w:r w:rsidRPr="00441EA0">
        <w:rPr>
          <w:bCs w:val="0"/>
          <w:sz w:val="24"/>
          <w:szCs w:val="24"/>
        </w:rPr>
        <w:t xml:space="preserve">прикладывается к </w:t>
      </w:r>
      <w:r w:rsidR="00F056E4" w:rsidRPr="00441EA0">
        <w:rPr>
          <w:bCs w:val="0"/>
          <w:sz w:val="24"/>
          <w:szCs w:val="24"/>
        </w:rPr>
        <w:t>Заявке</w:t>
      </w:r>
      <w:r w:rsidRPr="00441EA0">
        <w:rPr>
          <w:bCs w:val="0"/>
          <w:sz w:val="24"/>
          <w:szCs w:val="24"/>
        </w:rPr>
        <w:t>.</w:t>
      </w:r>
      <w:bookmarkEnd w:id="371"/>
    </w:p>
    <w:p w:rsidR="00BD40A3" w:rsidRPr="00441EA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73" w:name="_Ref195087786"/>
      <w:r w:rsidRPr="00441EA0">
        <w:rPr>
          <w:bCs w:val="0"/>
          <w:sz w:val="24"/>
          <w:szCs w:val="24"/>
        </w:rPr>
        <w:t xml:space="preserve">Каждый документ, входящий в </w:t>
      </w:r>
      <w:r w:rsidR="00BA1AEC" w:rsidRPr="00441EA0">
        <w:rPr>
          <w:bCs w:val="0"/>
          <w:sz w:val="24"/>
          <w:szCs w:val="24"/>
        </w:rPr>
        <w:t>Заявку</w:t>
      </w:r>
      <w:r w:rsidRPr="00441EA0">
        <w:rPr>
          <w:bCs w:val="0"/>
          <w:sz w:val="24"/>
          <w:szCs w:val="24"/>
        </w:rPr>
        <w:t>, должен быть скреплен печатью Участника.</w:t>
      </w:r>
      <w:bookmarkEnd w:id="372"/>
      <w:bookmarkEnd w:id="373"/>
    </w:p>
    <w:p w:rsidR="00BD40A3" w:rsidRPr="00441EA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41EA0">
        <w:rPr>
          <w:sz w:val="24"/>
          <w:szCs w:val="24"/>
        </w:rPr>
        <w:t xml:space="preserve">В </w:t>
      </w:r>
      <w:proofErr w:type="gramStart"/>
      <w:r w:rsidRPr="00441EA0">
        <w:rPr>
          <w:sz w:val="24"/>
          <w:szCs w:val="24"/>
        </w:rPr>
        <w:t>случае</w:t>
      </w:r>
      <w:proofErr w:type="gramEnd"/>
      <w:r w:rsidRPr="00441EA0">
        <w:rPr>
          <w:sz w:val="24"/>
          <w:szCs w:val="24"/>
        </w:rPr>
        <w:t xml:space="preserve"> предоставления ложной информации организатор отклонит </w:t>
      </w:r>
      <w:r w:rsidR="002A5B99" w:rsidRPr="00441EA0">
        <w:rPr>
          <w:sz w:val="24"/>
          <w:szCs w:val="24"/>
        </w:rPr>
        <w:t>Заявку Участника</w:t>
      </w:r>
      <w:r w:rsidRPr="00441EA0">
        <w:rPr>
          <w:sz w:val="24"/>
          <w:szCs w:val="24"/>
        </w:rPr>
        <w:t>.</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1B34FA">
        <w:fldChar w:fldCharType="begin"/>
      </w:r>
      <w:r w:rsidR="001B34FA">
        <w:instrText xml:space="preserve"> REF _Ref440361959 \r \h  \* MERGEFORMAT </w:instrText>
      </w:r>
      <w:r w:rsidR="001B34FA">
        <w:fldChar w:fldCharType="separate"/>
      </w:r>
      <w:r w:rsidR="00401BC0" w:rsidRPr="00401BC0">
        <w:rPr>
          <w:bCs w:val="0"/>
          <w:sz w:val="24"/>
          <w:szCs w:val="24"/>
        </w:rPr>
        <w:t>5.5</w:t>
      </w:r>
      <w:r w:rsidR="001B34FA">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1B34FA">
        <w:fldChar w:fldCharType="begin"/>
      </w:r>
      <w:r w:rsidR="001B34FA">
        <w:instrText xml:space="preserve"> REF _Ref440271036 \r \h  \* MERGEFORMAT </w:instrText>
      </w:r>
      <w:r w:rsidR="001B34FA">
        <w:fldChar w:fldCharType="separate"/>
      </w:r>
      <w:r w:rsidR="00401BC0" w:rsidRPr="00401BC0">
        <w:rPr>
          <w:bCs w:val="0"/>
          <w:sz w:val="24"/>
          <w:szCs w:val="24"/>
        </w:rPr>
        <w:t>5.4</w:t>
      </w:r>
      <w:r w:rsidR="001B34FA">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1B34FA">
        <w:fldChar w:fldCharType="begin"/>
      </w:r>
      <w:r w:rsidR="001B34FA">
        <w:instrText xml:space="preserve"> REF _Ref55336310 \r \h  \* MERGEFORMAT </w:instrText>
      </w:r>
      <w:r w:rsidR="001B34FA">
        <w:fldChar w:fldCharType="separate"/>
      </w:r>
      <w:r w:rsidR="00401BC0" w:rsidRPr="00401BC0">
        <w:rPr>
          <w:bCs w:val="0"/>
          <w:sz w:val="24"/>
          <w:szCs w:val="24"/>
        </w:rPr>
        <w:t>5.1</w:t>
      </w:r>
      <w:r w:rsidR="001B34FA">
        <w:fldChar w:fldCharType="end"/>
      </w:r>
      <w:r w:rsidR="00B71B9D" w:rsidRPr="00C22199">
        <w:rPr>
          <w:bCs w:val="0"/>
          <w:sz w:val="24"/>
          <w:szCs w:val="24"/>
          <w:lang w:eastAsia="ru-RU"/>
        </w:rPr>
        <w:t>)</w:t>
      </w:r>
      <w:r w:rsidRPr="00C22199">
        <w:rPr>
          <w:sz w:val="24"/>
          <w:szCs w:val="24"/>
        </w:rPr>
        <w:t xml:space="preserve">. В </w:t>
      </w:r>
      <w:proofErr w:type="gramStart"/>
      <w:r w:rsidRPr="00C22199">
        <w:rPr>
          <w:sz w:val="24"/>
          <w:szCs w:val="24"/>
        </w:rPr>
        <w:t>случае</w:t>
      </w:r>
      <w:proofErr w:type="gramEnd"/>
      <w:r w:rsidRPr="00C22199">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1B34FA">
        <w:fldChar w:fldCharType="begin"/>
      </w:r>
      <w:r w:rsidR="001B34FA">
        <w:instrText xml:space="preserve"> REF _Ref55336310 \r \h  \* MERGEFORMAT </w:instrText>
      </w:r>
      <w:r w:rsidR="001B34FA">
        <w:fldChar w:fldCharType="separate"/>
      </w:r>
      <w:r w:rsidR="00401BC0" w:rsidRPr="00401BC0">
        <w:rPr>
          <w:bCs w:val="0"/>
          <w:sz w:val="24"/>
          <w:szCs w:val="24"/>
        </w:rPr>
        <w:t>5.1</w:t>
      </w:r>
      <w:r w:rsidR="001B34FA">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374" w:name="_Ref115076752"/>
      <w:bookmarkStart w:id="375" w:name="_Ref191386109"/>
      <w:bookmarkStart w:id="376" w:name="_Ref191386419"/>
      <w:bookmarkStart w:id="377" w:name="_Toc440361327"/>
      <w:bookmarkStart w:id="378" w:name="_Toc440376082"/>
      <w:bookmarkStart w:id="379" w:name="_Toc440376209"/>
      <w:bookmarkStart w:id="380" w:name="_Toc440382474"/>
      <w:bookmarkStart w:id="381" w:name="_Toc440447144"/>
      <w:bookmarkStart w:id="382" w:name="_Toc440620824"/>
      <w:bookmarkStart w:id="383" w:name="_Toc440631459"/>
      <w:bookmarkStart w:id="384" w:name="_Toc440875699"/>
      <w:bookmarkStart w:id="385" w:name="_Toc441131723"/>
      <w:bookmarkStart w:id="386" w:name="_Toc468352747"/>
      <w:bookmarkStart w:id="387" w:name="_Toc468352870"/>
      <w:bookmarkStart w:id="388" w:name="_Toc468355852"/>
      <w:bookmarkStart w:id="389" w:name="_Toc469480736"/>
      <w:bookmarkStart w:id="390" w:name="_Toc471898547"/>
      <w:bookmarkStart w:id="391" w:name="_Toc498523762"/>
      <w:r w:rsidRPr="00E71A48">
        <w:rPr>
          <w:szCs w:val="24"/>
        </w:rPr>
        <w:t xml:space="preserve">Порядок подготовки </w:t>
      </w:r>
      <w:r w:rsidR="004B5EB3" w:rsidRPr="00E71A48">
        <w:rPr>
          <w:szCs w:val="24"/>
        </w:rPr>
        <w:t>Заявк</w:t>
      </w:r>
      <w:r w:rsidRPr="00E71A48">
        <w:rPr>
          <w:szCs w:val="24"/>
        </w:rPr>
        <w:t>и через </w:t>
      </w:r>
      <w:bookmarkEnd w:id="374"/>
      <w:bookmarkEnd w:id="375"/>
      <w:bookmarkEnd w:id="376"/>
      <w:r w:rsidRPr="00E71A48">
        <w:rPr>
          <w:szCs w:val="24"/>
        </w:rPr>
        <w:t>ЭТП</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441EA0"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441EA0">
        <w:rPr>
          <w:bCs w:val="0"/>
          <w:sz w:val="24"/>
          <w:szCs w:val="24"/>
        </w:rPr>
        <w:t>Заявк</w:t>
      </w:r>
      <w:r w:rsidRPr="00441EA0">
        <w:rPr>
          <w:bCs w:val="0"/>
          <w:sz w:val="24"/>
          <w:szCs w:val="24"/>
        </w:rPr>
        <w:t>и через ЭТП определяются правилами данной ЭТП.</w:t>
      </w:r>
    </w:p>
    <w:p w:rsidR="00717F60" w:rsidRPr="00441EA0" w:rsidRDefault="00717F60" w:rsidP="00E71A48">
      <w:pPr>
        <w:pStyle w:val="3"/>
        <w:spacing w:line="264" w:lineRule="auto"/>
        <w:rPr>
          <w:szCs w:val="24"/>
        </w:rPr>
      </w:pPr>
      <w:bookmarkStart w:id="392" w:name="_Ref115076807"/>
      <w:bookmarkStart w:id="393" w:name="_Toc440361328"/>
      <w:bookmarkStart w:id="394" w:name="_Toc440376083"/>
      <w:bookmarkStart w:id="395" w:name="_Toc440376210"/>
      <w:bookmarkStart w:id="396" w:name="_Toc440382475"/>
      <w:bookmarkStart w:id="397" w:name="_Toc440447145"/>
      <w:bookmarkStart w:id="398" w:name="_Toc440620825"/>
      <w:bookmarkStart w:id="399" w:name="_Toc440631460"/>
      <w:bookmarkStart w:id="400" w:name="_Toc440875700"/>
      <w:bookmarkStart w:id="401" w:name="_Toc441131724"/>
      <w:bookmarkStart w:id="402" w:name="_Toc468352748"/>
      <w:bookmarkStart w:id="403" w:name="_Toc468352871"/>
      <w:bookmarkStart w:id="404" w:name="_Toc468355853"/>
      <w:bookmarkStart w:id="405" w:name="_Toc469480737"/>
      <w:bookmarkStart w:id="406" w:name="_Toc471898548"/>
      <w:bookmarkStart w:id="407" w:name="_Toc498523763"/>
      <w:r w:rsidRPr="00441EA0">
        <w:rPr>
          <w:szCs w:val="24"/>
        </w:rPr>
        <w:t xml:space="preserve">Порядок подготовки </w:t>
      </w:r>
      <w:r w:rsidR="004B5EB3" w:rsidRPr="00441EA0">
        <w:rPr>
          <w:szCs w:val="24"/>
        </w:rPr>
        <w:t>Заявк</w:t>
      </w:r>
      <w:r w:rsidRPr="00441EA0">
        <w:rPr>
          <w:szCs w:val="24"/>
        </w:rPr>
        <w:t xml:space="preserve">и в письменной </w:t>
      </w:r>
      <w:r w:rsidR="00BE6742" w:rsidRPr="00441EA0">
        <w:rPr>
          <w:szCs w:val="24"/>
        </w:rPr>
        <w:t xml:space="preserve">(бумажной) </w:t>
      </w:r>
      <w:r w:rsidRPr="00441EA0">
        <w:rPr>
          <w:szCs w:val="24"/>
        </w:rPr>
        <w:t>форме</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rsidR="00717F60" w:rsidRPr="00441EA0"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408" w:name="_Ref191386548"/>
      <w:r w:rsidRPr="00441EA0">
        <w:rPr>
          <w:bCs w:val="0"/>
          <w:sz w:val="24"/>
          <w:szCs w:val="24"/>
        </w:rPr>
        <w:t xml:space="preserve">Предоставление Участником Заявки в письменной </w:t>
      </w:r>
      <w:r w:rsidR="00BE6742" w:rsidRPr="00441EA0">
        <w:rPr>
          <w:sz w:val="24"/>
          <w:szCs w:val="24"/>
        </w:rPr>
        <w:t xml:space="preserve">(бумажной) </w:t>
      </w:r>
      <w:r w:rsidRPr="00441EA0">
        <w:rPr>
          <w:bCs w:val="0"/>
          <w:sz w:val="24"/>
          <w:szCs w:val="24"/>
        </w:rPr>
        <w:t xml:space="preserve">форме не </w:t>
      </w:r>
      <w:r w:rsidRPr="00441EA0">
        <w:rPr>
          <w:bCs w:val="0"/>
          <w:sz w:val="24"/>
          <w:szCs w:val="24"/>
        </w:rPr>
        <w:lastRenderedPageBreak/>
        <w:t>предусмотрено</w:t>
      </w:r>
      <w:r w:rsidR="00F21407" w:rsidRPr="00441EA0">
        <w:rPr>
          <w:bCs w:val="0"/>
          <w:sz w:val="24"/>
          <w:szCs w:val="24"/>
        </w:rPr>
        <w:t xml:space="preserve">, </w:t>
      </w:r>
      <w:r w:rsidR="002A5B99" w:rsidRPr="00441EA0">
        <w:rPr>
          <w:sz w:val="24"/>
          <w:szCs w:val="24"/>
        </w:rPr>
        <w:t xml:space="preserve">за исключением Соглашения о неустойке (подраздел </w:t>
      </w:r>
      <w:r w:rsidR="001B34FA">
        <w:fldChar w:fldCharType="begin"/>
      </w:r>
      <w:r w:rsidR="001B34FA">
        <w:instrText xml:space="preserve"> REF _Ref440272256 \r \h  \* MERGEFORMAT </w:instrText>
      </w:r>
      <w:r w:rsidR="001B34FA">
        <w:fldChar w:fldCharType="separate"/>
      </w:r>
      <w:r w:rsidR="00401BC0" w:rsidRPr="00401BC0">
        <w:rPr>
          <w:sz w:val="24"/>
          <w:szCs w:val="24"/>
        </w:rPr>
        <w:t>5.14</w:t>
      </w:r>
      <w:r w:rsidR="001B34FA">
        <w:fldChar w:fldCharType="end"/>
      </w:r>
      <w:r w:rsidR="002A5B99" w:rsidRPr="00441EA0">
        <w:rPr>
          <w:sz w:val="24"/>
          <w:szCs w:val="24"/>
        </w:rPr>
        <w:t xml:space="preserve">) и Расписки сдачи-приемки соглашения о неустойке (подраздел </w:t>
      </w:r>
      <w:r w:rsidR="001B34FA">
        <w:fldChar w:fldCharType="begin"/>
      </w:r>
      <w:r w:rsidR="001B34FA">
        <w:instrText xml:space="preserve"> REF _Ref468352456 \r \h  \* MERGEFORMAT </w:instrText>
      </w:r>
      <w:r w:rsidR="001B34FA">
        <w:fldChar w:fldCharType="separate"/>
      </w:r>
      <w:r w:rsidR="00401BC0" w:rsidRPr="00401BC0">
        <w:rPr>
          <w:sz w:val="24"/>
          <w:szCs w:val="24"/>
        </w:rPr>
        <w:t>5.15</w:t>
      </w:r>
      <w:r w:rsidR="001B34FA">
        <w:fldChar w:fldCharType="end"/>
      </w:r>
      <w:r w:rsidR="002A5B99" w:rsidRPr="00441EA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441EA0">
        <w:rPr>
          <w:bCs w:val="0"/>
          <w:sz w:val="24"/>
          <w:szCs w:val="24"/>
        </w:rPr>
        <w:t>.</w:t>
      </w:r>
      <w:bookmarkEnd w:id="408"/>
    </w:p>
    <w:p w:rsidR="00717F60" w:rsidRPr="00441EA0" w:rsidRDefault="00717F60" w:rsidP="00E71A48">
      <w:pPr>
        <w:pStyle w:val="3"/>
        <w:spacing w:line="264" w:lineRule="auto"/>
        <w:rPr>
          <w:szCs w:val="24"/>
        </w:rPr>
      </w:pPr>
      <w:bookmarkStart w:id="409" w:name="_Ref306008743"/>
      <w:bookmarkStart w:id="410" w:name="_Toc440361329"/>
      <w:bookmarkStart w:id="411" w:name="_Toc440376084"/>
      <w:bookmarkStart w:id="412" w:name="_Toc440376211"/>
      <w:bookmarkStart w:id="413" w:name="_Toc440382476"/>
      <w:bookmarkStart w:id="414" w:name="_Toc440447146"/>
      <w:bookmarkStart w:id="415" w:name="_Toc440620826"/>
      <w:bookmarkStart w:id="416" w:name="_Toc440631461"/>
      <w:bookmarkStart w:id="417" w:name="_Toc440875701"/>
      <w:bookmarkStart w:id="418" w:name="_Toc441131725"/>
      <w:bookmarkStart w:id="419" w:name="_Toc468352749"/>
      <w:bookmarkStart w:id="420" w:name="_Toc468352872"/>
      <w:bookmarkStart w:id="421" w:name="_Toc468355854"/>
      <w:bookmarkStart w:id="422" w:name="_Toc469480738"/>
      <w:bookmarkStart w:id="423" w:name="_Toc471898549"/>
      <w:bookmarkStart w:id="424" w:name="_Toc498523764"/>
      <w:r w:rsidRPr="00441EA0">
        <w:rPr>
          <w:szCs w:val="24"/>
        </w:rPr>
        <w:t xml:space="preserve">Требования к сроку действия </w:t>
      </w:r>
      <w:r w:rsidR="004B5EB3" w:rsidRPr="00441EA0">
        <w:rPr>
          <w:szCs w:val="24"/>
        </w:rPr>
        <w:t>Заявк</w:t>
      </w:r>
      <w:r w:rsidRPr="00441EA0">
        <w:rPr>
          <w:szCs w:val="24"/>
        </w:rPr>
        <w:t>и</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425" w:name="_Ref303683455"/>
      <w:r w:rsidRPr="00441EA0">
        <w:rPr>
          <w:bCs w:val="0"/>
          <w:sz w:val="24"/>
          <w:szCs w:val="24"/>
        </w:rPr>
        <w:t>Заявк</w:t>
      </w:r>
      <w:r w:rsidR="00717F60" w:rsidRPr="00441EA0">
        <w:rPr>
          <w:bCs w:val="0"/>
          <w:sz w:val="24"/>
          <w:szCs w:val="24"/>
        </w:rPr>
        <w:t xml:space="preserve">а действительна в течение срока, указанного </w:t>
      </w:r>
      <w:r w:rsidR="009C744E" w:rsidRPr="00441EA0">
        <w:rPr>
          <w:bCs w:val="0"/>
          <w:sz w:val="24"/>
          <w:szCs w:val="24"/>
        </w:rPr>
        <w:t>Участник</w:t>
      </w:r>
      <w:r w:rsidR="00717F60" w:rsidRPr="00441EA0">
        <w:rPr>
          <w:bCs w:val="0"/>
          <w:sz w:val="24"/>
          <w:szCs w:val="24"/>
        </w:rPr>
        <w:t xml:space="preserve">ом в письме о подаче оферты. В </w:t>
      </w:r>
      <w:proofErr w:type="gramStart"/>
      <w:r w:rsidR="00717F60" w:rsidRPr="00441EA0">
        <w:rPr>
          <w:bCs w:val="0"/>
          <w:sz w:val="24"/>
          <w:szCs w:val="24"/>
        </w:rPr>
        <w:t>любом</w:t>
      </w:r>
      <w:proofErr w:type="gramEnd"/>
      <w:r w:rsidR="00717F60" w:rsidRPr="00441EA0">
        <w:rPr>
          <w:bCs w:val="0"/>
          <w:sz w:val="24"/>
          <w:szCs w:val="24"/>
        </w:rPr>
        <w:t xml:space="preserve"> случае этот срок не должен быть менее </w:t>
      </w:r>
      <w:r w:rsidR="00246801" w:rsidRPr="00441EA0">
        <w:rPr>
          <w:bCs w:val="0"/>
          <w:sz w:val="24"/>
          <w:szCs w:val="24"/>
        </w:rPr>
        <w:t>90</w:t>
      </w:r>
      <w:r w:rsidR="00717F60" w:rsidRPr="00441EA0">
        <w:rPr>
          <w:bCs w:val="0"/>
          <w:sz w:val="24"/>
          <w:szCs w:val="24"/>
        </w:rPr>
        <w:t xml:space="preserve"> календарных дней со</w:t>
      </w:r>
      <w:r w:rsidR="00717F60" w:rsidRPr="00D71E6D">
        <w:rPr>
          <w:bCs w:val="0"/>
          <w:sz w:val="24"/>
          <w:szCs w:val="24"/>
        </w:rPr>
        <w:t xml:space="preserve">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1B34FA">
        <w:fldChar w:fldCharType="begin"/>
      </w:r>
      <w:r w:rsidR="001B34FA">
        <w:instrText xml:space="preserve"> REF _Ref440289953 \r \h  \* MERGEFORMAT </w:instrText>
      </w:r>
      <w:r w:rsidR="001B34FA">
        <w:fldChar w:fldCharType="separate"/>
      </w:r>
      <w:r w:rsidR="00401BC0" w:rsidRPr="00401BC0">
        <w:rPr>
          <w:bCs w:val="0"/>
          <w:sz w:val="24"/>
          <w:szCs w:val="24"/>
        </w:rPr>
        <w:t>3.4.1.3</w:t>
      </w:r>
      <w:r w:rsidR="001B34FA">
        <w:fldChar w:fldCharType="end"/>
      </w:r>
      <w:r w:rsidR="00D71E6D" w:rsidRPr="00D71E6D">
        <w:rPr>
          <w:bCs w:val="0"/>
          <w:sz w:val="24"/>
          <w:szCs w:val="24"/>
        </w:rPr>
        <w:t>)</w:t>
      </w:r>
      <w:r w:rsidR="00717F60" w:rsidRPr="00D71E6D">
        <w:rPr>
          <w:bCs w:val="0"/>
          <w:sz w:val="24"/>
          <w:szCs w:val="24"/>
        </w:rPr>
        <w:t>.</w:t>
      </w:r>
      <w:bookmarkEnd w:id="425"/>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w:t>
      </w:r>
      <w:r w:rsidR="003B082A">
        <w:rPr>
          <w:bCs w:val="0"/>
          <w:sz w:val="24"/>
          <w:szCs w:val="24"/>
        </w:rPr>
        <w:t>служит</w:t>
      </w:r>
      <w:r w:rsidRPr="00E71A48">
        <w:rPr>
          <w:bCs w:val="0"/>
          <w:sz w:val="24"/>
          <w:szCs w:val="24"/>
        </w:rPr>
        <w:t xml:space="preserve">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426" w:name="_Toc440361330"/>
      <w:bookmarkStart w:id="427" w:name="_Toc440376085"/>
      <w:bookmarkStart w:id="428" w:name="_Toc440376212"/>
      <w:bookmarkStart w:id="429" w:name="_Toc440382477"/>
      <w:bookmarkStart w:id="430" w:name="_Toc440447147"/>
      <w:bookmarkStart w:id="431" w:name="_Toc440620827"/>
      <w:bookmarkStart w:id="432" w:name="_Toc440631462"/>
      <w:bookmarkStart w:id="433" w:name="_Toc440875702"/>
      <w:bookmarkStart w:id="434" w:name="_Toc441131726"/>
      <w:bookmarkStart w:id="435" w:name="_Toc468352750"/>
      <w:bookmarkStart w:id="436" w:name="_Toc468352873"/>
      <w:bookmarkStart w:id="437" w:name="_Toc468355855"/>
      <w:bookmarkStart w:id="438" w:name="_Toc469480739"/>
      <w:bookmarkStart w:id="439" w:name="_Toc471898550"/>
      <w:bookmarkStart w:id="440" w:name="_Toc498523765"/>
      <w:r w:rsidRPr="00E71A48">
        <w:rPr>
          <w:szCs w:val="24"/>
        </w:rPr>
        <w:t xml:space="preserve">Требования к языку </w:t>
      </w:r>
      <w:r w:rsidR="004B5EB3" w:rsidRPr="00E71A48">
        <w:rPr>
          <w:szCs w:val="24"/>
        </w:rPr>
        <w:t>Заявк</w:t>
      </w:r>
      <w:r w:rsidRPr="00E71A48">
        <w:rPr>
          <w:szCs w:val="24"/>
        </w:rPr>
        <w:t>и</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441" w:name="_Toc440361331"/>
      <w:bookmarkStart w:id="442" w:name="_Toc440376086"/>
      <w:bookmarkStart w:id="443" w:name="_Toc440376213"/>
      <w:bookmarkStart w:id="444" w:name="_Toc440382478"/>
      <w:bookmarkStart w:id="445" w:name="_Toc440447148"/>
      <w:bookmarkStart w:id="446" w:name="_Toc440620828"/>
      <w:bookmarkStart w:id="447" w:name="_Toc440631463"/>
      <w:bookmarkStart w:id="448" w:name="_Toc440875703"/>
      <w:bookmarkStart w:id="449" w:name="_Toc441131727"/>
      <w:bookmarkStart w:id="450" w:name="_Toc468352751"/>
      <w:bookmarkStart w:id="451" w:name="_Toc468352874"/>
      <w:bookmarkStart w:id="452" w:name="_Toc468355856"/>
      <w:bookmarkStart w:id="453" w:name="_Toc469480740"/>
      <w:bookmarkStart w:id="454" w:name="_Toc471898551"/>
      <w:bookmarkStart w:id="455" w:name="_Toc498523766"/>
      <w:r w:rsidRPr="00E71A48">
        <w:rPr>
          <w:szCs w:val="24"/>
        </w:rPr>
        <w:t xml:space="preserve">Требования к валюте </w:t>
      </w:r>
      <w:r w:rsidR="004B5EB3" w:rsidRPr="00E71A48">
        <w:rPr>
          <w:szCs w:val="24"/>
        </w:rPr>
        <w:t>Заявк</w:t>
      </w:r>
      <w:r w:rsidRPr="00E71A48">
        <w:rPr>
          <w:szCs w:val="24"/>
        </w:rPr>
        <w:t>и</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456" w:name="_Toc440361332"/>
      <w:bookmarkStart w:id="457" w:name="_Toc440376087"/>
      <w:bookmarkStart w:id="458" w:name="_Toc440376214"/>
      <w:bookmarkStart w:id="459" w:name="_Toc440382479"/>
      <w:bookmarkStart w:id="460" w:name="_Toc440447149"/>
      <w:bookmarkStart w:id="461" w:name="_Toc440620829"/>
      <w:bookmarkStart w:id="462" w:name="_Toc440631464"/>
      <w:bookmarkStart w:id="463" w:name="_Toc440875704"/>
      <w:bookmarkStart w:id="464" w:name="_Toc441131728"/>
      <w:bookmarkStart w:id="465" w:name="_Toc468352752"/>
      <w:bookmarkStart w:id="466" w:name="_Toc468352875"/>
      <w:bookmarkStart w:id="467" w:name="_Ref468355619"/>
      <w:bookmarkStart w:id="468" w:name="_Toc468355857"/>
      <w:bookmarkStart w:id="469" w:name="_Toc469480741"/>
      <w:bookmarkStart w:id="470" w:name="_Toc471898552"/>
      <w:bookmarkStart w:id="471" w:name="_Toc49852376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16641" w:rsidRPr="005B2D1F"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72" w:name="_Ref440549152"/>
      <w:r w:rsidRPr="005B2D1F">
        <w:rPr>
          <w:bCs w:val="0"/>
          <w:sz w:val="24"/>
          <w:szCs w:val="24"/>
        </w:rPr>
        <w:t xml:space="preserve">Начальная (максимальная) цена </w:t>
      </w:r>
      <w:r w:rsidR="00123C70" w:rsidRPr="005B2D1F">
        <w:rPr>
          <w:bCs w:val="0"/>
          <w:sz w:val="24"/>
          <w:szCs w:val="24"/>
        </w:rPr>
        <w:t>Договор</w:t>
      </w:r>
      <w:r w:rsidRPr="005B2D1F">
        <w:rPr>
          <w:bCs w:val="0"/>
          <w:sz w:val="24"/>
          <w:szCs w:val="24"/>
        </w:rPr>
        <w:t>а</w:t>
      </w:r>
      <w:r w:rsidR="00216641" w:rsidRPr="005B2D1F">
        <w:rPr>
          <w:bCs w:val="0"/>
          <w:sz w:val="24"/>
          <w:szCs w:val="24"/>
        </w:rPr>
        <w:t>:</w:t>
      </w:r>
      <w:bookmarkEnd w:id="472"/>
    </w:p>
    <w:p w:rsidR="00717F60" w:rsidRPr="005B2D1F"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5B2D1F">
        <w:rPr>
          <w:b/>
          <w:bCs w:val="0"/>
          <w:sz w:val="24"/>
          <w:szCs w:val="24"/>
          <w:u w:val="single"/>
        </w:rPr>
        <w:t>По Лоту №1:</w:t>
      </w:r>
      <w:r w:rsidR="00717F60" w:rsidRPr="005B2D1F">
        <w:rPr>
          <w:bCs w:val="0"/>
          <w:sz w:val="24"/>
          <w:szCs w:val="24"/>
        </w:rPr>
        <w:t xml:space="preserve"> </w:t>
      </w:r>
      <w:bookmarkStart w:id="473" w:name="_GoBack"/>
      <w:r w:rsidR="005B2D1F" w:rsidRPr="005B2D1F">
        <w:rPr>
          <w:b/>
          <w:bCs w:val="0"/>
          <w:sz w:val="24"/>
          <w:szCs w:val="24"/>
        </w:rPr>
        <w:t>1 360 321,00</w:t>
      </w:r>
      <w:r w:rsidR="005B2D1F" w:rsidRPr="005B2D1F">
        <w:rPr>
          <w:sz w:val="24"/>
          <w:szCs w:val="24"/>
        </w:rPr>
        <w:t xml:space="preserve"> (один миллион триста шестьдесят тысяч триста двадцать один) рубль 00 копеек РФ, без учета НДС; НДС составляет </w:t>
      </w:r>
      <w:r w:rsidR="005B2D1F" w:rsidRPr="005B2D1F">
        <w:rPr>
          <w:b/>
          <w:bCs w:val="0"/>
          <w:sz w:val="24"/>
          <w:szCs w:val="24"/>
        </w:rPr>
        <w:t>244 857,78</w:t>
      </w:r>
      <w:r w:rsidR="005B2D1F" w:rsidRPr="005B2D1F">
        <w:rPr>
          <w:sz w:val="24"/>
          <w:szCs w:val="24"/>
        </w:rPr>
        <w:t xml:space="preserve"> (двести сорок четыре тысячи восемьсот пятьдесят семь) рублей 78 копеек РФ; </w:t>
      </w:r>
      <w:r w:rsidR="005B2D1F" w:rsidRPr="005B2D1F">
        <w:rPr>
          <w:b/>
          <w:bCs w:val="0"/>
          <w:sz w:val="24"/>
          <w:szCs w:val="24"/>
        </w:rPr>
        <w:t>1 605 178,78</w:t>
      </w:r>
      <w:r w:rsidR="005B2D1F" w:rsidRPr="005B2D1F">
        <w:rPr>
          <w:sz w:val="24"/>
          <w:szCs w:val="24"/>
        </w:rPr>
        <w:t xml:space="preserve"> (один миллион шестьсот пять тысяч сто семьдесят восемь) рублей 78 копеек РФ, с учетом НДС</w:t>
      </w:r>
      <w:bookmarkEnd w:id="473"/>
      <w:r w:rsidR="005B2D1F" w:rsidRPr="005B2D1F">
        <w:rPr>
          <w:sz w:val="24"/>
          <w:szCs w:val="24"/>
        </w:rPr>
        <w:t>.</w:t>
      </w:r>
      <w:proofErr w:type="gramEnd"/>
    </w:p>
    <w:p w:rsidR="004F657D" w:rsidRPr="00441EA0" w:rsidRDefault="00C5759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 xml:space="preserve">Заявку Участника только на том основании, что предложенная </w:t>
      </w:r>
      <w:r w:rsidRPr="00441EA0">
        <w:rPr>
          <w:sz w:val="24"/>
          <w:szCs w:val="24"/>
        </w:rPr>
        <w:t xml:space="preserve">Участником цена превышает установленную начальную (максимальную) цену </w:t>
      </w:r>
      <w:r w:rsidR="002E3639" w:rsidRPr="00441EA0">
        <w:rPr>
          <w:sz w:val="24"/>
          <w:szCs w:val="24"/>
        </w:rPr>
        <w:t>Договора (Лота)</w:t>
      </w:r>
      <w:r w:rsidR="004F657D" w:rsidRPr="00441EA0">
        <w:rPr>
          <w:bCs w:val="0"/>
          <w:sz w:val="24"/>
          <w:szCs w:val="24"/>
        </w:rPr>
        <w:t>.</w:t>
      </w:r>
    </w:p>
    <w:p w:rsidR="00546518" w:rsidRPr="00441EA0" w:rsidRDefault="002A5B99"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41EA0">
        <w:rPr>
          <w:sz w:val="24"/>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r w:rsidR="00546518" w:rsidRPr="00441EA0">
        <w:rPr>
          <w:sz w:val="24"/>
          <w:szCs w:val="24"/>
        </w:rPr>
        <w:t>.</w:t>
      </w:r>
    </w:p>
    <w:p w:rsidR="004F657D" w:rsidRPr="00441EA0"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41EA0">
        <w:rPr>
          <w:bCs w:val="0"/>
          <w:sz w:val="24"/>
          <w:szCs w:val="24"/>
        </w:rPr>
        <w:t xml:space="preserve">Цена в письме о подаче оферты </w:t>
      </w:r>
      <w:r w:rsidR="003F3A69" w:rsidRPr="00441EA0">
        <w:rPr>
          <w:bCs w:val="0"/>
          <w:spacing w:val="-2"/>
          <w:sz w:val="24"/>
          <w:szCs w:val="24"/>
        </w:rPr>
        <w:t>(под</w:t>
      </w:r>
      <w:r w:rsidR="003F3A69" w:rsidRPr="00441EA0">
        <w:rPr>
          <w:bCs w:val="0"/>
          <w:sz w:val="24"/>
          <w:szCs w:val="24"/>
        </w:rPr>
        <w:t xml:space="preserve">раздел </w:t>
      </w:r>
      <w:r w:rsidR="001B34FA">
        <w:fldChar w:fldCharType="begin"/>
      </w:r>
      <w:r w:rsidR="001B34FA">
        <w:instrText xml:space="preserve"> REF _Ref55336310 \r \h  \* MERGEFORMAT </w:instrText>
      </w:r>
      <w:r w:rsidR="001B34FA">
        <w:fldChar w:fldCharType="separate"/>
      </w:r>
      <w:r w:rsidR="00401BC0" w:rsidRPr="00401BC0">
        <w:rPr>
          <w:bCs w:val="0"/>
          <w:sz w:val="24"/>
          <w:szCs w:val="24"/>
        </w:rPr>
        <w:t>5.1</w:t>
      </w:r>
      <w:r w:rsidR="001B34FA">
        <w:fldChar w:fldCharType="end"/>
      </w:r>
      <w:r w:rsidR="003F3A69" w:rsidRPr="00441EA0">
        <w:rPr>
          <w:bCs w:val="0"/>
          <w:sz w:val="24"/>
          <w:szCs w:val="24"/>
          <w:lang w:eastAsia="ru-RU"/>
        </w:rPr>
        <w:t>)</w:t>
      </w:r>
      <w:r w:rsidRPr="00441EA0">
        <w:rPr>
          <w:bCs w:val="0"/>
          <w:sz w:val="24"/>
          <w:szCs w:val="24"/>
        </w:rPr>
        <w:t xml:space="preserve">, поданной Участником, должна </w:t>
      </w:r>
      <w:r w:rsidRPr="00441EA0">
        <w:rPr>
          <w:bCs w:val="0"/>
          <w:sz w:val="24"/>
          <w:szCs w:val="24"/>
        </w:rPr>
        <w:lastRenderedPageBreak/>
        <w:t xml:space="preserve">соответствовать цене, указанной в </w:t>
      </w:r>
      <w:r w:rsidR="00546518" w:rsidRPr="00441EA0">
        <w:rPr>
          <w:bCs w:val="0"/>
          <w:sz w:val="24"/>
          <w:szCs w:val="24"/>
        </w:rPr>
        <w:t>Сводной таблице стоимости</w:t>
      </w:r>
      <w:r w:rsidRPr="00441EA0">
        <w:rPr>
          <w:bCs w:val="0"/>
          <w:sz w:val="24"/>
          <w:szCs w:val="24"/>
        </w:rPr>
        <w:t xml:space="preserve"> </w:t>
      </w:r>
      <w:r w:rsidR="001C4BB0" w:rsidRPr="00441EA0">
        <w:rPr>
          <w:bCs w:val="0"/>
          <w:sz w:val="24"/>
          <w:szCs w:val="24"/>
        </w:rPr>
        <w:t>работ</w:t>
      </w:r>
      <w:r w:rsidR="001C4BB0" w:rsidRPr="00441EA0">
        <w:rPr>
          <w:szCs w:val="24"/>
        </w:rPr>
        <w:t xml:space="preserve"> </w:t>
      </w:r>
      <w:r w:rsidR="003F3A69" w:rsidRPr="00441EA0">
        <w:rPr>
          <w:bCs w:val="0"/>
          <w:sz w:val="24"/>
          <w:szCs w:val="24"/>
        </w:rPr>
        <w:t>(</w:t>
      </w:r>
      <w:r w:rsidR="003F3A69" w:rsidRPr="00441EA0">
        <w:rPr>
          <w:bCs w:val="0"/>
          <w:spacing w:val="-2"/>
          <w:sz w:val="24"/>
          <w:szCs w:val="24"/>
        </w:rPr>
        <w:t>под</w:t>
      </w:r>
      <w:r w:rsidR="003F3A69" w:rsidRPr="00441EA0">
        <w:rPr>
          <w:bCs w:val="0"/>
          <w:sz w:val="24"/>
          <w:szCs w:val="24"/>
        </w:rPr>
        <w:t xml:space="preserve">раздел </w:t>
      </w:r>
      <w:r w:rsidR="001B34FA">
        <w:fldChar w:fldCharType="begin"/>
      </w:r>
      <w:r w:rsidR="001B34FA">
        <w:instrText xml:space="preserve"> REF _Ref440271072 \r \h  \* MERGEFORMAT </w:instrText>
      </w:r>
      <w:r w:rsidR="001B34FA">
        <w:fldChar w:fldCharType="separate"/>
      </w:r>
      <w:r w:rsidR="00401BC0" w:rsidRPr="00401BC0">
        <w:rPr>
          <w:bCs w:val="0"/>
          <w:sz w:val="24"/>
          <w:szCs w:val="24"/>
        </w:rPr>
        <w:t>5.2</w:t>
      </w:r>
      <w:r w:rsidR="001B34FA">
        <w:fldChar w:fldCharType="end"/>
      </w:r>
      <w:r w:rsidR="003F3A69" w:rsidRPr="00441EA0">
        <w:rPr>
          <w:bCs w:val="0"/>
          <w:sz w:val="24"/>
          <w:szCs w:val="24"/>
        </w:rPr>
        <w:t>)</w:t>
      </w:r>
      <w:r w:rsidR="00EA1723" w:rsidRPr="00441EA0">
        <w:rPr>
          <w:bCs w:val="0"/>
          <w:sz w:val="24"/>
          <w:szCs w:val="24"/>
        </w:rPr>
        <w:t xml:space="preserve"> </w:t>
      </w:r>
      <w:r w:rsidR="00EA1723" w:rsidRPr="00441EA0">
        <w:rPr>
          <w:sz w:val="24"/>
          <w:szCs w:val="24"/>
        </w:rPr>
        <w:t xml:space="preserve">и Графике оплаты </w:t>
      </w:r>
      <w:r w:rsidR="007F76D6" w:rsidRPr="00441EA0">
        <w:rPr>
          <w:sz w:val="24"/>
          <w:szCs w:val="24"/>
        </w:rPr>
        <w:t>выполнения работ</w:t>
      </w:r>
      <w:r w:rsidR="00EA1723" w:rsidRPr="00441EA0">
        <w:rPr>
          <w:sz w:val="24"/>
          <w:szCs w:val="24"/>
        </w:rPr>
        <w:t xml:space="preserve"> (подраздел </w:t>
      </w:r>
      <w:r w:rsidR="001B34FA">
        <w:fldChar w:fldCharType="begin"/>
      </w:r>
      <w:r w:rsidR="001B34FA">
        <w:instrText xml:space="preserve"> REF _Ref440361439 \r \h  \* MERGEFORMAT </w:instrText>
      </w:r>
      <w:r w:rsidR="001B34FA">
        <w:fldChar w:fldCharType="separate"/>
      </w:r>
      <w:r w:rsidR="00401BC0" w:rsidRPr="00401BC0">
        <w:rPr>
          <w:sz w:val="24"/>
          <w:szCs w:val="24"/>
        </w:rPr>
        <w:t>5.5</w:t>
      </w:r>
      <w:r w:rsidR="001B34FA">
        <w:fldChar w:fldCharType="end"/>
      </w:r>
      <w:r w:rsidR="00EA1723" w:rsidRPr="00441EA0">
        <w:rPr>
          <w:sz w:val="24"/>
          <w:szCs w:val="24"/>
        </w:rPr>
        <w:t>)</w:t>
      </w:r>
      <w:r w:rsidR="002A5B99" w:rsidRPr="00441EA0">
        <w:rPr>
          <w:bCs w:val="0"/>
          <w:sz w:val="24"/>
          <w:szCs w:val="24"/>
        </w:rPr>
        <w:t xml:space="preserve"> и </w:t>
      </w:r>
      <w:r w:rsidR="002A5B99" w:rsidRPr="00441EA0">
        <w:rPr>
          <w:sz w:val="24"/>
          <w:szCs w:val="24"/>
        </w:rPr>
        <w:t>на «котировочной доске» ЭТП</w:t>
      </w:r>
      <w:r w:rsidRPr="00441EA0">
        <w:rPr>
          <w:bCs w:val="0"/>
          <w:sz w:val="24"/>
          <w:szCs w:val="24"/>
        </w:rPr>
        <w:t xml:space="preserve">. В противном </w:t>
      </w:r>
      <w:proofErr w:type="gramStart"/>
      <w:r w:rsidRPr="00441EA0">
        <w:rPr>
          <w:bCs w:val="0"/>
          <w:sz w:val="24"/>
          <w:szCs w:val="24"/>
        </w:rPr>
        <w:t>случае</w:t>
      </w:r>
      <w:proofErr w:type="gramEnd"/>
      <w:r w:rsidRPr="00441EA0">
        <w:rPr>
          <w:bCs w:val="0"/>
          <w:sz w:val="24"/>
          <w:szCs w:val="24"/>
        </w:rPr>
        <w:t xml:space="preserve"> Заявк</w:t>
      </w:r>
      <w:r w:rsidR="009F10B1" w:rsidRPr="00441EA0">
        <w:rPr>
          <w:bCs w:val="0"/>
          <w:sz w:val="24"/>
          <w:szCs w:val="24"/>
        </w:rPr>
        <w:t>а</w:t>
      </w:r>
      <w:r w:rsidRPr="00441EA0">
        <w:rPr>
          <w:bCs w:val="0"/>
          <w:sz w:val="24"/>
          <w:szCs w:val="24"/>
        </w:rPr>
        <w:t xml:space="preserve"> Участника будет отклонен</w:t>
      </w:r>
      <w:r w:rsidR="009F10B1" w:rsidRPr="00441EA0">
        <w:rPr>
          <w:bCs w:val="0"/>
          <w:sz w:val="24"/>
          <w:szCs w:val="24"/>
        </w:rPr>
        <w:t>а</w:t>
      </w:r>
      <w:r w:rsidRPr="00441EA0">
        <w:rPr>
          <w:bCs w:val="0"/>
          <w:sz w:val="24"/>
          <w:szCs w:val="24"/>
        </w:rPr>
        <w:t xml:space="preserve"> без рассмотрения по существу.</w:t>
      </w:r>
    </w:p>
    <w:p w:rsidR="004F657D" w:rsidRPr="005B2D1F"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A36B98">
        <w:rPr>
          <w:bCs w:val="0"/>
          <w:sz w:val="24"/>
          <w:szCs w:val="24"/>
        </w:rPr>
        <w:fldChar w:fldCharType="begin"/>
      </w:r>
      <w:r w:rsidR="003F3A69">
        <w:rPr>
          <w:bCs w:val="0"/>
          <w:sz w:val="24"/>
          <w:szCs w:val="24"/>
        </w:rPr>
        <w:instrText xml:space="preserve"> REF _Ref306138385 \r \h </w:instrText>
      </w:r>
      <w:r w:rsidR="00A36B98">
        <w:rPr>
          <w:bCs w:val="0"/>
          <w:sz w:val="24"/>
          <w:szCs w:val="24"/>
        </w:rPr>
      </w:r>
      <w:r w:rsidR="00A36B98">
        <w:rPr>
          <w:bCs w:val="0"/>
          <w:sz w:val="24"/>
          <w:szCs w:val="24"/>
        </w:rPr>
        <w:fldChar w:fldCharType="separate"/>
      </w:r>
      <w:r w:rsidR="00401BC0">
        <w:rPr>
          <w:bCs w:val="0"/>
          <w:sz w:val="24"/>
          <w:szCs w:val="24"/>
        </w:rPr>
        <w:t>3.6.4</w:t>
      </w:r>
      <w:r w:rsidR="00A36B98">
        <w:rPr>
          <w:bCs w:val="0"/>
          <w:sz w:val="24"/>
          <w:szCs w:val="24"/>
        </w:rPr>
        <w:fldChar w:fldCharType="end"/>
      </w:r>
      <w:r w:rsidRPr="00546518">
        <w:rPr>
          <w:bCs w:val="0"/>
          <w:sz w:val="24"/>
          <w:szCs w:val="24"/>
        </w:rPr>
        <w:t xml:space="preserve"> настоящей </w:t>
      </w:r>
      <w:r w:rsidRPr="005B2D1F">
        <w:rPr>
          <w:bCs w:val="0"/>
          <w:sz w:val="24"/>
          <w:szCs w:val="24"/>
        </w:rPr>
        <w:t>Документации, Закупочная комиссия оценивает и сопоставляет стоимость Заявки без учета НДС.</w:t>
      </w:r>
    </w:p>
    <w:p w:rsidR="00B35546" w:rsidRPr="005B2D1F" w:rsidRDefault="00B35546" w:rsidP="00B305E2">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B2D1F">
        <w:rPr>
          <w:sz w:val="24"/>
          <w:szCs w:val="24"/>
        </w:rPr>
        <w:t>Участник должен предоставить на рассмотрение Закупочной комиссии сводный сметный расчет. Сметная документация должна учитывать процент снижения.</w:t>
      </w:r>
    </w:p>
    <w:p w:rsidR="00B305E2" w:rsidRPr="008A0DCD" w:rsidRDefault="00B305E2" w:rsidP="00B305E2">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B2D1F">
        <w:rPr>
          <w:bCs w:val="0"/>
          <w:sz w:val="24"/>
          <w:szCs w:val="24"/>
        </w:rPr>
        <w:t>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w:t>
      </w:r>
      <w:r w:rsidRPr="008A0DCD">
        <w:rPr>
          <w:bCs w:val="0"/>
          <w:sz w:val="24"/>
          <w:szCs w:val="24"/>
        </w:rPr>
        <w:t xml:space="preserve"> (цену лота), то к Участнику будут применены антидемпинговые меры, предусмотренные п. </w:t>
      </w:r>
      <w:r w:rsidR="001B34FA">
        <w:fldChar w:fldCharType="begin"/>
      </w:r>
      <w:r w:rsidR="001B34FA">
        <w:instrText xml:space="preserve"> REF _Ref465670219 \r \h  \* MERGEFORMAT </w:instrText>
      </w:r>
      <w:r w:rsidR="001B34FA">
        <w:fldChar w:fldCharType="separate"/>
      </w:r>
      <w:r w:rsidR="00401BC0" w:rsidRPr="00401BC0">
        <w:rPr>
          <w:bCs w:val="0"/>
          <w:sz w:val="24"/>
          <w:szCs w:val="24"/>
        </w:rPr>
        <w:t>3.11</w:t>
      </w:r>
      <w:r w:rsidR="001B34FA">
        <w:fldChar w:fldCharType="end"/>
      </w:r>
      <w:r w:rsidRPr="008A0DCD">
        <w:rPr>
          <w:bCs w:val="0"/>
          <w:sz w:val="24"/>
          <w:szCs w:val="24"/>
        </w:rPr>
        <w:t xml:space="preserve"> данной документации. </w:t>
      </w:r>
    </w:p>
    <w:p w:rsidR="002A5B42" w:rsidRPr="00E71A48" w:rsidRDefault="00717F60" w:rsidP="00E71A48">
      <w:pPr>
        <w:pStyle w:val="3"/>
        <w:spacing w:line="264" w:lineRule="auto"/>
        <w:rPr>
          <w:szCs w:val="24"/>
        </w:rPr>
      </w:pPr>
      <w:bookmarkStart w:id="474" w:name="_Ref191386407"/>
      <w:bookmarkStart w:id="475" w:name="_Ref191386526"/>
      <w:bookmarkStart w:id="476" w:name="_Toc440361333"/>
      <w:bookmarkStart w:id="477" w:name="_Toc440376088"/>
      <w:bookmarkStart w:id="478" w:name="_Toc440376215"/>
      <w:bookmarkStart w:id="479" w:name="_Toc440382480"/>
      <w:bookmarkStart w:id="480" w:name="_Toc440447150"/>
      <w:bookmarkStart w:id="481" w:name="_Toc440620830"/>
      <w:bookmarkStart w:id="482" w:name="_Toc440631465"/>
      <w:bookmarkStart w:id="483" w:name="_Toc440875705"/>
      <w:bookmarkStart w:id="484" w:name="_Toc441131729"/>
      <w:bookmarkStart w:id="485" w:name="_Toc468352753"/>
      <w:bookmarkStart w:id="486" w:name="_Toc468352876"/>
      <w:bookmarkStart w:id="487" w:name="_Toc468355858"/>
      <w:bookmarkStart w:id="488" w:name="_Toc469480742"/>
      <w:bookmarkStart w:id="489" w:name="_Toc471898553"/>
      <w:bookmarkStart w:id="490" w:name="_Toc498523768"/>
      <w:bookmarkStart w:id="491"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92" w:name="_Ref93090116"/>
      <w:bookmarkStart w:id="493" w:name="_Ref191386482"/>
      <w:bookmarkStart w:id="494" w:name="_Ref440291364"/>
      <w:bookmarkEnd w:id="491"/>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492"/>
      <w:r w:rsidRPr="00E71A48">
        <w:rPr>
          <w:bCs w:val="0"/>
          <w:sz w:val="24"/>
          <w:szCs w:val="24"/>
        </w:rPr>
        <w:t>:</w:t>
      </w:r>
      <w:bookmarkStart w:id="495" w:name="_Ref306004833"/>
      <w:bookmarkEnd w:id="493"/>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1B34FA">
        <w:fldChar w:fldCharType="begin"/>
      </w:r>
      <w:r w:rsidR="001B34FA">
        <w:instrText xml:space="preserve"> REF _Ref191386451 \n \h  \* MERGEFORMAT </w:instrText>
      </w:r>
      <w:r w:rsidR="001B34FA">
        <w:fldChar w:fldCharType="separate"/>
      </w:r>
      <w:r w:rsidR="00401BC0" w:rsidRPr="00401BC0">
        <w:rPr>
          <w:bCs w:val="0"/>
          <w:sz w:val="24"/>
          <w:szCs w:val="24"/>
        </w:rPr>
        <w:t>3.3.9</w:t>
      </w:r>
      <w:r w:rsidR="001B34FA">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A36B98">
        <w:fldChar w:fldCharType="begin"/>
      </w:r>
      <w:r w:rsidR="001E2AA2">
        <w:rPr>
          <w:bCs w:val="0"/>
          <w:sz w:val="24"/>
          <w:szCs w:val="24"/>
        </w:rPr>
        <w:instrText xml:space="preserve"> REF _Ref440876618 \r \h </w:instrText>
      </w:r>
      <w:r w:rsidR="00A36B98">
        <w:fldChar w:fldCharType="separate"/>
      </w:r>
      <w:r w:rsidR="00401BC0">
        <w:rPr>
          <w:bCs w:val="0"/>
          <w:sz w:val="24"/>
          <w:szCs w:val="24"/>
        </w:rPr>
        <w:t>3.3.10</w:t>
      </w:r>
      <w:r w:rsidR="00A36B98">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494"/>
      <w:bookmarkEnd w:id="495"/>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96"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496"/>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97" w:name="_Ref306032455"/>
      <w:r w:rsidRPr="00E71A48">
        <w:rPr>
          <w:bCs w:val="0"/>
          <w:color w:val="000000"/>
          <w:sz w:val="24"/>
          <w:szCs w:val="24"/>
        </w:rPr>
        <w:t xml:space="preserve">должен </w:t>
      </w:r>
      <w:bookmarkStart w:id="498"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97"/>
      <w:bookmarkEnd w:id="498"/>
    </w:p>
    <w:p w:rsidR="00717F60" w:rsidRPr="00441EA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w:t>
      </w:r>
      <w:r w:rsidRPr="00441EA0">
        <w:rPr>
          <w:bCs w:val="0"/>
          <w:sz w:val="24"/>
          <w:szCs w:val="24"/>
        </w:rPr>
        <w:t xml:space="preserve">ликвидации, должно отсутствовать решение арбитражного суда о признании </w:t>
      </w:r>
      <w:r w:rsidR="009C744E" w:rsidRPr="00441EA0">
        <w:rPr>
          <w:bCs w:val="0"/>
          <w:sz w:val="24"/>
          <w:szCs w:val="24"/>
        </w:rPr>
        <w:t>Участник</w:t>
      </w:r>
      <w:r w:rsidRPr="00441EA0">
        <w:rPr>
          <w:bCs w:val="0"/>
          <w:sz w:val="24"/>
          <w:szCs w:val="24"/>
        </w:rPr>
        <w:t xml:space="preserve">а запроса предложений банкротом и об открытии конкурсного производства, на имущество </w:t>
      </w:r>
      <w:r w:rsidR="002A5B99" w:rsidRPr="00441EA0">
        <w:rPr>
          <w:bCs w:val="0"/>
          <w:sz w:val="24"/>
          <w:szCs w:val="24"/>
        </w:rPr>
        <w:t>Участника не должен</w:t>
      </w:r>
      <w:r w:rsidRPr="00441EA0">
        <w:rPr>
          <w:bCs w:val="0"/>
          <w:sz w:val="24"/>
          <w:szCs w:val="24"/>
        </w:rPr>
        <w:t xml:space="preserve"> быть наложен арест, </w:t>
      </w:r>
      <w:r w:rsidRPr="00441EA0">
        <w:rPr>
          <w:sz w:val="24"/>
          <w:szCs w:val="24"/>
          <w:lang w:eastAsia="ru-RU"/>
        </w:rPr>
        <w:t>экономическая</w:t>
      </w:r>
      <w:r w:rsidRPr="00441EA0">
        <w:rPr>
          <w:bCs w:val="0"/>
          <w:sz w:val="24"/>
          <w:szCs w:val="24"/>
        </w:rPr>
        <w:t xml:space="preserve"> деятельность </w:t>
      </w:r>
      <w:r w:rsidR="009C744E" w:rsidRPr="00441EA0">
        <w:rPr>
          <w:bCs w:val="0"/>
          <w:sz w:val="24"/>
          <w:szCs w:val="24"/>
        </w:rPr>
        <w:t>Участник</w:t>
      </w:r>
      <w:r w:rsidRPr="00441EA0">
        <w:rPr>
          <w:bCs w:val="0"/>
          <w:sz w:val="24"/>
          <w:szCs w:val="24"/>
        </w:rPr>
        <w:t>а не должна быть приостановлена (для юридического лица, индивидуального предпринимателя);</w:t>
      </w:r>
    </w:p>
    <w:p w:rsidR="00E71628" w:rsidRPr="00441EA0"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99" w:name="_Ref306032457"/>
      <w:proofErr w:type="gramStart"/>
      <w:r w:rsidRPr="00441EA0">
        <w:rPr>
          <w:sz w:val="24"/>
          <w:szCs w:val="24"/>
          <w:lang w:eastAsia="ru-RU"/>
        </w:rPr>
        <w:t xml:space="preserve">не быть включенным в </w:t>
      </w:r>
      <w:r w:rsidRPr="00441EA0">
        <w:rPr>
          <w:rFonts w:eastAsia="Arial Unicode MS"/>
          <w:sz w:val="24"/>
          <w:szCs w:val="24"/>
          <w:lang w:eastAsia="ru-RU"/>
        </w:rPr>
        <w:t>Реестр</w:t>
      </w:r>
      <w:r w:rsidRPr="00441EA0">
        <w:rPr>
          <w:sz w:val="24"/>
          <w:szCs w:val="24"/>
          <w:lang w:eastAsia="ru-RU"/>
        </w:rPr>
        <w:t xml:space="preserve"> недобросовестных поставщиков</w:t>
      </w:r>
      <w:r w:rsidRPr="00441EA0">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441EA0">
        <w:rPr>
          <w:sz w:val="24"/>
          <w:szCs w:val="24"/>
          <w:lang w:eastAsia="ru-RU"/>
        </w:rPr>
        <w:t xml:space="preserve"> либо в </w:t>
      </w:r>
      <w:r w:rsidRPr="00441EA0">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9D7BB1" w:rsidRPr="00441EA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41EA0">
        <w:rPr>
          <w:rFonts w:eastAsia="Arial Unicode MS"/>
          <w:sz w:val="24"/>
          <w:szCs w:val="24"/>
          <w:lang w:eastAsia="ru-RU"/>
        </w:rPr>
        <w:t>;</w:t>
      </w:r>
      <w:bookmarkEnd w:id="499"/>
      <w:proofErr w:type="gramEnd"/>
    </w:p>
    <w:p w:rsidR="00DC7643" w:rsidRPr="00960C20" w:rsidRDefault="00960C20"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60C20">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1B34FA">
        <w:fldChar w:fldCharType="begin"/>
      </w:r>
      <w:r w:rsidR="001B34FA">
        <w:instrText xml:space="preserve"> REF _Ref303323780 \r \h  \* MERGEFORMAT </w:instrText>
      </w:r>
      <w:r w:rsidR="001B34FA">
        <w:fldChar w:fldCharType="separate"/>
      </w:r>
      <w:r w:rsidR="00401BC0" w:rsidRPr="00401BC0">
        <w:rPr>
          <w:sz w:val="24"/>
          <w:szCs w:val="24"/>
        </w:rPr>
        <w:t>1.1.4</w:t>
      </w:r>
      <w:r w:rsidR="001B34FA">
        <w:fldChar w:fldCharType="end"/>
      </w:r>
      <w:r w:rsidRPr="00960C20">
        <w:rPr>
          <w:sz w:val="24"/>
          <w:szCs w:val="24"/>
        </w:rPr>
        <w:t xml:space="preserve"> и разделе </w:t>
      </w:r>
      <w:r w:rsidR="001B34FA">
        <w:fldChar w:fldCharType="begin"/>
      </w:r>
      <w:r w:rsidR="001B34FA">
        <w:instrText xml:space="preserve"> REF _Ref440270568 \r \h  \* MERGEFORMAT </w:instrText>
      </w:r>
      <w:r w:rsidR="001B34FA">
        <w:fldChar w:fldCharType="separate"/>
      </w:r>
      <w:r w:rsidR="00401BC0">
        <w:t>4</w:t>
      </w:r>
      <w:r w:rsidR="001B34FA">
        <w:fldChar w:fldCharType="end"/>
      </w:r>
      <w:r w:rsidRPr="00960C20">
        <w:rPr>
          <w:sz w:val="24"/>
          <w:szCs w:val="24"/>
        </w:rPr>
        <w:t>, в соответствии с требованиями законодательства Российской Федерации)</w:t>
      </w:r>
      <w:r w:rsidR="001B1DBF" w:rsidRPr="00960C20">
        <w:rPr>
          <w:sz w:val="24"/>
          <w:szCs w:val="24"/>
        </w:rPr>
        <w:t>;</w:t>
      </w:r>
    </w:p>
    <w:p w:rsidR="00960C20" w:rsidRPr="00960C20" w:rsidRDefault="00960C20" w:rsidP="00960C20">
      <w:pPr>
        <w:widowControl w:val="0"/>
        <w:numPr>
          <w:ilvl w:val="0"/>
          <w:numId w:val="21"/>
        </w:numPr>
        <w:tabs>
          <w:tab w:val="left" w:pos="0"/>
          <w:tab w:val="left" w:pos="1080"/>
        </w:tabs>
        <w:suppressAutoHyphens w:val="0"/>
        <w:spacing w:line="264" w:lineRule="auto"/>
        <w:rPr>
          <w:sz w:val="24"/>
          <w:szCs w:val="24"/>
        </w:rPr>
      </w:pPr>
      <w:bookmarkStart w:id="500" w:name="_Ref489516346"/>
      <w:r w:rsidRPr="00960C20">
        <w:rPr>
          <w:sz w:val="24"/>
          <w:szCs w:val="24"/>
        </w:rPr>
        <w:t xml:space="preserve">в случае если предметом Договора являются работы в области </w:t>
      </w:r>
      <w:proofErr w:type="gramStart"/>
      <w:r w:rsidRPr="00960C20">
        <w:rPr>
          <w:sz w:val="24"/>
          <w:szCs w:val="24"/>
        </w:rPr>
        <w:t>выполнения инженерных изысканий / подготовки проектной документации / осуществления</w:t>
      </w:r>
      <w:proofErr w:type="gramEnd"/>
      <w:r w:rsidRPr="00960C20">
        <w:rPr>
          <w:sz w:val="24"/>
          <w:szCs w:val="24"/>
        </w:rPr>
        <w:t xml:space="preserve"> строительства, реконструкции, капитального ремонта объектов капитального строительства должны выполняться следующие требования:</w:t>
      </w:r>
      <w:bookmarkEnd w:id="500"/>
    </w:p>
    <w:p w:rsidR="00960C20" w:rsidRPr="00960C20" w:rsidRDefault="00960C20" w:rsidP="00960C20">
      <w:pPr>
        <w:pStyle w:val="affffff0"/>
        <w:numPr>
          <w:ilvl w:val="0"/>
          <w:numId w:val="90"/>
        </w:numPr>
        <w:tabs>
          <w:tab w:val="left" w:pos="1260"/>
        </w:tabs>
        <w:autoSpaceDE w:val="0"/>
        <w:spacing w:line="240" w:lineRule="auto"/>
        <w:ind w:left="1281" w:hanging="147"/>
        <w:rPr>
          <w:sz w:val="24"/>
          <w:szCs w:val="24"/>
        </w:rPr>
      </w:pPr>
      <w:r w:rsidRPr="00960C20">
        <w:rPr>
          <w:sz w:val="24"/>
          <w:szCs w:val="24"/>
        </w:rPr>
        <w:lastRenderedPageBreak/>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60C20" w:rsidRPr="00960C20" w:rsidRDefault="00960C20" w:rsidP="00960C20">
      <w:pPr>
        <w:pStyle w:val="affffff0"/>
        <w:numPr>
          <w:ilvl w:val="0"/>
          <w:numId w:val="90"/>
        </w:numPr>
        <w:tabs>
          <w:tab w:val="left" w:pos="1260"/>
        </w:tabs>
        <w:autoSpaceDE w:val="0"/>
        <w:spacing w:line="240" w:lineRule="auto"/>
        <w:ind w:left="1281" w:hanging="147"/>
        <w:rPr>
          <w:sz w:val="24"/>
          <w:szCs w:val="24"/>
        </w:rPr>
      </w:pPr>
      <w:r w:rsidRPr="00960C20">
        <w:rPr>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9D7F01" w:rsidRPr="00960C20" w:rsidRDefault="00960C20" w:rsidP="00960C20">
      <w:pPr>
        <w:pStyle w:val="affffff0"/>
        <w:numPr>
          <w:ilvl w:val="0"/>
          <w:numId w:val="90"/>
        </w:numPr>
        <w:tabs>
          <w:tab w:val="left" w:pos="1260"/>
        </w:tabs>
        <w:autoSpaceDE w:val="0"/>
        <w:spacing w:line="240" w:lineRule="auto"/>
        <w:ind w:left="1281" w:hanging="147"/>
        <w:rPr>
          <w:sz w:val="24"/>
          <w:szCs w:val="24"/>
        </w:rPr>
      </w:pPr>
      <w:r w:rsidRPr="00960C20">
        <w:rPr>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036006" w:rsidRPr="00960C20">
        <w:rPr>
          <w:sz w:val="24"/>
          <w:szCs w:val="24"/>
        </w:rPr>
        <w:t xml:space="preserve"> </w:t>
      </w:r>
    </w:p>
    <w:p w:rsidR="004F7A87" w:rsidRPr="00F05E95" w:rsidRDefault="004F7A87" w:rsidP="004F7A87">
      <w:pPr>
        <w:widowControl w:val="0"/>
        <w:numPr>
          <w:ilvl w:val="0"/>
          <w:numId w:val="21"/>
        </w:numPr>
        <w:tabs>
          <w:tab w:val="left" w:pos="0"/>
          <w:tab w:val="left" w:pos="1080"/>
        </w:tabs>
        <w:suppressAutoHyphens w:val="0"/>
        <w:spacing w:line="264" w:lineRule="auto"/>
        <w:rPr>
          <w:sz w:val="24"/>
          <w:szCs w:val="24"/>
          <w:lang w:eastAsia="ru-RU"/>
        </w:rPr>
      </w:pPr>
      <w:r w:rsidRPr="00066ED2">
        <w:rPr>
          <w:sz w:val="24"/>
          <w:szCs w:val="24"/>
          <w:lang w:eastAsia="ru-RU"/>
        </w:rPr>
        <w:t xml:space="preserve">обладать необходимыми профессиональными знаниями и репутацией, иметь </w:t>
      </w:r>
      <w:r w:rsidRPr="00F05E95">
        <w:rPr>
          <w:sz w:val="24"/>
          <w:szCs w:val="24"/>
          <w:lang w:eastAsia="ru-RU"/>
        </w:rPr>
        <w:t>ресурсные возможности:</w:t>
      </w:r>
    </w:p>
    <w:p w:rsidR="004F7A87" w:rsidRPr="004F7A87" w:rsidRDefault="004F7A87" w:rsidP="004F7A87">
      <w:pPr>
        <w:pStyle w:val="affffff0"/>
        <w:numPr>
          <w:ilvl w:val="0"/>
          <w:numId w:val="91"/>
        </w:numPr>
        <w:suppressAutoHyphens w:val="0"/>
        <w:spacing w:line="264" w:lineRule="auto"/>
        <w:rPr>
          <w:sz w:val="24"/>
          <w:szCs w:val="24"/>
          <w:lang w:eastAsia="ru-RU"/>
        </w:rPr>
      </w:pPr>
      <w:proofErr w:type="gramStart"/>
      <w:r w:rsidRPr="004F7A87">
        <w:rPr>
          <w:color w:val="000000"/>
          <w:sz w:val="24"/>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w:t>
      </w:r>
      <w:proofErr w:type="spellStart"/>
      <w:r w:rsidRPr="004F7A87">
        <w:rPr>
          <w:color w:val="000000"/>
          <w:sz w:val="24"/>
          <w:szCs w:val="24"/>
        </w:rPr>
        <w:t>т.ч</w:t>
      </w:r>
      <w:proofErr w:type="spellEnd"/>
      <w:r w:rsidRPr="004F7A87">
        <w:rPr>
          <w:color w:val="000000"/>
          <w:sz w:val="24"/>
          <w:szCs w:val="24"/>
        </w:rPr>
        <w:t>. объемам услуг/работ и общей сумме договора).</w:t>
      </w:r>
      <w:proofErr w:type="gramEnd"/>
      <w:r w:rsidRPr="004F7A87">
        <w:rPr>
          <w:color w:val="000000"/>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4F7A87">
        <w:rPr>
          <w:sz w:val="24"/>
          <w:szCs w:val="24"/>
        </w:rPr>
        <w:t>;</w:t>
      </w:r>
    </w:p>
    <w:p w:rsidR="00CF39D0" w:rsidRPr="00441EA0" w:rsidRDefault="0094713A" w:rsidP="00CF39D0">
      <w:pPr>
        <w:numPr>
          <w:ilvl w:val="0"/>
          <w:numId w:val="21"/>
        </w:numPr>
        <w:suppressAutoHyphens w:val="0"/>
        <w:spacing w:line="264" w:lineRule="auto"/>
        <w:rPr>
          <w:sz w:val="24"/>
          <w:szCs w:val="24"/>
          <w:lang w:eastAsia="ru-RU"/>
        </w:rPr>
      </w:pPr>
      <w:r w:rsidRPr="00960C20">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960C20">
        <w:rPr>
          <w:sz w:val="24"/>
          <w:szCs w:val="24"/>
          <w:lang w:eastAsia="ru-RU"/>
        </w:rPr>
        <w:t>ог</w:t>
      </w:r>
      <w:proofErr w:type="gramStart"/>
      <w:r w:rsidR="003776BB" w:rsidRPr="00960C20">
        <w:rPr>
          <w:sz w:val="24"/>
          <w:szCs w:val="24"/>
          <w:lang w:eastAsia="ru-RU"/>
        </w:rPr>
        <w:t>о(</w:t>
      </w:r>
      <w:proofErr w:type="gramEnd"/>
      <w:r w:rsidRPr="00960C20">
        <w:rPr>
          <w:sz w:val="24"/>
          <w:szCs w:val="24"/>
          <w:lang w:eastAsia="ru-RU"/>
        </w:rPr>
        <w:t>их</w:t>
      </w:r>
      <w:r w:rsidR="003776BB" w:rsidRPr="00960C20">
        <w:rPr>
          <w:sz w:val="24"/>
          <w:szCs w:val="24"/>
          <w:lang w:eastAsia="ru-RU"/>
        </w:rPr>
        <w:t>)</w:t>
      </w:r>
      <w:r w:rsidRPr="00960C20">
        <w:rPr>
          <w:sz w:val="24"/>
          <w:szCs w:val="24"/>
          <w:lang w:eastAsia="ru-RU"/>
        </w:rPr>
        <w:t xml:space="preserve"> задани</w:t>
      </w:r>
      <w:r w:rsidR="003776BB" w:rsidRPr="00960C20">
        <w:rPr>
          <w:sz w:val="24"/>
          <w:szCs w:val="24"/>
          <w:lang w:eastAsia="ru-RU"/>
        </w:rPr>
        <w:t>я(</w:t>
      </w:r>
      <w:r w:rsidRPr="00960C20">
        <w:rPr>
          <w:sz w:val="24"/>
          <w:szCs w:val="24"/>
          <w:lang w:eastAsia="ru-RU"/>
        </w:rPr>
        <w:t>й</w:t>
      </w:r>
      <w:r w:rsidR="003776BB" w:rsidRPr="00960C20">
        <w:rPr>
          <w:sz w:val="24"/>
          <w:szCs w:val="24"/>
          <w:lang w:eastAsia="ru-RU"/>
        </w:rPr>
        <w:t>)</w:t>
      </w:r>
      <w:r w:rsidRPr="00960C20">
        <w:rPr>
          <w:sz w:val="24"/>
          <w:szCs w:val="24"/>
          <w:lang w:eastAsia="ru-RU"/>
        </w:rPr>
        <w:t>, изложены в Приложении №1</w:t>
      </w:r>
      <w:r w:rsidRPr="00441EA0">
        <w:rPr>
          <w:sz w:val="24"/>
          <w:szCs w:val="24"/>
          <w:lang w:eastAsia="ru-RU"/>
        </w:rPr>
        <w:t xml:space="preserve"> (Техническ</w:t>
      </w:r>
      <w:r w:rsidR="003776BB" w:rsidRPr="00441EA0">
        <w:rPr>
          <w:sz w:val="24"/>
          <w:szCs w:val="24"/>
          <w:lang w:eastAsia="ru-RU"/>
        </w:rPr>
        <w:t>ом(</w:t>
      </w:r>
      <w:r w:rsidRPr="00441EA0">
        <w:rPr>
          <w:sz w:val="24"/>
          <w:szCs w:val="24"/>
          <w:lang w:eastAsia="ru-RU"/>
        </w:rPr>
        <w:t>их</w:t>
      </w:r>
      <w:r w:rsidR="003776BB" w:rsidRPr="00441EA0">
        <w:rPr>
          <w:sz w:val="24"/>
          <w:szCs w:val="24"/>
          <w:lang w:eastAsia="ru-RU"/>
        </w:rPr>
        <w:t>)</w:t>
      </w:r>
      <w:r w:rsidRPr="00441EA0">
        <w:rPr>
          <w:sz w:val="24"/>
          <w:szCs w:val="24"/>
          <w:lang w:eastAsia="ru-RU"/>
        </w:rPr>
        <w:t xml:space="preserve"> задани</w:t>
      </w:r>
      <w:r w:rsidR="003776BB" w:rsidRPr="00441EA0">
        <w:rPr>
          <w:sz w:val="24"/>
          <w:szCs w:val="24"/>
          <w:lang w:eastAsia="ru-RU"/>
        </w:rPr>
        <w:t>и(</w:t>
      </w:r>
      <w:proofErr w:type="spellStart"/>
      <w:r w:rsidRPr="00441EA0">
        <w:rPr>
          <w:sz w:val="24"/>
          <w:szCs w:val="24"/>
          <w:lang w:eastAsia="ru-RU"/>
        </w:rPr>
        <w:t>ях</w:t>
      </w:r>
      <w:proofErr w:type="spellEnd"/>
      <w:r w:rsidR="003776BB" w:rsidRPr="00441EA0">
        <w:rPr>
          <w:sz w:val="24"/>
          <w:szCs w:val="24"/>
          <w:lang w:eastAsia="ru-RU"/>
        </w:rPr>
        <w:t>)</w:t>
      </w:r>
      <w:r w:rsidRPr="00441EA0">
        <w:rPr>
          <w:sz w:val="24"/>
          <w:szCs w:val="24"/>
          <w:lang w:eastAsia="ru-RU"/>
        </w:rPr>
        <w:t>) к настоящей Документации. При несоблюдении требований Техническ</w:t>
      </w:r>
      <w:r w:rsidR="003776BB" w:rsidRPr="00441EA0">
        <w:rPr>
          <w:sz w:val="24"/>
          <w:szCs w:val="24"/>
          <w:lang w:eastAsia="ru-RU"/>
        </w:rPr>
        <w:t>ог</w:t>
      </w:r>
      <w:proofErr w:type="gramStart"/>
      <w:r w:rsidR="003776BB" w:rsidRPr="00441EA0">
        <w:rPr>
          <w:sz w:val="24"/>
          <w:szCs w:val="24"/>
          <w:lang w:eastAsia="ru-RU"/>
        </w:rPr>
        <w:t>о(</w:t>
      </w:r>
      <w:proofErr w:type="gramEnd"/>
      <w:r w:rsidRPr="00441EA0">
        <w:rPr>
          <w:sz w:val="24"/>
          <w:szCs w:val="24"/>
          <w:lang w:eastAsia="ru-RU"/>
        </w:rPr>
        <w:t>их</w:t>
      </w:r>
      <w:r w:rsidR="003776BB" w:rsidRPr="00441EA0">
        <w:rPr>
          <w:sz w:val="24"/>
          <w:szCs w:val="24"/>
          <w:lang w:eastAsia="ru-RU"/>
        </w:rPr>
        <w:t>)</w:t>
      </w:r>
      <w:r w:rsidRPr="00441EA0">
        <w:rPr>
          <w:sz w:val="24"/>
          <w:szCs w:val="24"/>
          <w:lang w:eastAsia="ru-RU"/>
        </w:rPr>
        <w:t xml:space="preserve"> задани</w:t>
      </w:r>
      <w:r w:rsidR="003776BB" w:rsidRPr="00441EA0">
        <w:rPr>
          <w:sz w:val="24"/>
          <w:szCs w:val="24"/>
          <w:lang w:eastAsia="ru-RU"/>
        </w:rPr>
        <w:t>я(</w:t>
      </w:r>
      <w:r w:rsidRPr="00441EA0">
        <w:rPr>
          <w:sz w:val="24"/>
          <w:szCs w:val="24"/>
          <w:lang w:eastAsia="ru-RU"/>
        </w:rPr>
        <w:t>й</w:t>
      </w:r>
      <w:r w:rsidR="003776BB" w:rsidRPr="00441EA0">
        <w:rPr>
          <w:sz w:val="24"/>
          <w:szCs w:val="24"/>
          <w:lang w:eastAsia="ru-RU"/>
        </w:rPr>
        <w:t>)</w:t>
      </w:r>
      <w:r w:rsidRPr="00441EA0">
        <w:rPr>
          <w:sz w:val="24"/>
          <w:szCs w:val="24"/>
          <w:lang w:eastAsia="ru-RU"/>
        </w:rPr>
        <w:t xml:space="preserve"> Закупочная комиссия отклонит </w:t>
      </w:r>
      <w:r w:rsidR="00C96484" w:rsidRPr="00441EA0">
        <w:rPr>
          <w:sz w:val="24"/>
          <w:szCs w:val="24"/>
          <w:lang w:eastAsia="ru-RU"/>
        </w:rPr>
        <w:t>Заявку</w:t>
      </w:r>
      <w:r w:rsidRPr="00441EA0">
        <w:rPr>
          <w:sz w:val="24"/>
          <w:szCs w:val="24"/>
          <w:lang w:eastAsia="ru-RU"/>
        </w:rPr>
        <w:t xml:space="preserve"> Участника.</w:t>
      </w:r>
    </w:p>
    <w:p w:rsidR="009D7F01" w:rsidRPr="00441EA0" w:rsidRDefault="002A5B99" w:rsidP="00CF39D0">
      <w:pPr>
        <w:suppressAutoHyphens w:val="0"/>
        <w:spacing w:line="264" w:lineRule="auto"/>
        <w:ind w:left="927" w:firstLine="0"/>
        <w:rPr>
          <w:sz w:val="24"/>
          <w:szCs w:val="24"/>
          <w:lang w:eastAsia="ru-RU"/>
        </w:rPr>
      </w:pPr>
      <w:proofErr w:type="gramStart"/>
      <w:r w:rsidRPr="00441EA0">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441EA0">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441EA0">
        <w:rPr>
          <w:sz w:val="24"/>
          <w:szCs w:val="24"/>
        </w:rPr>
        <w:t>предоставляются документы</w:t>
      </w:r>
      <w:proofErr w:type="gramEnd"/>
      <w:r w:rsidRPr="00441EA0">
        <w:rPr>
          <w:sz w:val="24"/>
          <w:szCs w:val="24"/>
        </w:rPr>
        <w:t xml:space="preserve"> (копия Устава, выписка из ЕГРЮЛ/ЕГРИП, учредительный договор), подтверждающие факт </w:t>
      </w:r>
      <w:proofErr w:type="spellStart"/>
      <w:r w:rsidRPr="00441EA0">
        <w:rPr>
          <w:sz w:val="24"/>
          <w:szCs w:val="24"/>
        </w:rPr>
        <w:t>аффилированности</w:t>
      </w:r>
      <w:proofErr w:type="spellEnd"/>
      <w:r w:rsidRPr="00441EA0">
        <w:rPr>
          <w:sz w:val="24"/>
          <w:szCs w:val="24"/>
        </w:rPr>
        <w:t xml:space="preserve"> предприятий</w:t>
      </w:r>
      <w:r w:rsidR="009D7F01" w:rsidRPr="00441EA0">
        <w:rPr>
          <w:color w:val="000000"/>
          <w:sz w:val="24"/>
          <w:szCs w:val="24"/>
        </w:rPr>
        <w:t>.</w:t>
      </w:r>
    </w:p>
    <w:p w:rsidR="00717F60" w:rsidRPr="00441EA0" w:rsidRDefault="002A5B99" w:rsidP="00557C01">
      <w:pPr>
        <w:widowControl w:val="0"/>
        <w:numPr>
          <w:ilvl w:val="3"/>
          <w:numId w:val="26"/>
        </w:numPr>
        <w:tabs>
          <w:tab w:val="left" w:pos="1700"/>
        </w:tabs>
        <w:autoSpaceDE w:val="0"/>
        <w:spacing w:after="100" w:line="264" w:lineRule="auto"/>
        <w:ind w:left="0" w:firstLine="709"/>
        <w:rPr>
          <w:bCs w:val="0"/>
          <w:sz w:val="24"/>
          <w:szCs w:val="24"/>
        </w:rPr>
      </w:pPr>
      <w:bookmarkStart w:id="501" w:name="_Ref306005578"/>
      <w:bookmarkStart w:id="502" w:name="_Ref303587815"/>
      <w:r w:rsidRPr="00441EA0">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441EA0">
        <w:rPr>
          <w:sz w:val="24"/>
          <w:szCs w:val="24"/>
        </w:rPr>
        <w:t>пп</w:t>
      </w:r>
      <w:proofErr w:type="spellEnd"/>
      <w:r w:rsidRPr="00441EA0">
        <w:rPr>
          <w:sz w:val="24"/>
          <w:szCs w:val="24"/>
        </w:rPr>
        <w:t xml:space="preserve">. </w:t>
      </w:r>
      <w:r w:rsidR="001B34FA">
        <w:fldChar w:fldCharType="begin"/>
      </w:r>
      <w:r w:rsidR="001B34FA">
        <w:instrText xml:space="preserve"> REF _Ref440291364 \r \h  \* MERGEFORMAT </w:instrText>
      </w:r>
      <w:r w:rsidR="001B34FA">
        <w:fldChar w:fldCharType="separate"/>
      </w:r>
      <w:r w:rsidR="00401BC0" w:rsidRPr="00401BC0">
        <w:rPr>
          <w:sz w:val="24"/>
          <w:szCs w:val="24"/>
        </w:rPr>
        <w:t>3.3.8.1</w:t>
      </w:r>
      <w:r w:rsidR="001B34FA">
        <w:fldChar w:fldCharType="end"/>
      </w:r>
      <w:r w:rsidRPr="00441EA0">
        <w:rPr>
          <w:sz w:val="24"/>
          <w:szCs w:val="24"/>
        </w:rPr>
        <w:t>-</w:t>
      </w:r>
      <w:r w:rsidR="001B34FA">
        <w:fldChar w:fldCharType="begin"/>
      </w:r>
      <w:r w:rsidR="001B34FA">
        <w:instrText xml:space="preserve"> REF _Ref303669127 \r \h  \* MERGEFORMAT </w:instrText>
      </w:r>
      <w:r w:rsidR="001B34FA">
        <w:fldChar w:fldCharType="separate"/>
      </w:r>
      <w:r w:rsidR="00401BC0" w:rsidRPr="00401BC0">
        <w:rPr>
          <w:sz w:val="24"/>
          <w:szCs w:val="24"/>
        </w:rPr>
        <w:t>3.3.8.2</w:t>
      </w:r>
      <w:r w:rsidR="001B34FA">
        <w:fldChar w:fldCharType="end"/>
      </w:r>
      <w:r w:rsidR="00717F60" w:rsidRPr="00441EA0">
        <w:rPr>
          <w:bCs w:val="0"/>
          <w:sz w:val="24"/>
          <w:szCs w:val="24"/>
        </w:rPr>
        <w:t>:</w:t>
      </w:r>
      <w:bookmarkEnd w:id="501"/>
      <w:bookmarkEnd w:id="502"/>
      <w:r w:rsidR="005B074F" w:rsidRPr="00441EA0">
        <w:rPr>
          <w:bCs w:val="0"/>
          <w:sz w:val="24"/>
          <w:szCs w:val="24"/>
        </w:rPr>
        <w:t xml:space="preserve"> </w:t>
      </w:r>
    </w:p>
    <w:p w:rsidR="00553A57" w:rsidRPr="00441EA0" w:rsidRDefault="009146DD" w:rsidP="00960C20">
      <w:pPr>
        <w:widowControl w:val="0"/>
        <w:numPr>
          <w:ilvl w:val="0"/>
          <w:numId w:val="46"/>
        </w:numPr>
        <w:tabs>
          <w:tab w:val="left" w:pos="1260"/>
        </w:tabs>
        <w:autoSpaceDE w:val="0"/>
        <w:spacing w:line="264" w:lineRule="auto"/>
        <w:ind w:left="1276"/>
        <w:rPr>
          <w:sz w:val="24"/>
          <w:szCs w:val="24"/>
        </w:rPr>
      </w:pPr>
      <w:r w:rsidRPr="00441EA0">
        <w:rPr>
          <w:sz w:val="24"/>
          <w:szCs w:val="24"/>
        </w:rPr>
        <w:t>З</w:t>
      </w:r>
      <w:r w:rsidR="00553A57" w:rsidRPr="00441EA0">
        <w:rPr>
          <w:sz w:val="24"/>
          <w:szCs w:val="24"/>
        </w:rPr>
        <w:t>аверенную Участником либо нотариусом копию устава в действующей редакции</w:t>
      </w:r>
      <w:r w:rsidRPr="00441EA0">
        <w:rPr>
          <w:sz w:val="24"/>
          <w:szCs w:val="24"/>
        </w:rPr>
        <w:t xml:space="preserve"> (для юридических лиц)</w:t>
      </w:r>
      <w:r w:rsidR="00553A57" w:rsidRPr="00441EA0">
        <w:rPr>
          <w:sz w:val="24"/>
          <w:szCs w:val="24"/>
        </w:rPr>
        <w:t>;</w:t>
      </w:r>
    </w:p>
    <w:p w:rsidR="00553A57" w:rsidRPr="00441EA0" w:rsidRDefault="002A5B99" w:rsidP="00960C20">
      <w:pPr>
        <w:widowControl w:val="0"/>
        <w:numPr>
          <w:ilvl w:val="0"/>
          <w:numId w:val="46"/>
        </w:numPr>
        <w:tabs>
          <w:tab w:val="left" w:pos="1260"/>
        </w:tabs>
        <w:autoSpaceDE w:val="0"/>
        <w:spacing w:line="264" w:lineRule="auto"/>
        <w:ind w:left="1276"/>
        <w:rPr>
          <w:sz w:val="24"/>
          <w:szCs w:val="24"/>
        </w:rPr>
      </w:pPr>
      <w:bookmarkStart w:id="503" w:name="_Ref440279062"/>
      <w:proofErr w:type="gramStart"/>
      <w:r w:rsidRPr="00441EA0">
        <w:rPr>
          <w:i/>
          <w:sz w:val="24"/>
          <w:szCs w:val="24"/>
        </w:rPr>
        <w:t>для Участников, зарегистрированных на территории РФ:</w:t>
      </w:r>
      <w:r w:rsidRPr="00441EA0">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441EA0">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441EA0">
        <w:rPr>
          <w:sz w:val="24"/>
          <w:szCs w:val="24"/>
        </w:rPr>
        <w:t>а(</w:t>
      </w:r>
      <w:proofErr w:type="spellStart"/>
      <w:proofErr w:type="gramEnd"/>
      <w:r w:rsidRPr="00441EA0">
        <w:rPr>
          <w:sz w:val="24"/>
          <w:szCs w:val="24"/>
        </w:rPr>
        <w:t>ов</w:t>
      </w:r>
      <w:proofErr w:type="spellEnd"/>
      <w:r w:rsidRPr="00441EA0">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w:t>
      </w:r>
      <w:r w:rsidRPr="00441EA0">
        <w:rPr>
          <w:sz w:val="24"/>
          <w:szCs w:val="24"/>
        </w:rPr>
        <w:lastRenderedPageBreak/>
        <w:t xml:space="preserve">уполномоченным органом не ранее чем за 60 (шестьдесят) дней до срока окончания приема Заявок. </w:t>
      </w:r>
      <w:r w:rsidRPr="00441EA0">
        <w:rPr>
          <w:i/>
          <w:sz w:val="24"/>
          <w:szCs w:val="24"/>
        </w:rPr>
        <w:t>Для Участников и их собственников – иностранных лиц:</w:t>
      </w:r>
      <w:r w:rsidRPr="00441EA0">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441EA0">
        <w:rPr>
          <w:sz w:val="24"/>
          <w:szCs w:val="24"/>
        </w:rPr>
        <w:t>;</w:t>
      </w:r>
      <w:bookmarkEnd w:id="503"/>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r w:rsidRPr="00441EA0">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441EA0" w:rsidRDefault="00DB4CA4" w:rsidP="00960C20">
      <w:pPr>
        <w:widowControl w:val="0"/>
        <w:numPr>
          <w:ilvl w:val="0"/>
          <w:numId w:val="46"/>
        </w:numPr>
        <w:tabs>
          <w:tab w:val="left" w:pos="1260"/>
        </w:tabs>
        <w:autoSpaceDE w:val="0"/>
        <w:spacing w:line="264" w:lineRule="auto"/>
        <w:ind w:left="1276"/>
        <w:rPr>
          <w:sz w:val="24"/>
          <w:szCs w:val="24"/>
        </w:rPr>
      </w:pPr>
      <w:r w:rsidRPr="00441EA0">
        <w:rPr>
          <w:sz w:val="24"/>
          <w:szCs w:val="24"/>
        </w:rPr>
        <w:t>Информационное письмо о налич</w:t>
      </w:r>
      <w:proofErr w:type="gramStart"/>
      <w:r w:rsidRPr="00441EA0">
        <w:rPr>
          <w:sz w:val="24"/>
          <w:szCs w:val="24"/>
        </w:rPr>
        <w:t>ии у У</w:t>
      </w:r>
      <w:proofErr w:type="gramEnd"/>
      <w:r w:rsidRPr="00441EA0">
        <w:rPr>
          <w:sz w:val="24"/>
          <w:szCs w:val="24"/>
        </w:rPr>
        <w:t xml:space="preserve">частника конфликта интересов и/или связей, носящих характер </w:t>
      </w:r>
      <w:proofErr w:type="spellStart"/>
      <w:r w:rsidRPr="00441EA0">
        <w:rPr>
          <w:sz w:val="24"/>
          <w:szCs w:val="24"/>
        </w:rPr>
        <w:t>аффилированности</w:t>
      </w:r>
      <w:proofErr w:type="spellEnd"/>
      <w:r w:rsidRPr="00441EA0">
        <w:rPr>
          <w:sz w:val="24"/>
          <w:szCs w:val="24"/>
        </w:rPr>
        <w:t xml:space="preserve"> с сотрудниками Заказчика или Организатора </w:t>
      </w:r>
      <w:r w:rsidR="00A600E3" w:rsidRPr="00441EA0">
        <w:rPr>
          <w:sz w:val="24"/>
          <w:szCs w:val="24"/>
        </w:rPr>
        <w:t>(</w:t>
      </w:r>
      <w:r w:rsidR="003F3A69" w:rsidRPr="00441EA0">
        <w:rPr>
          <w:sz w:val="24"/>
          <w:szCs w:val="24"/>
        </w:rPr>
        <w:t>подраздел</w:t>
      </w:r>
      <w:r w:rsidR="00A600E3" w:rsidRPr="00441EA0">
        <w:rPr>
          <w:sz w:val="24"/>
          <w:szCs w:val="24"/>
        </w:rPr>
        <w:t xml:space="preserve"> </w:t>
      </w:r>
      <w:r w:rsidR="001B34FA">
        <w:fldChar w:fldCharType="begin"/>
      </w:r>
      <w:r w:rsidR="001B34FA">
        <w:instrText xml:space="preserve"> REF _Ref440271993 \r \h  \* MERGEFORMAT </w:instrText>
      </w:r>
      <w:r w:rsidR="001B34FA">
        <w:fldChar w:fldCharType="separate"/>
      </w:r>
      <w:r w:rsidR="00401BC0" w:rsidRPr="00401BC0">
        <w:rPr>
          <w:sz w:val="24"/>
          <w:szCs w:val="24"/>
        </w:rPr>
        <w:t>5.11</w:t>
      </w:r>
      <w:r w:rsidR="001B34FA">
        <w:fldChar w:fldCharType="end"/>
      </w:r>
      <w:r w:rsidR="00A600E3" w:rsidRPr="00441EA0">
        <w:rPr>
          <w:sz w:val="24"/>
          <w:szCs w:val="24"/>
        </w:rPr>
        <w:t>)</w:t>
      </w:r>
      <w:r w:rsidR="00F82225" w:rsidRPr="00441EA0">
        <w:rPr>
          <w:sz w:val="24"/>
          <w:szCs w:val="24"/>
        </w:rPr>
        <w:t>;</w:t>
      </w:r>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bookmarkStart w:id="504" w:name="_Ref440372326"/>
      <w:r w:rsidRPr="00441EA0">
        <w:rPr>
          <w:sz w:val="24"/>
          <w:szCs w:val="24"/>
        </w:rPr>
        <w:t>Антикоррупционные обязательства</w:t>
      </w:r>
      <w:r w:rsidR="00A154B7" w:rsidRPr="00441EA0">
        <w:rPr>
          <w:sz w:val="24"/>
          <w:szCs w:val="24"/>
        </w:rPr>
        <w:t xml:space="preserve"> </w:t>
      </w:r>
      <w:r w:rsidR="002A5B99" w:rsidRPr="00441EA0">
        <w:rPr>
          <w:sz w:val="24"/>
          <w:szCs w:val="24"/>
        </w:rPr>
        <w:t xml:space="preserve">по </w:t>
      </w:r>
      <w:r w:rsidR="002A5B99" w:rsidRPr="00441EA0">
        <w:rPr>
          <w:bCs w:val="0"/>
          <w:sz w:val="24"/>
          <w:szCs w:val="24"/>
        </w:rPr>
        <w:t>форме, приведенной</w:t>
      </w:r>
      <w:r w:rsidR="00A154B7" w:rsidRPr="00441EA0">
        <w:rPr>
          <w:bCs w:val="0"/>
          <w:sz w:val="24"/>
          <w:szCs w:val="24"/>
        </w:rPr>
        <w:t xml:space="preserve"> в настоящей Документации</w:t>
      </w:r>
      <w:r w:rsidR="00A600E3" w:rsidRPr="00441EA0">
        <w:rPr>
          <w:sz w:val="24"/>
          <w:szCs w:val="24"/>
        </w:rPr>
        <w:t xml:space="preserve"> (</w:t>
      </w:r>
      <w:r w:rsidR="003F3A69" w:rsidRPr="00441EA0">
        <w:rPr>
          <w:sz w:val="24"/>
          <w:szCs w:val="24"/>
        </w:rPr>
        <w:t>подраздел</w:t>
      </w:r>
      <w:r w:rsidR="00A600E3" w:rsidRPr="00441EA0">
        <w:rPr>
          <w:sz w:val="24"/>
          <w:szCs w:val="24"/>
        </w:rPr>
        <w:t xml:space="preserve"> </w:t>
      </w:r>
      <w:r w:rsidR="001B34FA">
        <w:fldChar w:fldCharType="begin"/>
      </w:r>
      <w:r w:rsidR="001B34FA">
        <w:instrText xml:space="preserve"> REF _Ref440271964 \r \h  \* MERGEFORMAT </w:instrText>
      </w:r>
      <w:r w:rsidR="001B34FA">
        <w:fldChar w:fldCharType="separate"/>
      </w:r>
      <w:r w:rsidR="00401BC0" w:rsidRPr="00401BC0">
        <w:rPr>
          <w:sz w:val="24"/>
          <w:szCs w:val="24"/>
        </w:rPr>
        <w:t>5.1.3</w:t>
      </w:r>
      <w:r w:rsidR="001B34FA">
        <w:fldChar w:fldCharType="end"/>
      </w:r>
      <w:r w:rsidR="00A600E3" w:rsidRPr="00441EA0">
        <w:rPr>
          <w:sz w:val="24"/>
          <w:szCs w:val="24"/>
        </w:rPr>
        <w:t>)</w:t>
      </w:r>
      <w:r w:rsidRPr="00441EA0">
        <w:rPr>
          <w:sz w:val="24"/>
          <w:szCs w:val="24"/>
        </w:rPr>
        <w:t>;</w:t>
      </w:r>
      <w:bookmarkEnd w:id="504"/>
    </w:p>
    <w:p w:rsidR="009948B4" w:rsidRPr="00441EA0" w:rsidRDefault="00A8626B" w:rsidP="00960C20">
      <w:pPr>
        <w:widowControl w:val="0"/>
        <w:numPr>
          <w:ilvl w:val="0"/>
          <w:numId w:val="46"/>
        </w:numPr>
        <w:tabs>
          <w:tab w:val="left" w:pos="1260"/>
        </w:tabs>
        <w:autoSpaceDE w:val="0"/>
        <w:spacing w:line="264" w:lineRule="auto"/>
        <w:ind w:left="1276"/>
        <w:rPr>
          <w:sz w:val="24"/>
          <w:szCs w:val="24"/>
        </w:rPr>
      </w:pPr>
      <w:r w:rsidRPr="00A8626B">
        <w:rPr>
          <w:sz w:val="24"/>
          <w:szCs w:val="24"/>
        </w:rPr>
        <w:t>Справку о цепочке собственников участника закупочной процедуры, включая бенефициаров (в том числе конечных)</w:t>
      </w:r>
      <w:r w:rsidR="009948B4" w:rsidRPr="00A8626B">
        <w:rPr>
          <w:sz w:val="24"/>
          <w:szCs w:val="24"/>
        </w:rPr>
        <w:t xml:space="preserve"> по форме</w:t>
      </w:r>
      <w:r w:rsidR="009948B4" w:rsidRPr="00441EA0">
        <w:rPr>
          <w:sz w:val="24"/>
          <w:szCs w:val="24"/>
        </w:rPr>
        <w:t xml:space="preserve"> и в соответствии с инструкциями, приведенными в настоящей Документации по запросу предложений (</w:t>
      </w:r>
      <w:r w:rsidR="003F3A69" w:rsidRPr="00441EA0">
        <w:rPr>
          <w:sz w:val="24"/>
          <w:szCs w:val="24"/>
        </w:rPr>
        <w:t>подраздел</w:t>
      </w:r>
      <w:r w:rsidR="007705A5" w:rsidRPr="00441EA0">
        <w:rPr>
          <w:sz w:val="24"/>
          <w:szCs w:val="24"/>
        </w:rPr>
        <w:t xml:space="preserve"> </w:t>
      </w:r>
      <w:r w:rsidR="001B34FA">
        <w:fldChar w:fldCharType="begin"/>
      </w:r>
      <w:r w:rsidR="001B34FA">
        <w:instrText xml:space="preserve"> REF _Ref440272035 \r \h  \* MERGEFORMAT </w:instrText>
      </w:r>
      <w:r w:rsidR="001B34FA">
        <w:fldChar w:fldCharType="separate"/>
      </w:r>
      <w:r w:rsidR="00401BC0" w:rsidRPr="00401BC0">
        <w:rPr>
          <w:sz w:val="24"/>
          <w:szCs w:val="24"/>
        </w:rPr>
        <w:t>5.12</w:t>
      </w:r>
      <w:r w:rsidR="001B34FA">
        <w:fldChar w:fldCharType="end"/>
      </w:r>
      <w:r w:rsidR="009948B4" w:rsidRPr="00441EA0">
        <w:rPr>
          <w:sz w:val="24"/>
          <w:szCs w:val="24"/>
        </w:rPr>
        <w:t>);</w:t>
      </w:r>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r w:rsidRPr="00441EA0">
        <w:rPr>
          <w:sz w:val="24"/>
          <w:szCs w:val="24"/>
        </w:rPr>
        <w:t>Согласие на обработку персональных данных</w:t>
      </w:r>
      <w:r w:rsidR="00A600E3" w:rsidRPr="00441EA0">
        <w:rPr>
          <w:sz w:val="24"/>
          <w:szCs w:val="24"/>
        </w:rPr>
        <w:t xml:space="preserve"> </w:t>
      </w:r>
      <w:r w:rsidR="00A92723" w:rsidRPr="00441EA0">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441EA0">
        <w:rPr>
          <w:sz w:val="24"/>
          <w:szCs w:val="24"/>
        </w:rPr>
        <w:t>(</w:t>
      </w:r>
      <w:r w:rsidR="003F3A69" w:rsidRPr="00441EA0">
        <w:rPr>
          <w:sz w:val="24"/>
          <w:szCs w:val="24"/>
        </w:rPr>
        <w:t>подраздел</w:t>
      </w:r>
      <w:r w:rsidR="00A600E3" w:rsidRPr="00441EA0">
        <w:rPr>
          <w:sz w:val="24"/>
          <w:szCs w:val="24"/>
        </w:rPr>
        <w:t xml:space="preserve"> </w:t>
      </w:r>
      <w:r w:rsidR="001B34FA">
        <w:fldChar w:fldCharType="begin"/>
      </w:r>
      <w:r w:rsidR="001B34FA">
        <w:instrText xml:space="preserve"> REF _Ref440272051 \r \h  \* MERGEFORMAT </w:instrText>
      </w:r>
      <w:r w:rsidR="001B34FA">
        <w:fldChar w:fldCharType="separate"/>
      </w:r>
      <w:r w:rsidR="00401BC0" w:rsidRPr="00401BC0">
        <w:rPr>
          <w:sz w:val="24"/>
          <w:szCs w:val="24"/>
        </w:rPr>
        <w:t>5.12</w:t>
      </w:r>
      <w:r w:rsidR="00401BC0">
        <w:t>.2.18</w:t>
      </w:r>
      <w:r w:rsidR="001B34FA">
        <w:fldChar w:fldCharType="end"/>
      </w:r>
      <w:r w:rsidR="00A600E3" w:rsidRPr="00441EA0">
        <w:rPr>
          <w:sz w:val="24"/>
          <w:szCs w:val="24"/>
        </w:rPr>
        <w:t>)</w:t>
      </w:r>
      <w:r w:rsidRPr="00441EA0">
        <w:rPr>
          <w:sz w:val="24"/>
          <w:szCs w:val="24"/>
        </w:rPr>
        <w:t>;</w:t>
      </w:r>
    </w:p>
    <w:p w:rsidR="00F82225" w:rsidRPr="00441EA0" w:rsidRDefault="002A5B99" w:rsidP="00960C20">
      <w:pPr>
        <w:widowControl w:val="0"/>
        <w:numPr>
          <w:ilvl w:val="0"/>
          <w:numId w:val="46"/>
        </w:numPr>
        <w:tabs>
          <w:tab w:val="left" w:pos="1260"/>
        </w:tabs>
        <w:autoSpaceDE w:val="0"/>
        <w:spacing w:line="264" w:lineRule="auto"/>
        <w:ind w:left="1276"/>
        <w:rPr>
          <w:sz w:val="24"/>
          <w:szCs w:val="24"/>
        </w:rPr>
      </w:pPr>
      <w:proofErr w:type="gramStart"/>
      <w:r w:rsidRPr="00441EA0">
        <w:rPr>
          <w:sz w:val="24"/>
          <w:szCs w:val="24"/>
        </w:rPr>
        <w:t xml:space="preserve">Копию </w:t>
      </w:r>
      <w:r w:rsidR="00F82225" w:rsidRPr="00441EA0">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441EA0">
        <w:rPr>
          <w:sz w:val="24"/>
          <w:szCs w:val="24"/>
        </w:rPr>
        <w:t>Заявок</w:t>
      </w:r>
      <w:r w:rsidR="00F82225" w:rsidRPr="00441EA0">
        <w:rPr>
          <w:sz w:val="24"/>
          <w:szCs w:val="24"/>
        </w:rPr>
        <w:t xml:space="preserve"> (код по классификатору налоговой документации 1120101)</w:t>
      </w:r>
      <w:r w:rsidR="00586515" w:rsidRPr="00441EA0">
        <w:rPr>
          <w:sz w:val="24"/>
          <w:szCs w:val="24"/>
        </w:rPr>
        <w:t xml:space="preserve"> </w:t>
      </w:r>
      <w:r w:rsidR="00586515" w:rsidRPr="00441EA0">
        <w:rPr>
          <w:szCs w:val="24"/>
        </w:rPr>
        <w:t>(</w:t>
      </w:r>
      <w:r w:rsidR="009D6ACB" w:rsidRPr="00441EA0">
        <w:rPr>
          <w:sz w:val="24"/>
          <w:szCs w:val="24"/>
        </w:rPr>
        <w:t>желательное требование, предоставляется Участником при наличии</w:t>
      </w:r>
      <w:r w:rsidR="00586515" w:rsidRPr="00441EA0">
        <w:rPr>
          <w:szCs w:val="24"/>
        </w:rPr>
        <w:t>)</w:t>
      </w:r>
      <w:r w:rsidR="00F82225" w:rsidRPr="00441EA0">
        <w:rPr>
          <w:sz w:val="24"/>
          <w:szCs w:val="24"/>
        </w:rPr>
        <w:t>;</w:t>
      </w:r>
      <w:proofErr w:type="gramEnd"/>
    </w:p>
    <w:p w:rsidR="00F82225" w:rsidRPr="00441EA0" w:rsidRDefault="002A5B99"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Копию </w:t>
      </w:r>
      <w:r w:rsidR="00F82225" w:rsidRPr="00441EA0">
        <w:rPr>
          <w:sz w:val="24"/>
          <w:szCs w:val="24"/>
        </w:rPr>
        <w:t>справки</w:t>
      </w:r>
      <w:r w:rsidR="00B016D1" w:rsidRPr="00441EA0">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441EA0">
        <w:rPr>
          <w:sz w:val="24"/>
          <w:szCs w:val="24"/>
        </w:rPr>
        <w:t>форма</w:t>
      </w:r>
      <w:proofErr w:type="gramEnd"/>
      <w:r w:rsidR="00F82225" w:rsidRPr="00441EA0">
        <w:rPr>
          <w:sz w:val="24"/>
          <w:szCs w:val="24"/>
        </w:rPr>
        <w:t xml:space="preserve">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441EA0">
        <w:rPr>
          <w:sz w:val="24"/>
          <w:szCs w:val="24"/>
        </w:rPr>
        <w:t>Заявок</w:t>
      </w:r>
      <w:r w:rsidR="00F82225" w:rsidRPr="00441EA0">
        <w:rPr>
          <w:sz w:val="24"/>
          <w:szCs w:val="24"/>
        </w:rPr>
        <w:t xml:space="preserve"> (код по классификатору налоговой документации 1160080)</w:t>
      </w:r>
      <w:r w:rsidR="00586515" w:rsidRPr="00441EA0">
        <w:rPr>
          <w:sz w:val="24"/>
          <w:szCs w:val="24"/>
        </w:rPr>
        <w:t xml:space="preserve"> (</w:t>
      </w:r>
      <w:r w:rsidR="00BB7F61" w:rsidRPr="00441EA0">
        <w:rPr>
          <w:sz w:val="24"/>
          <w:szCs w:val="24"/>
        </w:rPr>
        <w:t>желательное требование, предоставляется Участником при наличии</w:t>
      </w:r>
      <w:r w:rsidR="00586515" w:rsidRPr="00441EA0">
        <w:rPr>
          <w:sz w:val="24"/>
          <w:szCs w:val="24"/>
        </w:rPr>
        <w:t>)</w:t>
      </w:r>
      <w:r w:rsidR="00F82225" w:rsidRPr="00441EA0">
        <w:rPr>
          <w:sz w:val="24"/>
          <w:szCs w:val="24"/>
        </w:rPr>
        <w:t>;</w:t>
      </w:r>
    </w:p>
    <w:p w:rsidR="00F82225" w:rsidRPr="00441EA0" w:rsidRDefault="00F82225" w:rsidP="00960C20">
      <w:pPr>
        <w:widowControl w:val="0"/>
        <w:numPr>
          <w:ilvl w:val="0"/>
          <w:numId w:val="46"/>
        </w:numPr>
        <w:tabs>
          <w:tab w:val="left" w:pos="1260"/>
        </w:tabs>
        <w:autoSpaceDE w:val="0"/>
        <w:spacing w:line="264" w:lineRule="auto"/>
        <w:ind w:left="1276"/>
        <w:rPr>
          <w:b/>
          <w:sz w:val="24"/>
          <w:szCs w:val="24"/>
          <w:u w:val="single"/>
        </w:rPr>
      </w:pPr>
      <w:r w:rsidRPr="00441EA0">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w:t>
      </w:r>
      <w:r w:rsidRPr="00F82225">
        <w:rPr>
          <w:sz w:val="24"/>
          <w:szCs w:val="24"/>
        </w:rPr>
        <w:lastRenderedPageBreak/>
        <w:t>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4"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w:t>
      </w:r>
      <w:r w:rsidRPr="00441EA0">
        <w:rPr>
          <w:sz w:val="24"/>
          <w:szCs w:val="24"/>
        </w:rPr>
        <w:t>Федерации обязательно, а также в случае наличия заключения аудиторской проверки при проведении добровольного аудита</w:t>
      </w:r>
      <w:r w:rsidR="00C97A76" w:rsidRPr="00441EA0">
        <w:rPr>
          <w:sz w:val="24"/>
          <w:szCs w:val="24"/>
        </w:rPr>
        <w:t xml:space="preserve"> (</w:t>
      </w:r>
      <w:r w:rsidR="00BB7F61" w:rsidRPr="00441EA0">
        <w:rPr>
          <w:sz w:val="24"/>
          <w:szCs w:val="24"/>
        </w:rPr>
        <w:t>желательное требование, предоставляется Участником при наличии</w:t>
      </w:r>
      <w:r w:rsidR="00C97A76" w:rsidRPr="00441EA0">
        <w:rPr>
          <w:sz w:val="24"/>
          <w:szCs w:val="24"/>
        </w:rPr>
        <w:t>)</w:t>
      </w:r>
      <w:r w:rsidRPr="00441EA0">
        <w:rPr>
          <w:sz w:val="24"/>
          <w:szCs w:val="24"/>
        </w:rPr>
        <w:t>;</w:t>
      </w:r>
    </w:p>
    <w:p w:rsidR="00F82225" w:rsidRPr="00441EA0" w:rsidRDefault="00BB7F61" w:rsidP="00960C20">
      <w:pPr>
        <w:widowControl w:val="0"/>
        <w:numPr>
          <w:ilvl w:val="0"/>
          <w:numId w:val="46"/>
        </w:numPr>
        <w:tabs>
          <w:tab w:val="left" w:pos="1260"/>
        </w:tabs>
        <w:autoSpaceDE w:val="0"/>
        <w:spacing w:line="264" w:lineRule="auto"/>
        <w:ind w:left="1276"/>
        <w:rPr>
          <w:sz w:val="24"/>
          <w:szCs w:val="24"/>
        </w:rPr>
      </w:pPr>
      <w:bookmarkStart w:id="505" w:name="_Ref440371812"/>
      <w:r w:rsidRPr="00441EA0">
        <w:rPr>
          <w:sz w:val="24"/>
          <w:szCs w:val="24"/>
        </w:rPr>
        <w:t xml:space="preserve">Анкету </w:t>
      </w:r>
      <w:r w:rsidR="007D7C50" w:rsidRPr="00441EA0">
        <w:rPr>
          <w:sz w:val="24"/>
          <w:szCs w:val="24"/>
        </w:rPr>
        <w:t>Участника закупки</w:t>
      </w:r>
      <w:r w:rsidR="00A154B7" w:rsidRPr="00441EA0">
        <w:rPr>
          <w:sz w:val="24"/>
          <w:szCs w:val="24"/>
        </w:rPr>
        <w:t xml:space="preserve"> </w:t>
      </w:r>
      <w:r w:rsidR="00A154B7" w:rsidRPr="00441EA0">
        <w:rPr>
          <w:bCs w:val="0"/>
          <w:sz w:val="24"/>
          <w:szCs w:val="24"/>
        </w:rPr>
        <w:t>по форме и в соответствии с инструкциями, приведенными в настоящей Документации</w:t>
      </w:r>
      <w:r w:rsidR="00F82225" w:rsidRPr="00441EA0">
        <w:rPr>
          <w:sz w:val="24"/>
          <w:szCs w:val="24"/>
        </w:rPr>
        <w:t xml:space="preserve"> </w:t>
      </w:r>
      <w:r w:rsidR="009948B4" w:rsidRPr="00441EA0">
        <w:rPr>
          <w:sz w:val="24"/>
          <w:szCs w:val="24"/>
        </w:rPr>
        <w:t>(</w:t>
      </w:r>
      <w:r w:rsidR="003F3A69" w:rsidRPr="00441EA0">
        <w:rPr>
          <w:sz w:val="24"/>
          <w:szCs w:val="24"/>
        </w:rPr>
        <w:t>подраздел</w:t>
      </w:r>
      <w:r w:rsidR="009948B4" w:rsidRPr="00441EA0">
        <w:rPr>
          <w:sz w:val="24"/>
          <w:szCs w:val="24"/>
        </w:rPr>
        <w:t xml:space="preserve"> </w:t>
      </w:r>
      <w:r w:rsidR="001B34FA">
        <w:fldChar w:fldCharType="begin"/>
      </w:r>
      <w:r w:rsidR="001B34FA">
        <w:instrText xml:space="preserve"> REF _Ref440272119 \r \h  \* MERGEFORMAT </w:instrText>
      </w:r>
      <w:r w:rsidR="001B34FA">
        <w:fldChar w:fldCharType="separate"/>
      </w:r>
      <w:r w:rsidR="00401BC0" w:rsidRPr="00401BC0">
        <w:rPr>
          <w:sz w:val="24"/>
          <w:szCs w:val="24"/>
        </w:rPr>
        <w:t>5.7.1</w:t>
      </w:r>
      <w:r w:rsidR="001B34FA">
        <w:fldChar w:fldCharType="end"/>
      </w:r>
      <w:r w:rsidR="009948B4" w:rsidRPr="00441EA0">
        <w:rPr>
          <w:sz w:val="24"/>
          <w:szCs w:val="24"/>
        </w:rPr>
        <w:t>)</w:t>
      </w:r>
      <w:r w:rsidR="008357B4" w:rsidRPr="00441EA0">
        <w:rPr>
          <w:sz w:val="24"/>
          <w:szCs w:val="24"/>
        </w:rPr>
        <w:t xml:space="preserve"> с приложением </w:t>
      </w:r>
      <w:proofErr w:type="gramStart"/>
      <w:r w:rsidR="008357B4" w:rsidRPr="00441EA0">
        <w:rPr>
          <w:bCs w:val="0"/>
          <w:sz w:val="24"/>
          <w:szCs w:val="24"/>
        </w:rPr>
        <w:t>файла копии Анкеты Участника запроса</w:t>
      </w:r>
      <w:proofErr w:type="gramEnd"/>
      <w:r w:rsidR="008357B4" w:rsidRPr="00441EA0">
        <w:rPr>
          <w:bCs w:val="0"/>
          <w:sz w:val="24"/>
          <w:szCs w:val="24"/>
        </w:rPr>
        <w:t xml:space="preserve"> предложений, выполненного в формате MS </w:t>
      </w:r>
      <w:proofErr w:type="spellStart"/>
      <w:r w:rsidR="008357B4" w:rsidRPr="00441EA0">
        <w:rPr>
          <w:bCs w:val="0"/>
          <w:sz w:val="24"/>
          <w:szCs w:val="24"/>
        </w:rPr>
        <w:t>Word</w:t>
      </w:r>
      <w:proofErr w:type="spellEnd"/>
      <w:r w:rsidR="00F82225" w:rsidRPr="00441EA0">
        <w:rPr>
          <w:sz w:val="24"/>
          <w:szCs w:val="24"/>
        </w:rPr>
        <w:t>;</w:t>
      </w:r>
      <w:bookmarkEnd w:id="505"/>
    </w:p>
    <w:p w:rsidR="00F82225" w:rsidRPr="00577EC9" w:rsidRDefault="00577EC9" w:rsidP="00960C20">
      <w:pPr>
        <w:widowControl w:val="0"/>
        <w:numPr>
          <w:ilvl w:val="0"/>
          <w:numId w:val="46"/>
        </w:numPr>
        <w:tabs>
          <w:tab w:val="left" w:pos="1260"/>
        </w:tabs>
        <w:autoSpaceDE w:val="0"/>
        <w:spacing w:line="264" w:lineRule="auto"/>
        <w:ind w:left="1276"/>
        <w:rPr>
          <w:sz w:val="24"/>
          <w:szCs w:val="24"/>
        </w:rPr>
      </w:pPr>
      <w:bookmarkStart w:id="506" w:name="_Ref440371822"/>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w:t>
      </w:r>
      <w:r w:rsidRPr="001A068B">
        <w:rPr>
          <w:sz w:val="24"/>
          <w:szCs w:val="24"/>
        </w:rPr>
        <w:t xml:space="preserve">адресу: </w:t>
      </w:r>
      <w:hyperlink r:id="rId35" w:history="1">
        <w:r w:rsidR="001A068B" w:rsidRPr="001A068B">
          <w:rPr>
            <w:rStyle w:val="a7"/>
            <w:sz w:val="24"/>
            <w:szCs w:val="24"/>
          </w:rPr>
          <w:t>https://rmsp.nalog.ru</w:t>
        </w:r>
      </w:hyperlink>
      <w:r w:rsidRPr="001A068B">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1A068B">
        <w:rPr>
          <w:sz w:val="24"/>
          <w:szCs w:val="24"/>
        </w:rPr>
        <w:t>, срока действия), или</w:t>
      </w:r>
      <w:r w:rsidRPr="00577EC9">
        <w:rPr>
          <w:sz w:val="24"/>
          <w:szCs w:val="24"/>
        </w:rPr>
        <w:t xml:space="preserve">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A36B98">
        <w:rPr>
          <w:sz w:val="24"/>
          <w:szCs w:val="24"/>
        </w:rPr>
        <w:fldChar w:fldCharType="begin"/>
      </w:r>
      <w:r>
        <w:rPr>
          <w:sz w:val="24"/>
          <w:szCs w:val="24"/>
        </w:rPr>
        <w:instrText xml:space="preserve"> REF _Ref491178086 \r \h </w:instrText>
      </w:r>
      <w:r w:rsidR="00A36B98">
        <w:rPr>
          <w:sz w:val="24"/>
          <w:szCs w:val="24"/>
        </w:rPr>
      </w:r>
      <w:r w:rsidR="00A36B98">
        <w:rPr>
          <w:sz w:val="24"/>
          <w:szCs w:val="24"/>
        </w:rPr>
        <w:fldChar w:fldCharType="separate"/>
      </w:r>
      <w:r w:rsidR="00401BC0">
        <w:rPr>
          <w:sz w:val="24"/>
          <w:szCs w:val="24"/>
        </w:rPr>
        <w:t>5.7.2</w:t>
      </w:r>
      <w:r w:rsidR="00A36B98">
        <w:rPr>
          <w:sz w:val="24"/>
          <w:szCs w:val="24"/>
        </w:rPr>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577EC9">
        <w:rPr>
          <w:sz w:val="24"/>
          <w:szCs w:val="24"/>
        </w:rPr>
        <w:t>;</w:t>
      </w:r>
      <w:bookmarkEnd w:id="506"/>
    </w:p>
    <w:p w:rsidR="00F82225" w:rsidRPr="00960C20" w:rsidRDefault="00960C20" w:rsidP="00960C20">
      <w:pPr>
        <w:widowControl w:val="0"/>
        <w:numPr>
          <w:ilvl w:val="0"/>
          <w:numId w:val="46"/>
        </w:numPr>
        <w:tabs>
          <w:tab w:val="left" w:pos="1260"/>
        </w:tabs>
        <w:autoSpaceDE w:val="0"/>
        <w:spacing w:line="264" w:lineRule="auto"/>
        <w:ind w:left="1276"/>
        <w:rPr>
          <w:sz w:val="24"/>
          <w:szCs w:val="24"/>
        </w:rPr>
      </w:pPr>
      <w:proofErr w:type="gramStart"/>
      <w:r w:rsidRPr="00960C20">
        <w:rPr>
          <w:sz w:val="24"/>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1B34FA">
        <w:fldChar w:fldCharType="begin"/>
      </w:r>
      <w:r w:rsidR="001B34FA">
        <w:instrText xml:space="preserve"> REF _Ref303323780 \r \h  \* MERGEFORMAT </w:instrText>
      </w:r>
      <w:r w:rsidR="001B34FA">
        <w:fldChar w:fldCharType="separate"/>
      </w:r>
      <w:r w:rsidR="00401BC0" w:rsidRPr="00401BC0">
        <w:rPr>
          <w:sz w:val="24"/>
          <w:szCs w:val="24"/>
        </w:rPr>
        <w:t>1.1.4</w:t>
      </w:r>
      <w:r w:rsidR="001B34FA">
        <w:fldChar w:fldCharType="end"/>
      </w:r>
      <w:r w:rsidRPr="00960C20">
        <w:rPr>
          <w:sz w:val="24"/>
          <w:szCs w:val="24"/>
        </w:rPr>
        <w:t xml:space="preserve"> и разделе </w:t>
      </w:r>
      <w:r w:rsidR="001B34FA">
        <w:fldChar w:fldCharType="begin"/>
      </w:r>
      <w:r w:rsidR="001B34FA">
        <w:instrText xml:space="preserve"> REF _Ref440270568 \r \h  \* MERGEFORMAT </w:instrText>
      </w:r>
      <w:r w:rsidR="001B34FA">
        <w:fldChar w:fldCharType="separate"/>
      </w:r>
      <w:r w:rsidR="00401BC0">
        <w:t>4</w:t>
      </w:r>
      <w:r w:rsidR="001B34FA">
        <w:fldChar w:fldCharType="end"/>
      </w:r>
      <w:r w:rsidRPr="00960C20">
        <w:rPr>
          <w:sz w:val="24"/>
          <w:szCs w:val="24"/>
        </w:rPr>
        <w:t>, в соответствии с требованиями законодательства Российской Федерации)</w:t>
      </w:r>
      <w:r w:rsidR="00A316B7" w:rsidRPr="00960C20">
        <w:rPr>
          <w:sz w:val="24"/>
          <w:szCs w:val="24"/>
        </w:rPr>
        <w:t>;</w:t>
      </w:r>
      <w:proofErr w:type="gramEnd"/>
    </w:p>
    <w:p w:rsidR="00960C20" w:rsidRPr="00960C20" w:rsidRDefault="00960C20" w:rsidP="00960C20">
      <w:pPr>
        <w:widowControl w:val="0"/>
        <w:numPr>
          <w:ilvl w:val="0"/>
          <w:numId w:val="46"/>
        </w:numPr>
        <w:tabs>
          <w:tab w:val="left" w:pos="1260"/>
        </w:tabs>
        <w:autoSpaceDE w:val="0"/>
        <w:spacing w:line="264" w:lineRule="auto"/>
        <w:ind w:left="1276"/>
        <w:rPr>
          <w:sz w:val="24"/>
          <w:szCs w:val="24"/>
        </w:rPr>
      </w:pPr>
      <w:proofErr w:type="gramStart"/>
      <w:r w:rsidRPr="00960C20">
        <w:rPr>
          <w:sz w:val="24"/>
          <w:szCs w:val="24"/>
        </w:rPr>
        <w:t xml:space="preserve">Заверенную Участником копию действующей выписки из реестра членов СРО, </w:t>
      </w:r>
      <w:r w:rsidRPr="00960C20">
        <w:rPr>
          <w:sz w:val="24"/>
          <w:szCs w:val="24"/>
        </w:rPr>
        <w:lastRenderedPageBreak/>
        <w:t xml:space="preserve">выданную не ранее чем за 30 (тридцать) дней до срока окончания приема Заявок по форме, в соответствии с Приказом </w:t>
      </w:r>
      <w:proofErr w:type="spellStart"/>
      <w:r w:rsidRPr="00960C20">
        <w:rPr>
          <w:sz w:val="24"/>
          <w:szCs w:val="24"/>
        </w:rPr>
        <w:t>Ростехнадзора</w:t>
      </w:r>
      <w:proofErr w:type="spellEnd"/>
      <w:r w:rsidRPr="00960C20">
        <w:rPr>
          <w:sz w:val="24"/>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1B34FA">
        <w:fldChar w:fldCharType="begin"/>
      </w:r>
      <w:r w:rsidR="001B34FA">
        <w:instrText xml:space="preserve"> REF _Ref303323780 \r \h  \* MERGEFORMAT </w:instrText>
      </w:r>
      <w:r w:rsidR="001B34FA">
        <w:fldChar w:fldCharType="separate"/>
      </w:r>
      <w:r w:rsidR="00401BC0" w:rsidRPr="00401BC0">
        <w:rPr>
          <w:sz w:val="24"/>
          <w:szCs w:val="24"/>
        </w:rPr>
        <w:t>1.1.4</w:t>
      </w:r>
      <w:r w:rsidR="001B34FA">
        <w:fldChar w:fldCharType="end"/>
      </w:r>
      <w:r w:rsidRPr="00960C20">
        <w:rPr>
          <w:sz w:val="24"/>
          <w:szCs w:val="24"/>
        </w:rPr>
        <w:t xml:space="preserve"> и разделе </w:t>
      </w:r>
      <w:r w:rsidR="001B34FA">
        <w:fldChar w:fldCharType="begin"/>
      </w:r>
      <w:r w:rsidR="001B34FA">
        <w:instrText xml:space="preserve"> REF _Ref440270568 \r \h  \* MERGEFORMAT </w:instrText>
      </w:r>
      <w:r w:rsidR="001B34FA">
        <w:fldChar w:fldCharType="separate"/>
      </w:r>
      <w:r w:rsidR="00401BC0">
        <w:t>4</w:t>
      </w:r>
      <w:r w:rsidR="001B34FA">
        <w:fldChar w:fldCharType="end"/>
      </w:r>
      <w:r w:rsidRPr="00960C20">
        <w:rPr>
          <w:sz w:val="24"/>
          <w:szCs w:val="24"/>
        </w:rPr>
        <w:t>, участник должен быть членом саморегулируемой</w:t>
      </w:r>
      <w:proofErr w:type="gramEnd"/>
      <w:r w:rsidRPr="00960C20">
        <w:rPr>
          <w:sz w:val="24"/>
          <w:szCs w:val="24"/>
        </w:rPr>
        <w:t>(</w:t>
      </w:r>
      <w:proofErr w:type="spellStart"/>
      <w:r w:rsidRPr="00960C20">
        <w:rPr>
          <w:sz w:val="24"/>
          <w:szCs w:val="24"/>
        </w:rPr>
        <w:t>ых</w:t>
      </w:r>
      <w:proofErr w:type="spellEnd"/>
      <w:r w:rsidRPr="00960C20">
        <w:rPr>
          <w:sz w:val="24"/>
          <w:szCs w:val="24"/>
        </w:rPr>
        <w:t>) организаци</w:t>
      </w:r>
      <w:proofErr w:type="gramStart"/>
      <w:r w:rsidRPr="00960C20">
        <w:rPr>
          <w:sz w:val="24"/>
          <w:szCs w:val="24"/>
        </w:rPr>
        <w:t>и(</w:t>
      </w:r>
      <w:proofErr w:type="spellStart"/>
      <w:proofErr w:type="gramEnd"/>
      <w:r w:rsidRPr="00960C20">
        <w:rPr>
          <w:sz w:val="24"/>
          <w:szCs w:val="24"/>
        </w:rPr>
        <w:t>ий</w:t>
      </w:r>
      <w:proofErr w:type="spellEnd"/>
      <w:r w:rsidRPr="00960C20">
        <w:rPr>
          <w:sz w:val="24"/>
          <w:szCs w:val="24"/>
        </w:rPr>
        <w:t>) (СРО) в соответствии с требованиями законодательства Российской Федерации);</w:t>
      </w:r>
    </w:p>
    <w:p w:rsidR="00920CB0" w:rsidRPr="00441EA0" w:rsidRDefault="00BB7F61" w:rsidP="00960C20">
      <w:pPr>
        <w:widowControl w:val="0"/>
        <w:numPr>
          <w:ilvl w:val="0"/>
          <w:numId w:val="46"/>
        </w:numPr>
        <w:tabs>
          <w:tab w:val="left" w:pos="1260"/>
        </w:tabs>
        <w:autoSpaceDE w:val="0"/>
        <w:spacing w:line="264" w:lineRule="auto"/>
        <w:ind w:left="1276"/>
        <w:rPr>
          <w:sz w:val="24"/>
          <w:szCs w:val="24"/>
        </w:rPr>
      </w:pPr>
      <w:r w:rsidRPr="00960C20">
        <w:rPr>
          <w:sz w:val="24"/>
          <w:szCs w:val="24"/>
        </w:rPr>
        <w:t xml:space="preserve">Справку </w:t>
      </w:r>
      <w:r w:rsidR="00DB4CA4" w:rsidRPr="00960C20">
        <w:rPr>
          <w:sz w:val="24"/>
          <w:szCs w:val="24"/>
        </w:rPr>
        <w:t xml:space="preserve">о перечне и объемах выполнения аналогичных договоров </w:t>
      </w:r>
      <w:r w:rsidR="00A154B7" w:rsidRPr="00960C20">
        <w:rPr>
          <w:bCs w:val="0"/>
          <w:sz w:val="24"/>
          <w:szCs w:val="24"/>
        </w:rPr>
        <w:t>по форме и в соответствии с инструкциями, приведенными в настоящей Документации</w:t>
      </w:r>
      <w:r w:rsidR="009948B4" w:rsidRPr="00960C20">
        <w:rPr>
          <w:sz w:val="24"/>
          <w:szCs w:val="24"/>
        </w:rPr>
        <w:t xml:space="preserve"> (</w:t>
      </w:r>
      <w:r w:rsidR="003C2207" w:rsidRPr="00960C20">
        <w:rPr>
          <w:sz w:val="24"/>
          <w:szCs w:val="24"/>
        </w:rPr>
        <w:t>подраздел</w:t>
      </w:r>
      <w:r w:rsidR="0018093B" w:rsidRPr="00441EA0">
        <w:rPr>
          <w:sz w:val="24"/>
          <w:szCs w:val="24"/>
        </w:rPr>
        <w:t xml:space="preserve"> </w:t>
      </w:r>
      <w:r w:rsidR="001B34FA">
        <w:fldChar w:fldCharType="begin"/>
      </w:r>
      <w:r w:rsidR="001B34FA">
        <w:instrText xml:space="preserve"> REF _Ref449017235 \r \h  \* MERGEFORMAT </w:instrText>
      </w:r>
      <w:r w:rsidR="001B34FA">
        <w:fldChar w:fldCharType="separate"/>
      </w:r>
      <w:r w:rsidR="00401BC0" w:rsidRPr="00401BC0">
        <w:rPr>
          <w:sz w:val="24"/>
          <w:szCs w:val="24"/>
        </w:rPr>
        <w:t>5.8</w:t>
      </w:r>
      <w:r w:rsidR="001B34FA">
        <w:fldChar w:fldCharType="end"/>
      </w:r>
      <w:r w:rsidR="009948B4" w:rsidRPr="00441EA0">
        <w:rPr>
          <w:sz w:val="24"/>
          <w:szCs w:val="24"/>
        </w:rPr>
        <w:t>)</w:t>
      </w:r>
      <w:r w:rsidR="00920CB0" w:rsidRPr="00441EA0">
        <w:rPr>
          <w:sz w:val="24"/>
          <w:szCs w:val="24"/>
        </w:rPr>
        <w:t>;</w:t>
      </w:r>
    </w:p>
    <w:p w:rsidR="007705A5" w:rsidRPr="00441EA0" w:rsidRDefault="00BB7F61"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Справку </w:t>
      </w:r>
      <w:r w:rsidR="007705A5" w:rsidRPr="00441EA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441EA0">
        <w:rPr>
          <w:sz w:val="24"/>
          <w:szCs w:val="24"/>
        </w:rPr>
        <w:t>подраздел</w:t>
      </w:r>
      <w:r w:rsidR="007705A5" w:rsidRPr="00441EA0">
        <w:rPr>
          <w:sz w:val="24"/>
          <w:szCs w:val="24"/>
        </w:rPr>
        <w:t xml:space="preserve"> </w:t>
      </w:r>
      <w:r w:rsidR="001B34FA">
        <w:fldChar w:fldCharType="begin"/>
      </w:r>
      <w:r w:rsidR="001B34FA">
        <w:instrText xml:space="preserve"> REF _Ref440881887 \r \h  \* MERGEFORMAT </w:instrText>
      </w:r>
      <w:r w:rsidR="001B34FA">
        <w:fldChar w:fldCharType="separate"/>
      </w:r>
      <w:r w:rsidR="00401BC0" w:rsidRPr="00401BC0">
        <w:rPr>
          <w:sz w:val="24"/>
          <w:szCs w:val="24"/>
        </w:rPr>
        <w:t>5.9</w:t>
      </w:r>
      <w:r w:rsidR="001B34FA">
        <w:fldChar w:fldCharType="end"/>
      </w:r>
      <w:r w:rsidR="00FA5339" w:rsidRPr="00441EA0">
        <w:rPr>
          <w:sz w:val="24"/>
          <w:szCs w:val="24"/>
        </w:rPr>
        <w:t>)</w:t>
      </w:r>
      <w:r w:rsidR="007705A5" w:rsidRPr="00441EA0">
        <w:rPr>
          <w:sz w:val="24"/>
          <w:szCs w:val="24"/>
        </w:rPr>
        <w:t>;</w:t>
      </w:r>
    </w:p>
    <w:p w:rsidR="007705A5" w:rsidRPr="00441EA0" w:rsidRDefault="00BB7F61"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Справку </w:t>
      </w:r>
      <w:r w:rsidR="007705A5" w:rsidRPr="00441EA0">
        <w:rPr>
          <w:sz w:val="24"/>
          <w:szCs w:val="24"/>
        </w:rPr>
        <w:t xml:space="preserve">о кадровых </w:t>
      </w:r>
      <w:r w:rsidRPr="00441EA0">
        <w:rPr>
          <w:sz w:val="24"/>
          <w:szCs w:val="24"/>
        </w:rPr>
        <w:t xml:space="preserve">ресурсах, которые будут привлечены в ходе выполнения Договора, по установленной </w:t>
      </w:r>
      <w:r w:rsidR="007705A5" w:rsidRPr="00441EA0">
        <w:rPr>
          <w:sz w:val="24"/>
          <w:szCs w:val="24"/>
        </w:rPr>
        <w:t>в настоящей Документации по запросу предложений форме — Справка о кадровых ресурсах (</w:t>
      </w:r>
      <w:r w:rsidR="003C2207" w:rsidRPr="00441EA0">
        <w:rPr>
          <w:sz w:val="24"/>
          <w:szCs w:val="24"/>
        </w:rPr>
        <w:t>подраздел</w:t>
      </w:r>
      <w:r w:rsidR="007705A5" w:rsidRPr="00441EA0">
        <w:rPr>
          <w:sz w:val="24"/>
          <w:szCs w:val="24"/>
        </w:rPr>
        <w:t xml:space="preserve"> </w:t>
      </w:r>
      <w:r w:rsidR="001B34FA">
        <w:fldChar w:fldCharType="begin"/>
      </w:r>
      <w:r w:rsidR="001B34FA">
        <w:instrText xml:space="preserve"> REF _Ref440881894 \r \h  \* MERGEFORMAT </w:instrText>
      </w:r>
      <w:r w:rsidR="001B34FA">
        <w:fldChar w:fldCharType="separate"/>
      </w:r>
      <w:r w:rsidR="00401BC0" w:rsidRPr="00401BC0">
        <w:rPr>
          <w:sz w:val="24"/>
          <w:szCs w:val="24"/>
        </w:rPr>
        <w:t>5.10</w:t>
      </w:r>
      <w:r w:rsidR="001B34FA">
        <w:fldChar w:fldCharType="end"/>
      </w:r>
      <w:r w:rsidR="007705A5" w:rsidRPr="00441EA0">
        <w:rPr>
          <w:sz w:val="24"/>
          <w:szCs w:val="24"/>
        </w:rPr>
        <w:t>);</w:t>
      </w:r>
    </w:p>
    <w:p w:rsidR="00920CB0" w:rsidRPr="004F7A87" w:rsidRDefault="00920CB0"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Отзывы, рекомендации или другие документальные доказательства выполнения </w:t>
      </w:r>
      <w:r w:rsidRPr="004F7A87">
        <w:rPr>
          <w:sz w:val="24"/>
          <w:szCs w:val="24"/>
        </w:rPr>
        <w:t>аналогичных договоров (</w:t>
      </w:r>
      <w:r w:rsidR="009D6ACB" w:rsidRPr="004F7A87">
        <w:rPr>
          <w:sz w:val="24"/>
          <w:szCs w:val="24"/>
        </w:rPr>
        <w:t>желательное требование, предоставляется Участником при наличии</w:t>
      </w:r>
      <w:r w:rsidRPr="004F7A87">
        <w:rPr>
          <w:sz w:val="24"/>
          <w:szCs w:val="24"/>
        </w:rPr>
        <w:t>)</w:t>
      </w:r>
      <w:r w:rsidR="004F7A87" w:rsidRPr="004F7A87">
        <w:rPr>
          <w:sz w:val="24"/>
          <w:szCs w:val="24"/>
        </w:rPr>
        <w:t>.</w:t>
      </w:r>
      <w:r w:rsidR="004F7A87" w:rsidRPr="004F7A87">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4F7A87">
        <w:rPr>
          <w:sz w:val="24"/>
          <w:szCs w:val="24"/>
        </w:rPr>
        <w:t>;</w:t>
      </w:r>
    </w:p>
    <w:p w:rsidR="007705A5" w:rsidRPr="00441EA0" w:rsidRDefault="007705A5" w:rsidP="00960C20">
      <w:pPr>
        <w:widowControl w:val="0"/>
        <w:numPr>
          <w:ilvl w:val="0"/>
          <w:numId w:val="46"/>
        </w:numPr>
        <w:tabs>
          <w:tab w:val="left" w:pos="1260"/>
        </w:tabs>
        <w:autoSpaceDE w:val="0"/>
        <w:spacing w:line="264" w:lineRule="auto"/>
        <w:ind w:left="1276"/>
        <w:rPr>
          <w:sz w:val="24"/>
          <w:szCs w:val="24"/>
        </w:rPr>
      </w:pPr>
      <w:bookmarkStart w:id="507" w:name="_Ref442189588"/>
      <w:r w:rsidRPr="004F7A87">
        <w:rPr>
          <w:sz w:val="24"/>
          <w:szCs w:val="24"/>
        </w:rPr>
        <w:t xml:space="preserve">Соглашение о неустойке </w:t>
      </w:r>
      <w:r w:rsidR="00A154B7" w:rsidRPr="004F7A87">
        <w:rPr>
          <w:bCs w:val="0"/>
          <w:sz w:val="24"/>
          <w:szCs w:val="24"/>
        </w:rPr>
        <w:t>по форме и в соответствии с инструкциями, приведенными в настоящей Документации</w:t>
      </w:r>
      <w:r w:rsidR="00A154B7" w:rsidRPr="00441EA0">
        <w:rPr>
          <w:sz w:val="24"/>
          <w:szCs w:val="24"/>
        </w:rPr>
        <w:t xml:space="preserve"> </w:t>
      </w:r>
      <w:r w:rsidRPr="00441EA0">
        <w:rPr>
          <w:sz w:val="24"/>
          <w:szCs w:val="24"/>
        </w:rPr>
        <w:t>(</w:t>
      </w:r>
      <w:r w:rsidR="003C2207" w:rsidRPr="00441EA0">
        <w:rPr>
          <w:sz w:val="24"/>
          <w:szCs w:val="24"/>
        </w:rPr>
        <w:t>подраздел</w:t>
      </w:r>
      <w:r w:rsidRPr="00441EA0">
        <w:rPr>
          <w:sz w:val="24"/>
          <w:szCs w:val="24"/>
        </w:rPr>
        <w:t xml:space="preserve"> </w:t>
      </w:r>
      <w:r w:rsidR="001B34FA">
        <w:fldChar w:fldCharType="begin"/>
      </w:r>
      <w:r w:rsidR="001B34FA">
        <w:instrText xml:space="preserve"> REF _Ref440272256 \r \h  \* MERGEFORMAT </w:instrText>
      </w:r>
      <w:r w:rsidR="001B34FA">
        <w:fldChar w:fldCharType="separate"/>
      </w:r>
      <w:r w:rsidR="00401BC0" w:rsidRPr="00401BC0">
        <w:rPr>
          <w:sz w:val="24"/>
          <w:szCs w:val="24"/>
        </w:rPr>
        <w:t>5.14</w:t>
      </w:r>
      <w:r w:rsidR="001B34FA">
        <w:fldChar w:fldCharType="end"/>
      </w:r>
      <w:r w:rsidRPr="00441EA0">
        <w:rPr>
          <w:sz w:val="24"/>
          <w:szCs w:val="24"/>
        </w:rPr>
        <w:t>)</w:t>
      </w:r>
      <w:r w:rsidR="00BB7F61" w:rsidRPr="00441EA0">
        <w:rPr>
          <w:sz w:val="24"/>
          <w:szCs w:val="24"/>
        </w:rPr>
        <w:t>, либо документ, подтверждающий факт внесения Участником денежных сре</w:t>
      </w:r>
      <w:proofErr w:type="gramStart"/>
      <w:r w:rsidR="00BB7F61" w:rsidRPr="00441EA0">
        <w:rPr>
          <w:sz w:val="24"/>
          <w:szCs w:val="24"/>
        </w:rPr>
        <w:t>дств в к</w:t>
      </w:r>
      <w:proofErr w:type="gramEnd"/>
      <w:r w:rsidR="00BB7F61" w:rsidRPr="00441EA0">
        <w:rPr>
          <w:sz w:val="24"/>
          <w:szCs w:val="24"/>
        </w:rPr>
        <w:t>ачестве обеспечения исполнения обязательств, связанных с участием в Запросе предложений и подачей Заявки</w:t>
      </w:r>
      <w:r w:rsidRPr="00441EA0">
        <w:rPr>
          <w:sz w:val="24"/>
          <w:szCs w:val="24"/>
        </w:rPr>
        <w:t>;</w:t>
      </w:r>
      <w:bookmarkEnd w:id="507"/>
    </w:p>
    <w:p w:rsidR="007705A5" w:rsidRPr="00DA1BA0" w:rsidRDefault="007705A5" w:rsidP="00960C20">
      <w:pPr>
        <w:widowControl w:val="0"/>
        <w:numPr>
          <w:ilvl w:val="0"/>
          <w:numId w:val="46"/>
        </w:numPr>
        <w:tabs>
          <w:tab w:val="left" w:pos="1260"/>
        </w:tabs>
        <w:autoSpaceDE w:val="0"/>
        <w:spacing w:line="264" w:lineRule="auto"/>
        <w:ind w:left="1276"/>
        <w:rPr>
          <w:sz w:val="24"/>
          <w:szCs w:val="24"/>
        </w:rPr>
      </w:pPr>
      <w:r w:rsidRPr="00441EA0">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441EA0">
        <w:rPr>
          <w:sz w:val="24"/>
          <w:szCs w:val="24"/>
        </w:rPr>
        <w:t xml:space="preserve">, </w:t>
      </w:r>
      <w:r w:rsidR="00A154B7" w:rsidRPr="00441EA0">
        <w:rPr>
          <w:bCs w:val="0"/>
          <w:sz w:val="24"/>
          <w:szCs w:val="24"/>
        </w:rPr>
        <w:t>по форме и в соответствии с инструкциями, приведенными в настоящей Документации</w:t>
      </w:r>
      <w:r w:rsidRPr="00441EA0">
        <w:rPr>
          <w:sz w:val="24"/>
          <w:szCs w:val="24"/>
        </w:rPr>
        <w:t xml:space="preserve"> (</w:t>
      </w:r>
      <w:r w:rsidR="003C2207" w:rsidRPr="00441EA0">
        <w:rPr>
          <w:sz w:val="24"/>
          <w:szCs w:val="24"/>
        </w:rPr>
        <w:t>подраздел</w:t>
      </w:r>
      <w:r w:rsidRPr="00441EA0">
        <w:rPr>
          <w:sz w:val="24"/>
          <w:szCs w:val="24"/>
        </w:rPr>
        <w:t xml:space="preserve"> </w:t>
      </w:r>
      <w:r w:rsidR="001B34FA">
        <w:fldChar w:fldCharType="begin"/>
      </w:r>
      <w:r w:rsidR="001B34FA">
        <w:instrText xml:space="preserve"> REF _Ref440272274 \r \h  \* MERGEFORMAT </w:instrText>
      </w:r>
      <w:r w:rsidR="001B34FA">
        <w:fldChar w:fldCharType="separate"/>
      </w:r>
      <w:r w:rsidR="00401BC0" w:rsidRPr="00401BC0">
        <w:rPr>
          <w:sz w:val="24"/>
          <w:szCs w:val="24"/>
        </w:rPr>
        <w:t>5.16</w:t>
      </w:r>
      <w:r w:rsidR="001B34FA">
        <w:fldChar w:fldCharType="end"/>
      </w:r>
      <w:r w:rsidRPr="00441EA0">
        <w:rPr>
          <w:sz w:val="24"/>
          <w:szCs w:val="24"/>
        </w:rPr>
        <w:t>)</w:t>
      </w:r>
      <w:r w:rsidR="00796BE6" w:rsidRPr="00441EA0">
        <w:rPr>
          <w:sz w:val="24"/>
          <w:szCs w:val="24"/>
        </w:rPr>
        <w:t xml:space="preserve"> (</w:t>
      </w:r>
      <w:r w:rsidR="009D6ACB" w:rsidRPr="00441EA0">
        <w:rPr>
          <w:sz w:val="24"/>
          <w:szCs w:val="24"/>
        </w:rPr>
        <w:t>желательное требование, предоставляется</w:t>
      </w:r>
      <w:r w:rsidR="009D6ACB" w:rsidRPr="00F95B37">
        <w:rPr>
          <w:sz w:val="24"/>
          <w:szCs w:val="24"/>
        </w:rPr>
        <w:t xml:space="preserve"> Участником при наличии</w:t>
      </w:r>
      <w:r w:rsidR="00796BE6" w:rsidRPr="00DA1BA0">
        <w:rPr>
          <w:sz w:val="24"/>
          <w:szCs w:val="24"/>
        </w:rPr>
        <w:t>)</w:t>
      </w:r>
      <w:r w:rsidRPr="00DA1BA0">
        <w:rPr>
          <w:sz w:val="24"/>
          <w:szCs w:val="24"/>
        </w:rPr>
        <w:t>;</w:t>
      </w:r>
    </w:p>
    <w:p w:rsidR="007705A5" w:rsidRPr="007D7C50" w:rsidRDefault="007705A5" w:rsidP="00960C20">
      <w:pPr>
        <w:widowControl w:val="0"/>
        <w:numPr>
          <w:ilvl w:val="0"/>
          <w:numId w:val="46"/>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w:t>
      </w:r>
      <w:r w:rsidRPr="007D7C50">
        <w:rPr>
          <w:i/>
          <w:sz w:val="24"/>
          <w:szCs w:val="24"/>
        </w:rPr>
        <w:lastRenderedPageBreak/>
        <w:t>«О государственных и муниципальных унитарных предприятиях»)</w:t>
      </w:r>
    </w:p>
    <w:p w:rsidR="007705A5" w:rsidRPr="007D7C50" w:rsidRDefault="007705A5" w:rsidP="00960C20">
      <w:pPr>
        <w:widowControl w:val="0"/>
        <w:numPr>
          <w:ilvl w:val="0"/>
          <w:numId w:val="46"/>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441EA0"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w:t>
      </w:r>
      <w:r w:rsidRPr="00441EA0">
        <w:rPr>
          <w:i/>
          <w:sz w:val="24"/>
          <w:szCs w:val="24"/>
        </w:rPr>
        <w:t>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8A0DCD" w:rsidRDefault="00BB7F61" w:rsidP="00960C20">
      <w:pPr>
        <w:widowControl w:val="0"/>
        <w:numPr>
          <w:ilvl w:val="0"/>
          <w:numId w:val="46"/>
        </w:numPr>
        <w:tabs>
          <w:tab w:val="left" w:pos="1260"/>
        </w:tabs>
        <w:autoSpaceDE w:val="0"/>
        <w:spacing w:line="264" w:lineRule="auto"/>
        <w:ind w:left="1276"/>
        <w:rPr>
          <w:sz w:val="24"/>
          <w:szCs w:val="24"/>
        </w:rPr>
      </w:pPr>
      <w:proofErr w:type="gramStart"/>
      <w:r w:rsidRPr="00441EA0">
        <w:rPr>
          <w:sz w:val="24"/>
          <w:szCs w:val="24"/>
        </w:rPr>
        <w:t xml:space="preserve">Копию (выписку </w:t>
      </w:r>
      <w:r w:rsidR="00BD40A3" w:rsidRPr="00441EA0">
        <w:rPr>
          <w:sz w:val="24"/>
          <w:szCs w:val="24"/>
        </w:rPr>
        <w:t xml:space="preserve">из) распорядительного документа Участника, утвердившего форму первичного учетного </w:t>
      </w:r>
      <w:r w:rsidR="00BD40A3" w:rsidRPr="008A0DCD">
        <w:rPr>
          <w:sz w:val="24"/>
          <w:szCs w:val="24"/>
        </w:rPr>
        <w:t>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C73372" w:rsidRPr="008A0DCD" w:rsidRDefault="00C73372" w:rsidP="00960C20">
      <w:pPr>
        <w:widowControl w:val="0"/>
        <w:numPr>
          <w:ilvl w:val="0"/>
          <w:numId w:val="46"/>
        </w:numPr>
        <w:tabs>
          <w:tab w:val="left" w:pos="1260"/>
        </w:tabs>
        <w:autoSpaceDE w:val="0"/>
        <w:spacing w:line="264" w:lineRule="auto"/>
        <w:ind w:left="1276"/>
        <w:rPr>
          <w:sz w:val="24"/>
          <w:szCs w:val="24"/>
        </w:rPr>
      </w:pPr>
      <w:r w:rsidRPr="008A0DCD">
        <w:rPr>
          <w:sz w:val="24"/>
          <w:szCs w:val="24"/>
        </w:rPr>
        <w:t>Документы</w:t>
      </w:r>
      <w:r w:rsidRPr="008A0DCD">
        <w:rPr>
          <w:rFonts w:eastAsia="Times New Roman,Italic"/>
          <w:bCs w:val="0"/>
          <w:iCs/>
          <w:sz w:val="24"/>
          <w:szCs w:val="24"/>
        </w:rPr>
        <w:t xml:space="preserve">, предусмотренные п. </w:t>
      </w:r>
      <w:r w:rsidR="001B34FA">
        <w:fldChar w:fldCharType="begin"/>
      </w:r>
      <w:r w:rsidR="001B34FA">
        <w:instrText xml:space="preserve"> REF _Ref465675151 \r \h  \* MERGEFORMAT </w:instrText>
      </w:r>
      <w:r w:rsidR="001B34FA">
        <w:fldChar w:fldCharType="separate"/>
      </w:r>
      <w:r w:rsidR="00401BC0" w:rsidRPr="00401BC0">
        <w:rPr>
          <w:rFonts w:eastAsia="Times New Roman,Italic"/>
          <w:bCs w:val="0"/>
          <w:iCs/>
          <w:sz w:val="24"/>
          <w:szCs w:val="24"/>
        </w:rPr>
        <w:t>3.11.2</w:t>
      </w:r>
      <w:r w:rsidR="001B34FA">
        <w:fldChar w:fldCharType="end"/>
      </w:r>
      <w:r w:rsidRPr="008A0DCD">
        <w:rPr>
          <w:rFonts w:eastAsia="Times New Roman,Italic"/>
          <w:bCs w:val="0"/>
          <w:iCs/>
          <w:sz w:val="24"/>
          <w:szCs w:val="24"/>
        </w:rPr>
        <w:t xml:space="preserve"> документации, в случае если Участником </w:t>
      </w:r>
      <w:r w:rsidRPr="008A0DCD">
        <w:rPr>
          <w:sz w:val="24"/>
          <w:szCs w:val="24"/>
        </w:rPr>
        <w:t xml:space="preserve">была предложена </w:t>
      </w:r>
      <w:r w:rsidRPr="008A0DCD">
        <w:rPr>
          <w:rFonts w:eastAsia="Times New Roman,Italic"/>
          <w:bCs w:val="0"/>
          <w:iCs/>
          <w:sz w:val="24"/>
          <w:szCs w:val="24"/>
        </w:rPr>
        <w:t>демпинговая цена Договора (цена лота);</w:t>
      </w:r>
    </w:p>
    <w:p w:rsidR="00920CB0" w:rsidRPr="008A0DCD" w:rsidRDefault="00920CB0" w:rsidP="00960C20">
      <w:pPr>
        <w:widowControl w:val="0"/>
        <w:numPr>
          <w:ilvl w:val="0"/>
          <w:numId w:val="46"/>
        </w:numPr>
        <w:tabs>
          <w:tab w:val="left" w:pos="1260"/>
        </w:tabs>
        <w:autoSpaceDE w:val="0"/>
        <w:spacing w:line="264" w:lineRule="auto"/>
        <w:ind w:left="1276"/>
        <w:rPr>
          <w:sz w:val="24"/>
          <w:szCs w:val="24"/>
        </w:rPr>
      </w:pPr>
      <w:r w:rsidRPr="008A0DCD">
        <w:rPr>
          <w:sz w:val="24"/>
          <w:szCs w:val="24"/>
        </w:rPr>
        <w:t>Иные документы, которые</w:t>
      </w:r>
      <w:r w:rsidR="007705A5" w:rsidRPr="008A0DCD">
        <w:rPr>
          <w:sz w:val="24"/>
          <w:szCs w:val="24"/>
        </w:rPr>
        <w:t>,</w:t>
      </w:r>
      <w:r w:rsidRPr="008A0DCD">
        <w:rPr>
          <w:sz w:val="24"/>
          <w:szCs w:val="24"/>
        </w:rPr>
        <w:t xml:space="preserve"> по мнению Участника</w:t>
      </w:r>
      <w:r w:rsidR="007705A5" w:rsidRPr="008A0DCD">
        <w:rPr>
          <w:sz w:val="24"/>
          <w:szCs w:val="24"/>
        </w:rPr>
        <w:t>,</w:t>
      </w:r>
      <w:r w:rsidRPr="008A0DC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441EA0"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8A0DCD">
        <w:rPr>
          <w:bCs w:val="0"/>
          <w:sz w:val="24"/>
          <w:szCs w:val="24"/>
        </w:rPr>
        <w:t xml:space="preserve">Организатор Запроса предложений вправе отклонить </w:t>
      </w:r>
      <w:r w:rsidR="00FB55B8" w:rsidRPr="008A0DCD">
        <w:rPr>
          <w:bCs w:val="0"/>
          <w:sz w:val="24"/>
          <w:szCs w:val="24"/>
        </w:rPr>
        <w:t>Заявку</w:t>
      </w:r>
      <w:r w:rsidRPr="008A0DCD">
        <w:rPr>
          <w:bCs w:val="0"/>
          <w:sz w:val="24"/>
          <w:szCs w:val="24"/>
        </w:rPr>
        <w:t xml:space="preserve"> </w:t>
      </w:r>
      <w:r w:rsidR="00B20653" w:rsidRPr="008A0DCD">
        <w:rPr>
          <w:bCs w:val="0"/>
          <w:sz w:val="24"/>
          <w:szCs w:val="24"/>
        </w:rPr>
        <w:t>Участника</w:t>
      </w:r>
      <w:r w:rsidRPr="008A0DCD">
        <w:rPr>
          <w:bCs w:val="0"/>
          <w:sz w:val="24"/>
          <w:szCs w:val="24"/>
        </w:rPr>
        <w:t xml:space="preserve"> в случае наличия отрицательных отзывов и рекламаций</w:t>
      </w:r>
      <w:r w:rsidRPr="00441EA0">
        <w:rPr>
          <w:bCs w:val="0"/>
          <w:sz w:val="24"/>
          <w:szCs w:val="24"/>
        </w:rPr>
        <w:t xml:space="preserve">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441EA0" w:rsidRDefault="00680B79" w:rsidP="00680B79">
      <w:pPr>
        <w:pStyle w:val="aff6"/>
        <w:numPr>
          <w:ilvl w:val="0"/>
          <w:numId w:val="0"/>
        </w:numPr>
        <w:spacing w:line="240" w:lineRule="auto"/>
        <w:ind w:left="1134"/>
        <w:rPr>
          <w:sz w:val="24"/>
          <w:szCs w:val="24"/>
        </w:rPr>
      </w:pPr>
      <w:r w:rsidRPr="00441EA0">
        <w:rPr>
          <w:sz w:val="24"/>
          <w:szCs w:val="24"/>
        </w:rPr>
        <w:t xml:space="preserve">- наличие замечаний Заказчика по составу и качеству </w:t>
      </w:r>
      <w:r w:rsidR="007F76D6" w:rsidRPr="00441EA0">
        <w:rPr>
          <w:sz w:val="24"/>
          <w:szCs w:val="24"/>
        </w:rPr>
        <w:t>выполнения работ</w:t>
      </w:r>
      <w:r w:rsidRPr="00441EA0">
        <w:rPr>
          <w:sz w:val="24"/>
          <w:szCs w:val="24"/>
        </w:rPr>
        <w:t xml:space="preserve">, задержка устранения дефектов в </w:t>
      </w:r>
      <w:r w:rsidR="007F76D6" w:rsidRPr="00441EA0">
        <w:rPr>
          <w:sz w:val="24"/>
          <w:szCs w:val="24"/>
        </w:rPr>
        <w:t xml:space="preserve">выполнения работ </w:t>
      </w:r>
      <w:r w:rsidRPr="00441EA0">
        <w:rPr>
          <w:sz w:val="24"/>
          <w:szCs w:val="24"/>
        </w:rPr>
        <w:t>и/или  задержка возмещения расходов Заказчика на устранение указанных дефектов;</w:t>
      </w:r>
    </w:p>
    <w:p w:rsidR="00680B79" w:rsidRPr="00441EA0" w:rsidRDefault="00680B79" w:rsidP="00680B79">
      <w:pPr>
        <w:pStyle w:val="aff6"/>
        <w:numPr>
          <w:ilvl w:val="0"/>
          <w:numId w:val="0"/>
        </w:numPr>
        <w:spacing w:line="240" w:lineRule="auto"/>
        <w:ind w:left="1134"/>
        <w:rPr>
          <w:sz w:val="24"/>
          <w:szCs w:val="24"/>
        </w:rPr>
      </w:pPr>
      <w:r w:rsidRPr="00441EA0">
        <w:rPr>
          <w:sz w:val="24"/>
          <w:szCs w:val="24"/>
        </w:rPr>
        <w:t xml:space="preserve">- несоблюдение </w:t>
      </w:r>
      <w:r w:rsidR="00DC7643" w:rsidRPr="00441EA0">
        <w:rPr>
          <w:sz w:val="24"/>
          <w:szCs w:val="24"/>
        </w:rPr>
        <w:t xml:space="preserve">сроков окончания </w:t>
      </w:r>
      <w:r w:rsidR="007F76D6" w:rsidRPr="00441EA0">
        <w:rPr>
          <w:sz w:val="24"/>
          <w:szCs w:val="24"/>
        </w:rPr>
        <w:t xml:space="preserve">выполнения работ </w:t>
      </w:r>
      <w:r w:rsidR="00DC7643" w:rsidRPr="00441EA0">
        <w:rPr>
          <w:sz w:val="24"/>
          <w:szCs w:val="24"/>
        </w:rPr>
        <w:t xml:space="preserve">и сдачи результатов </w:t>
      </w:r>
      <w:r w:rsidR="007F76D6" w:rsidRPr="00441EA0">
        <w:rPr>
          <w:sz w:val="24"/>
          <w:szCs w:val="24"/>
        </w:rPr>
        <w:t xml:space="preserve">выполнения работ </w:t>
      </w:r>
      <w:r w:rsidR="00DC7643" w:rsidRPr="00441EA0">
        <w:rPr>
          <w:sz w:val="24"/>
          <w:szCs w:val="24"/>
        </w:rPr>
        <w:t xml:space="preserve">Заказчику, предусмотренных договором </w:t>
      </w:r>
      <w:r w:rsidR="007F76D6" w:rsidRPr="00441EA0">
        <w:rPr>
          <w:sz w:val="24"/>
          <w:szCs w:val="24"/>
        </w:rPr>
        <w:t>выполнения работ</w:t>
      </w:r>
      <w:r w:rsidRPr="00441EA0">
        <w:rPr>
          <w:sz w:val="24"/>
          <w:szCs w:val="24"/>
        </w:rPr>
        <w:t>;</w:t>
      </w:r>
    </w:p>
    <w:p w:rsidR="00680B79" w:rsidRPr="009F3986" w:rsidRDefault="00680B79" w:rsidP="00680B79">
      <w:pPr>
        <w:pStyle w:val="aff6"/>
        <w:numPr>
          <w:ilvl w:val="0"/>
          <w:numId w:val="0"/>
        </w:numPr>
        <w:spacing w:line="240" w:lineRule="auto"/>
        <w:ind w:left="1134"/>
        <w:rPr>
          <w:sz w:val="24"/>
          <w:szCs w:val="24"/>
        </w:rPr>
      </w:pPr>
      <w:r w:rsidRPr="009F3986">
        <w:rPr>
          <w:sz w:val="24"/>
          <w:szCs w:val="24"/>
        </w:rPr>
        <w:t xml:space="preserve">- </w:t>
      </w:r>
      <w:r w:rsidR="009F3986" w:rsidRPr="009F3986">
        <w:rPr>
          <w:sz w:val="24"/>
          <w:szCs w:val="24"/>
          <w:lang w:val="x-none"/>
        </w:rPr>
        <w:t>иные нарушения существенны</w:t>
      </w:r>
      <w:r w:rsidR="009F3986" w:rsidRPr="009F3986">
        <w:rPr>
          <w:sz w:val="24"/>
          <w:szCs w:val="24"/>
        </w:rPr>
        <w:t xml:space="preserve">х </w:t>
      </w:r>
      <w:r w:rsidR="009F3986" w:rsidRPr="009F3986">
        <w:rPr>
          <w:sz w:val="24"/>
          <w:szCs w:val="24"/>
          <w:lang w:val="x-none"/>
        </w:rPr>
        <w:t xml:space="preserve">условий заключенных договоров </w:t>
      </w:r>
      <w:r w:rsidR="007F76D6" w:rsidRPr="009F3986">
        <w:rPr>
          <w:sz w:val="24"/>
          <w:szCs w:val="24"/>
        </w:rPr>
        <w:t>выполнения работ</w:t>
      </w:r>
      <w:r w:rsidRPr="009F3986">
        <w:rPr>
          <w:sz w:val="24"/>
          <w:szCs w:val="24"/>
        </w:rPr>
        <w:t>.</w:t>
      </w:r>
    </w:p>
    <w:p w:rsidR="005B074F" w:rsidRPr="00441EA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F3986">
        <w:rPr>
          <w:bCs w:val="0"/>
          <w:sz w:val="24"/>
          <w:szCs w:val="24"/>
        </w:rPr>
        <w:t>Если Участник запроса предложений подает заявки одновременно по нескольким лотам</w:t>
      </w:r>
      <w:r w:rsidRPr="00441EA0">
        <w:rPr>
          <w:bCs w:val="0"/>
          <w:sz w:val="24"/>
          <w:szCs w:val="24"/>
        </w:rPr>
        <w:t xml:space="preserve">, то он может предоставить один комплект </w:t>
      </w:r>
      <w:r w:rsidR="00BB7F61" w:rsidRPr="00441EA0">
        <w:rPr>
          <w:bCs w:val="0"/>
          <w:sz w:val="24"/>
          <w:szCs w:val="24"/>
        </w:rPr>
        <w:t>правоустанавливающих документов</w:t>
      </w:r>
      <w:r w:rsidR="00A44B30" w:rsidRPr="00441EA0">
        <w:rPr>
          <w:bCs w:val="0"/>
          <w:sz w:val="24"/>
          <w:szCs w:val="24"/>
        </w:rPr>
        <w:t>.</w:t>
      </w:r>
    </w:p>
    <w:p w:rsidR="00717F60" w:rsidRPr="00441EA0"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441EA0">
        <w:rPr>
          <w:bCs w:val="0"/>
          <w:sz w:val="24"/>
          <w:szCs w:val="24"/>
        </w:rPr>
        <w:t xml:space="preserve">Все указанные документы прилагаются </w:t>
      </w:r>
      <w:r w:rsidR="009C744E" w:rsidRPr="00441EA0">
        <w:rPr>
          <w:bCs w:val="0"/>
          <w:sz w:val="24"/>
          <w:szCs w:val="24"/>
        </w:rPr>
        <w:t>Участник</w:t>
      </w:r>
      <w:r w:rsidRPr="00441EA0">
        <w:rPr>
          <w:bCs w:val="0"/>
          <w:sz w:val="24"/>
          <w:szCs w:val="24"/>
        </w:rPr>
        <w:t xml:space="preserve">ом к </w:t>
      </w:r>
      <w:r w:rsidR="004B5EB3" w:rsidRPr="00441EA0">
        <w:rPr>
          <w:bCs w:val="0"/>
          <w:sz w:val="24"/>
          <w:szCs w:val="24"/>
        </w:rPr>
        <w:t>Заявк</w:t>
      </w:r>
      <w:r w:rsidRPr="00441EA0">
        <w:rPr>
          <w:bCs w:val="0"/>
          <w:sz w:val="24"/>
          <w:szCs w:val="24"/>
        </w:rPr>
        <w:t>е.</w:t>
      </w:r>
    </w:p>
    <w:p w:rsidR="00717F60" w:rsidRPr="00441EA0"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441EA0">
        <w:rPr>
          <w:bCs w:val="0"/>
          <w:sz w:val="24"/>
          <w:szCs w:val="24"/>
        </w:rPr>
        <w:t xml:space="preserve">В </w:t>
      </w:r>
      <w:proofErr w:type="gramStart"/>
      <w:r w:rsidRPr="00441EA0">
        <w:rPr>
          <w:bCs w:val="0"/>
          <w:sz w:val="24"/>
          <w:szCs w:val="24"/>
        </w:rPr>
        <w:t>случае</w:t>
      </w:r>
      <w:proofErr w:type="gramEnd"/>
      <w:r w:rsidRPr="00441EA0">
        <w:rPr>
          <w:bCs w:val="0"/>
          <w:sz w:val="24"/>
          <w:szCs w:val="24"/>
        </w:rPr>
        <w:t xml:space="preserve">, если по каким-либо причинам </w:t>
      </w:r>
      <w:r w:rsidR="009C744E" w:rsidRPr="00441EA0">
        <w:rPr>
          <w:bCs w:val="0"/>
          <w:sz w:val="24"/>
          <w:szCs w:val="24"/>
        </w:rPr>
        <w:t>Участник</w:t>
      </w:r>
      <w:r w:rsidRPr="00441EA0">
        <w:rPr>
          <w:bCs w:val="0"/>
          <w:sz w:val="24"/>
          <w:szCs w:val="24"/>
        </w:rPr>
        <w:t xml:space="preserve"> не может предоставить </w:t>
      </w:r>
      <w:r w:rsidRPr="00441EA0">
        <w:rPr>
          <w:bCs w:val="0"/>
          <w:sz w:val="24"/>
          <w:szCs w:val="24"/>
        </w:rPr>
        <w:lastRenderedPageBreak/>
        <w:t xml:space="preserve">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441EA0">
        <w:rPr>
          <w:bCs w:val="0"/>
          <w:sz w:val="24"/>
          <w:szCs w:val="24"/>
        </w:rPr>
        <w:t>Участник</w:t>
      </w:r>
      <w:r w:rsidRPr="00441EA0">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441EA0">
        <w:rPr>
          <w:sz w:val="24"/>
          <w:szCs w:val="24"/>
        </w:rPr>
        <w:t xml:space="preserve">В </w:t>
      </w:r>
      <w:proofErr w:type="gramStart"/>
      <w:r w:rsidRPr="00441EA0">
        <w:rPr>
          <w:sz w:val="24"/>
          <w:szCs w:val="24"/>
        </w:rPr>
        <w:t>случае</w:t>
      </w:r>
      <w:proofErr w:type="gramEnd"/>
      <w:r w:rsidRPr="00441EA0">
        <w:rPr>
          <w:sz w:val="24"/>
          <w:szCs w:val="24"/>
        </w:rPr>
        <w:t xml:space="preserve"> участия в зап</w:t>
      </w:r>
      <w:r w:rsidRPr="00E71A48">
        <w:rPr>
          <w:sz w:val="24"/>
          <w:szCs w:val="24"/>
        </w:rPr>
        <w:t xml:space="preserve">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508" w:name="_Ref191386451"/>
      <w:bookmarkStart w:id="509" w:name="_Ref440271628"/>
      <w:bookmarkStart w:id="510" w:name="_Toc440361334"/>
      <w:bookmarkStart w:id="511" w:name="_Toc440376089"/>
      <w:bookmarkStart w:id="512" w:name="_Toc440376216"/>
      <w:bookmarkStart w:id="513" w:name="_Toc440382481"/>
      <w:bookmarkStart w:id="514" w:name="_Toc440447151"/>
      <w:bookmarkStart w:id="515" w:name="_Toc440620831"/>
      <w:bookmarkStart w:id="516" w:name="_Toc440631466"/>
      <w:bookmarkStart w:id="517" w:name="_Toc440875706"/>
      <w:bookmarkStart w:id="518" w:name="_Toc441131730"/>
      <w:bookmarkStart w:id="519" w:name="_Toc468352754"/>
      <w:bookmarkStart w:id="520" w:name="_Toc468352877"/>
      <w:bookmarkStart w:id="521" w:name="_Toc468355859"/>
      <w:bookmarkStart w:id="522" w:name="_Toc469480743"/>
      <w:bookmarkStart w:id="523" w:name="_Toc471898554"/>
      <w:bookmarkStart w:id="524" w:name="_Toc498523769"/>
      <w:r w:rsidRPr="00E71A48">
        <w:rPr>
          <w:szCs w:val="24"/>
        </w:rPr>
        <w:t xml:space="preserve">Привлечение </w:t>
      </w:r>
      <w:bookmarkEnd w:id="508"/>
      <w:bookmarkEnd w:id="509"/>
      <w:bookmarkEnd w:id="510"/>
      <w:bookmarkEnd w:id="511"/>
      <w:bookmarkEnd w:id="512"/>
      <w:bookmarkEnd w:id="513"/>
      <w:bookmarkEnd w:id="514"/>
      <w:r w:rsidR="00176B20">
        <w:rPr>
          <w:szCs w:val="24"/>
        </w:rPr>
        <w:t>субподрядчиков</w:t>
      </w:r>
      <w:bookmarkEnd w:id="515"/>
      <w:bookmarkEnd w:id="516"/>
      <w:bookmarkEnd w:id="517"/>
      <w:bookmarkEnd w:id="518"/>
      <w:bookmarkEnd w:id="519"/>
      <w:bookmarkEnd w:id="520"/>
      <w:bookmarkEnd w:id="521"/>
      <w:bookmarkEnd w:id="522"/>
      <w:bookmarkEnd w:id="523"/>
      <w:bookmarkEnd w:id="524"/>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525" w:name="_Ref191386461"/>
      <w:bookmarkStart w:id="526" w:name="_Toc440361335"/>
      <w:bookmarkStart w:id="527" w:name="_Toc440376090"/>
      <w:bookmarkStart w:id="528"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960C20">
      <w:pPr>
        <w:widowControl w:val="0"/>
        <w:numPr>
          <w:ilvl w:val="0"/>
          <w:numId w:val="76"/>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960C20">
      <w:pPr>
        <w:widowControl w:val="0"/>
        <w:numPr>
          <w:ilvl w:val="0"/>
          <w:numId w:val="76"/>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1B34FA">
        <w:fldChar w:fldCharType="begin"/>
      </w:r>
      <w:r w:rsidR="001B34FA">
        <w:instrText xml:space="preserve"> REF _Ref191386407 \r \h  \* MERGEFORMAT </w:instrText>
      </w:r>
      <w:r w:rsidR="001B34FA">
        <w:fldChar w:fldCharType="separate"/>
      </w:r>
      <w:r w:rsidR="00401BC0" w:rsidRPr="00401BC0">
        <w:rPr>
          <w:bCs w:val="0"/>
          <w:sz w:val="24"/>
          <w:szCs w:val="24"/>
        </w:rPr>
        <w:t>3.3.8</w:t>
      </w:r>
      <w:r w:rsidR="001B34FA">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529"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529"/>
      <w:proofErr w:type="gramEnd"/>
    </w:p>
    <w:p w:rsidR="00D50E8D" w:rsidRPr="00E71A48" w:rsidRDefault="00D50E8D" w:rsidP="00960C20">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Pr="00441EA0" w:rsidRDefault="00D50E8D" w:rsidP="00960C20">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w:t>
      </w:r>
      <w:r w:rsidRPr="00441EA0">
        <w:rPr>
          <w:bCs w:val="0"/>
          <w:sz w:val="24"/>
          <w:szCs w:val="24"/>
        </w:rPr>
        <w:t xml:space="preserve">включать сведения, подтверждающие соответствие каждого </w:t>
      </w:r>
      <w:r w:rsidR="00176B20" w:rsidRPr="00441EA0">
        <w:rPr>
          <w:bCs w:val="0"/>
          <w:sz w:val="24"/>
          <w:szCs w:val="24"/>
        </w:rPr>
        <w:t>субподрядчика</w:t>
      </w:r>
      <w:r w:rsidRPr="00441EA0">
        <w:rPr>
          <w:bCs w:val="0"/>
          <w:sz w:val="24"/>
          <w:szCs w:val="24"/>
        </w:rPr>
        <w:t xml:space="preserve"> установленным </w:t>
      </w:r>
      <w:r w:rsidR="00D57D88" w:rsidRPr="00441EA0">
        <w:rPr>
          <w:bCs w:val="0"/>
          <w:sz w:val="24"/>
          <w:szCs w:val="24"/>
        </w:rPr>
        <w:t xml:space="preserve">требованиям настоящей Документации, изложенным в п. </w:t>
      </w:r>
      <w:r w:rsidR="001B34FA">
        <w:fldChar w:fldCharType="begin"/>
      </w:r>
      <w:r w:rsidR="001B34FA">
        <w:instrText xml:space="preserve"> REF _Ref440291364 \r \h  \* MERGEFORMAT </w:instrText>
      </w:r>
      <w:r w:rsidR="001B34FA">
        <w:fldChar w:fldCharType="separate"/>
      </w:r>
      <w:r w:rsidR="00401BC0" w:rsidRPr="00401BC0">
        <w:rPr>
          <w:bCs w:val="0"/>
          <w:sz w:val="24"/>
          <w:szCs w:val="24"/>
        </w:rPr>
        <w:t>3.3.8.1</w:t>
      </w:r>
      <w:r w:rsidR="001B34FA">
        <w:fldChar w:fldCharType="end"/>
      </w:r>
      <w:r w:rsidRPr="00441EA0">
        <w:rPr>
          <w:bCs w:val="0"/>
          <w:sz w:val="24"/>
          <w:szCs w:val="24"/>
        </w:rPr>
        <w:t>;</w:t>
      </w:r>
    </w:p>
    <w:p w:rsidR="00D57D88" w:rsidRPr="00441EA0" w:rsidRDefault="00D57D88" w:rsidP="00960C20">
      <w:pPr>
        <w:widowControl w:val="0"/>
        <w:numPr>
          <w:ilvl w:val="0"/>
          <w:numId w:val="77"/>
        </w:numPr>
        <w:tabs>
          <w:tab w:val="left" w:pos="1800"/>
          <w:tab w:val="left" w:pos="3600"/>
        </w:tabs>
        <w:autoSpaceDE w:val="0"/>
        <w:spacing w:line="264" w:lineRule="auto"/>
        <w:ind w:left="0" w:firstLine="1080"/>
        <w:rPr>
          <w:bCs w:val="0"/>
          <w:sz w:val="24"/>
          <w:szCs w:val="24"/>
        </w:rPr>
      </w:pPr>
      <w:r w:rsidRPr="00441EA0">
        <w:rPr>
          <w:bCs w:val="0"/>
          <w:sz w:val="24"/>
          <w:szCs w:val="24"/>
        </w:rPr>
        <w:t xml:space="preserve">Заявка должна включать документы, подтверждающие соответствие каждого </w:t>
      </w:r>
      <w:r w:rsidR="00176B20" w:rsidRPr="00441EA0">
        <w:rPr>
          <w:bCs w:val="0"/>
          <w:sz w:val="24"/>
          <w:szCs w:val="24"/>
        </w:rPr>
        <w:t>субподрядчика</w:t>
      </w:r>
      <w:r w:rsidRPr="00441EA0">
        <w:rPr>
          <w:bCs w:val="0"/>
          <w:sz w:val="24"/>
          <w:szCs w:val="24"/>
        </w:rPr>
        <w:t xml:space="preserve"> установленным требованиям (п. </w:t>
      </w:r>
      <w:r w:rsidR="001B34FA">
        <w:fldChar w:fldCharType="begin"/>
      </w:r>
      <w:r w:rsidR="001B34FA">
        <w:instrText xml:space="preserve"> REF _Ref303669127 \r \h  \* MERGEFORMAT </w:instrText>
      </w:r>
      <w:r w:rsidR="001B34FA">
        <w:fldChar w:fldCharType="separate"/>
      </w:r>
      <w:r w:rsidR="00401BC0" w:rsidRPr="00401BC0">
        <w:rPr>
          <w:bCs w:val="0"/>
          <w:sz w:val="24"/>
          <w:szCs w:val="24"/>
        </w:rPr>
        <w:t>3.3.8.2</w:t>
      </w:r>
      <w:r w:rsidR="001B34FA">
        <w:fldChar w:fldCharType="end"/>
      </w:r>
      <w:r w:rsidRPr="00441EA0">
        <w:rPr>
          <w:bCs w:val="0"/>
          <w:sz w:val="24"/>
          <w:szCs w:val="24"/>
        </w:rPr>
        <w:t>)</w:t>
      </w:r>
      <w:r w:rsidR="00BB7F61" w:rsidRPr="00441EA0">
        <w:rPr>
          <w:bCs w:val="0"/>
          <w:sz w:val="24"/>
          <w:szCs w:val="24"/>
        </w:rPr>
        <w:t xml:space="preserve">. Документы, указанные в </w:t>
      </w:r>
      <w:proofErr w:type="spellStart"/>
      <w:r w:rsidR="00BB7F61" w:rsidRPr="00441EA0">
        <w:rPr>
          <w:bCs w:val="0"/>
          <w:sz w:val="24"/>
          <w:szCs w:val="24"/>
        </w:rPr>
        <w:t>пп</w:t>
      </w:r>
      <w:proofErr w:type="spellEnd"/>
      <w:r w:rsidR="00BB7F61" w:rsidRPr="00441EA0">
        <w:rPr>
          <w:sz w:val="24"/>
          <w:szCs w:val="24"/>
        </w:rPr>
        <w:t xml:space="preserve">. </w:t>
      </w:r>
      <w:r w:rsidR="00A36B98">
        <w:fldChar w:fldCharType="begin"/>
      </w:r>
      <w:r w:rsidR="00A36B98">
        <w:instrText xml:space="preserve"> REF _Ref442189588 \r \h  \* MERGEFORMAT </w:instrText>
      </w:r>
      <w:r w:rsidR="00A36B98">
        <w:fldChar w:fldCharType="separate"/>
      </w:r>
      <w:r w:rsidR="00401BC0" w:rsidRPr="00401BC0">
        <w:rPr>
          <w:sz w:val="24"/>
          <w:szCs w:val="24"/>
        </w:rPr>
        <w:t>ф)</w:t>
      </w:r>
      <w:r w:rsidR="00A36B98">
        <w:fldChar w:fldCharType="end"/>
      </w:r>
      <w:r w:rsidR="00BB7F61" w:rsidRPr="00441EA0">
        <w:rPr>
          <w:sz w:val="24"/>
          <w:szCs w:val="24"/>
        </w:rPr>
        <w:t xml:space="preserve"> п. </w:t>
      </w:r>
      <w:r w:rsidR="001B34FA">
        <w:fldChar w:fldCharType="begin"/>
      </w:r>
      <w:r w:rsidR="001B34FA">
        <w:instrText xml:space="preserve"> REF _Ref303587815 \r \h  \* MERGEFORMAT </w:instrText>
      </w:r>
      <w:r w:rsidR="001B34FA">
        <w:fldChar w:fldCharType="separate"/>
      </w:r>
      <w:r w:rsidR="00401BC0" w:rsidRPr="00401BC0">
        <w:rPr>
          <w:sz w:val="24"/>
          <w:szCs w:val="24"/>
        </w:rPr>
        <w:t>3.3.8.3</w:t>
      </w:r>
      <w:r w:rsidR="001B34FA">
        <w:fldChar w:fldCharType="end"/>
      </w:r>
      <w:r w:rsidR="00BB7F61" w:rsidRPr="00441EA0">
        <w:rPr>
          <w:sz w:val="24"/>
          <w:szCs w:val="24"/>
        </w:rPr>
        <w:t>, подаются основным Участником</w:t>
      </w:r>
      <w:r w:rsidR="002037C3" w:rsidRPr="00441EA0">
        <w:rPr>
          <w:bCs w:val="0"/>
          <w:sz w:val="24"/>
          <w:szCs w:val="24"/>
        </w:rPr>
        <w:t>;</w:t>
      </w:r>
    </w:p>
    <w:p w:rsidR="00D50E8D" w:rsidRPr="00E71A48" w:rsidRDefault="00D50E8D" w:rsidP="00960C20">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441EA0">
        <w:rPr>
          <w:bCs w:val="0"/>
          <w:sz w:val="24"/>
          <w:szCs w:val="24"/>
        </w:rPr>
        <w:t xml:space="preserve">Заявка дополнительно должна включать сведения о распределении объемов </w:t>
      </w:r>
      <w:r w:rsidR="007F76D6" w:rsidRPr="00441EA0">
        <w:rPr>
          <w:bCs w:val="0"/>
          <w:sz w:val="24"/>
          <w:szCs w:val="24"/>
        </w:rPr>
        <w:t>выполняемых работ</w:t>
      </w:r>
      <w:r w:rsidRPr="00441EA0">
        <w:rPr>
          <w:bCs w:val="0"/>
          <w:sz w:val="24"/>
          <w:szCs w:val="24"/>
        </w:rPr>
        <w:t xml:space="preserve"> между Участником и </w:t>
      </w:r>
      <w:r w:rsidR="00176B20" w:rsidRPr="00441EA0">
        <w:rPr>
          <w:bCs w:val="0"/>
          <w:sz w:val="24"/>
          <w:szCs w:val="24"/>
        </w:rPr>
        <w:t>субподрядчиками</w:t>
      </w:r>
      <w:r w:rsidRPr="00441EA0">
        <w:rPr>
          <w:bCs w:val="0"/>
          <w:sz w:val="24"/>
          <w:szCs w:val="24"/>
        </w:rPr>
        <w:t xml:space="preserve"> по установленной в настоящей Документации по запросу предложений форме </w:t>
      </w:r>
      <w:r w:rsidR="00362EA4" w:rsidRPr="00441EA0">
        <w:rPr>
          <w:bCs w:val="0"/>
          <w:sz w:val="24"/>
          <w:szCs w:val="24"/>
        </w:rPr>
        <w:t xml:space="preserve">(подраздел </w:t>
      </w:r>
      <w:r w:rsidR="001B34FA">
        <w:fldChar w:fldCharType="begin"/>
      </w:r>
      <w:r w:rsidR="001B34FA">
        <w:instrText xml:space="preserve"> REF _Ref440272510 \r \h  \* MERGEFORMAT </w:instrText>
      </w:r>
      <w:r w:rsidR="001B34FA">
        <w:fldChar w:fldCharType="separate"/>
      </w:r>
      <w:r w:rsidR="00401BC0" w:rsidRPr="00401BC0">
        <w:rPr>
          <w:bCs w:val="0"/>
          <w:sz w:val="24"/>
          <w:szCs w:val="24"/>
        </w:rPr>
        <w:t>5.17</w:t>
      </w:r>
      <w:r w:rsidR="001B34FA">
        <w:fldChar w:fldCharType="end"/>
      </w:r>
      <w:r w:rsidR="00362EA4" w:rsidRPr="00441EA0">
        <w:rPr>
          <w:bCs w:val="0"/>
          <w:sz w:val="24"/>
          <w:szCs w:val="24"/>
        </w:rPr>
        <w:t xml:space="preserve">). Указанная форма </w:t>
      </w:r>
      <w:r w:rsidR="00362EA4" w:rsidRPr="00441EA0">
        <w:rPr>
          <w:sz w:val="24"/>
          <w:szCs w:val="24"/>
        </w:rPr>
        <w:t>должна быть подготовлена отдельно по каждому</w:t>
      </w:r>
      <w:r w:rsidR="00362EA4" w:rsidRPr="00AE556B">
        <w:rPr>
          <w:sz w:val="24"/>
          <w:szCs w:val="24"/>
        </w:rPr>
        <w:t xml:space="preserve">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lastRenderedPageBreak/>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530" w:name="_Toc440382482"/>
      <w:bookmarkStart w:id="531" w:name="_Toc440447152"/>
      <w:bookmarkStart w:id="532" w:name="_Toc440620832"/>
      <w:bookmarkStart w:id="533" w:name="_Toc440631467"/>
      <w:bookmarkStart w:id="534" w:name="_Toc440875707"/>
      <w:bookmarkStart w:id="535" w:name="_Ref440876618"/>
      <w:bookmarkStart w:id="536" w:name="_Ref440876703"/>
      <w:bookmarkStart w:id="537" w:name="_Toc441131731"/>
      <w:bookmarkStart w:id="538" w:name="_Toc468352755"/>
      <w:bookmarkStart w:id="539" w:name="_Toc468352878"/>
      <w:bookmarkStart w:id="540" w:name="_Toc468355860"/>
      <w:bookmarkStart w:id="541" w:name="_Toc469480744"/>
      <w:bookmarkStart w:id="542" w:name="_Toc471898555"/>
      <w:bookmarkStart w:id="543" w:name="_Toc49852377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525"/>
      <w:bookmarkEnd w:id="526"/>
      <w:bookmarkEnd w:id="527"/>
      <w:bookmarkEnd w:id="528"/>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1B34FA">
        <w:fldChar w:fldCharType="begin"/>
      </w:r>
      <w:r w:rsidR="001B34FA">
        <w:instrText xml:space="preserve"> REF _Ref191386482 \r \h  \* MERGEFORMAT </w:instrText>
      </w:r>
      <w:r w:rsidR="001B34FA">
        <w:fldChar w:fldCharType="separate"/>
      </w:r>
      <w:r w:rsidR="00401BC0" w:rsidRPr="00401BC0">
        <w:rPr>
          <w:bCs w:val="0"/>
          <w:sz w:val="24"/>
          <w:szCs w:val="24"/>
        </w:rPr>
        <w:t>3.3.8.1</w:t>
      </w:r>
      <w:r w:rsidR="001B34FA">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1B34FA">
        <w:fldChar w:fldCharType="begin"/>
      </w:r>
      <w:r w:rsidR="001B34FA">
        <w:instrText xml:space="preserve"> REF _Ref191386407 \r \h  \* MERGEFORMAT </w:instrText>
      </w:r>
      <w:r w:rsidR="001B34FA">
        <w:fldChar w:fldCharType="separate"/>
      </w:r>
      <w:r w:rsidR="00401BC0" w:rsidRPr="00401BC0">
        <w:rPr>
          <w:bCs w:val="0"/>
          <w:sz w:val="24"/>
          <w:szCs w:val="24"/>
        </w:rPr>
        <w:t>3.3.8</w:t>
      </w:r>
      <w:r w:rsidR="001B34FA">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окументации, изложенным в п.</w:t>
      </w:r>
      <w:r w:rsidR="00A36B98">
        <w:rPr>
          <w:bCs w:val="0"/>
          <w:sz w:val="24"/>
          <w:szCs w:val="24"/>
        </w:rPr>
        <w:fldChar w:fldCharType="begin"/>
      </w:r>
      <w:r w:rsidR="00A659FB">
        <w:rPr>
          <w:bCs w:val="0"/>
          <w:sz w:val="24"/>
          <w:szCs w:val="24"/>
        </w:rPr>
        <w:instrText xml:space="preserve"> REF _Ref303669127 \r \h </w:instrText>
      </w:r>
      <w:r w:rsidR="00A36B98">
        <w:rPr>
          <w:bCs w:val="0"/>
          <w:sz w:val="24"/>
          <w:szCs w:val="24"/>
        </w:rPr>
      </w:r>
      <w:r w:rsidR="00A36B98">
        <w:rPr>
          <w:bCs w:val="0"/>
          <w:sz w:val="24"/>
          <w:szCs w:val="24"/>
        </w:rPr>
        <w:fldChar w:fldCharType="separate"/>
      </w:r>
      <w:r w:rsidR="00401BC0">
        <w:rPr>
          <w:bCs w:val="0"/>
          <w:sz w:val="24"/>
          <w:szCs w:val="24"/>
        </w:rPr>
        <w:t>3.3.8.2</w:t>
      </w:r>
      <w:r w:rsidR="00A36B98">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544"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544"/>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545"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545"/>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546" w:name="_Ref307563262"/>
      <w:r w:rsidRPr="00E71A48">
        <w:rPr>
          <w:bCs w:val="0"/>
          <w:sz w:val="24"/>
          <w:szCs w:val="24"/>
        </w:rPr>
        <w:t>соглашение не должно изменяться без одобрения Организатора запроса предложений и Заказчика.</w:t>
      </w:r>
      <w:bookmarkEnd w:id="546"/>
      <w:r w:rsidRPr="00E71A48">
        <w:rPr>
          <w:bCs w:val="0"/>
          <w:sz w:val="24"/>
          <w:szCs w:val="24"/>
        </w:rPr>
        <w:t xml:space="preserve"> </w:t>
      </w:r>
    </w:p>
    <w:p w:rsidR="00DB109A" w:rsidRPr="00441EA0"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w:t>
      </w:r>
      <w:r w:rsidRPr="00441EA0">
        <w:rPr>
          <w:bCs w:val="0"/>
          <w:sz w:val="24"/>
          <w:szCs w:val="24"/>
        </w:rPr>
        <w:t xml:space="preserve">участие в Запросе предложений на стороне одного Участника. Такое соглашение должно содержать сведения, указанные в подп. </w:t>
      </w:r>
      <w:r w:rsidR="001B34FA">
        <w:fldChar w:fldCharType="begin"/>
      </w:r>
      <w:r w:rsidR="001B34FA">
        <w:instrText xml:space="preserve"> REF _Ref307563248 \r \h  \* MERGEFORMAT </w:instrText>
      </w:r>
      <w:r w:rsidR="001B34FA">
        <w:fldChar w:fldCharType="separate"/>
      </w:r>
      <w:r w:rsidR="00401BC0" w:rsidRPr="00401BC0">
        <w:rPr>
          <w:bCs w:val="0"/>
          <w:sz w:val="24"/>
          <w:szCs w:val="24"/>
          <w:lang w:val="en-US"/>
        </w:rPr>
        <w:t>a</w:t>
      </w:r>
      <w:r w:rsidR="00401BC0" w:rsidRPr="00401BC0">
        <w:rPr>
          <w:bCs w:val="0"/>
          <w:sz w:val="24"/>
          <w:szCs w:val="24"/>
        </w:rPr>
        <w:t>)</w:t>
      </w:r>
      <w:r w:rsidR="001B34FA">
        <w:fldChar w:fldCharType="end"/>
      </w:r>
      <w:r w:rsidRPr="00441EA0">
        <w:rPr>
          <w:bCs w:val="0"/>
          <w:sz w:val="24"/>
          <w:szCs w:val="24"/>
        </w:rPr>
        <w:t xml:space="preserve">- </w:t>
      </w:r>
      <w:r w:rsidR="001B34FA">
        <w:fldChar w:fldCharType="begin"/>
      </w:r>
      <w:r w:rsidR="001B34FA">
        <w:instrText xml:space="preserve"> REF _Ref307563262 \r \h  \* MERGEFORMAT </w:instrText>
      </w:r>
      <w:r w:rsidR="001B34FA">
        <w:fldChar w:fldCharType="separate"/>
      </w:r>
      <w:r w:rsidR="00401BC0" w:rsidRPr="00401BC0">
        <w:rPr>
          <w:bCs w:val="0"/>
          <w:sz w:val="24"/>
          <w:szCs w:val="24"/>
          <w:lang w:val="en-US"/>
        </w:rPr>
        <w:t>g</w:t>
      </w:r>
      <w:r w:rsidR="00401BC0" w:rsidRPr="00401BC0">
        <w:rPr>
          <w:bCs w:val="0"/>
          <w:sz w:val="24"/>
          <w:szCs w:val="24"/>
        </w:rPr>
        <w:t>)</w:t>
      </w:r>
      <w:r w:rsidR="001B34FA">
        <w:fldChar w:fldCharType="end"/>
      </w:r>
      <w:r w:rsidRPr="00441EA0">
        <w:rPr>
          <w:bCs w:val="0"/>
          <w:sz w:val="24"/>
          <w:szCs w:val="24"/>
        </w:rPr>
        <w:t xml:space="preserve">п. </w:t>
      </w:r>
      <w:r w:rsidR="001B34FA">
        <w:fldChar w:fldCharType="begin"/>
      </w:r>
      <w:r w:rsidR="001B34FA">
        <w:instrText xml:space="preserve"> REF _Ref306032591 \r \h  \* MERGEFORMAT </w:instrText>
      </w:r>
      <w:r w:rsidR="001B34FA">
        <w:fldChar w:fldCharType="separate"/>
      </w:r>
      <w:r w:rsidR="00401BC0" w:rsidRPr="00401BC0">
        <w:rPr>
          <w:bCs w:val="0"/>
          <w:sz w:val="24"/>
          <w:szCs w:val="24"/>
        </w:rPr>
        <w:t>3.3.10.4</w:t>
      </w:r>
      <w:r w:rsidR="001B34FA">
        <w:fldChar w:fldCharType="end"/>
      </w:r>
      <w:r w:rsidRPr="00441EA0">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441EA0" w:rsidRDefault="00BB7F61"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41EA0">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441EA0">
        <w:rPr>
          <w:sz w:val="24"/>
          <w:szCs w:val="24"/>
        </w:rPr>
        <w:t>случае</w:t>
      </w:r>
      <w:proofErr w:type="gramEnd"/>
      <w:r w:rsidRPr="00441EA0">
        <w:rPr>
          <w:sz w:val="24"/>
          <w:szCs w:val="24"/>
        </w:rPr>
        <w:t xml:space="preserve"> невыполнения этих требований Заявки с участием таких организаций/физических лиц будут отклонены</w:t>
      </w:r>
      <w:r w:rsidR="00D77DCB" w:rsidRPr="00441EA0">
        <w:rPr>
          <w:bCs w:val="0"/>
          <w:sz w:val="24"/>
          <w:szCs w:val="24"/>
        </w:rPr>
        <w:t>.</w:t>
      </w:r>
    </w:p>
    <w:p w:rsidR="00717F60" w:rsidRPr="00441EA0"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547" w:name="_Ref468350819"/>
      <w:proofErr w:type="gramStart"/>
      <w:r w:rsidRPr="00441EA0">
        <w:rPr>
          <w:bCs w:val="0"/>
          <w:sz w:val="24"/>
          <w:szCs w:val="24"/>
        </w:rPr>
        <w:lastRenderedPageBreak/>
        <w:t xml:space="preserve">В связи с вышеизложенным коллективный </w:t>
      </w:r>
      <w:r w:rsidR="009C744E" w:rsidRPr="00441EA0">
        <w:rPr>
          <w:bCs w:val="0"/>
          <w:sz w:val="24"/>
          <w:szCs w:val="24"/>
        </w:rPr>
        <w:t>Участник</w:t>
      </w:r>
      <w:r w:rsidRPr="00441EA0">
        <w:rPr>
          <w:bCs w:val="0"/>
          <w:sz w:val="24"/>
          <w:szCs w:val="24"/>
        </w:rPr>
        <w:t xml:space="preserve"> готовит </w:t>
      </w:r>
      <w:r w:rsidR="004B5EB3" w:rsidRPr="00441EA0">
        <w:rPr>
          <w:bCs w:val="0"/>
          <w:sz w:val="24"/>
          <w:szCs w:val="24"/>
        </w:rPr>
        <w:t>Заявк</w:t>
      </w:r>
      <w:r w:rsidRPr="00441EA0">
        <w:rPr>
          <w:bCs w:val="0"/>
          <w:sz w:val="24"/>
          <w:szCs w:val="24"/>
        </w:rPr>
        <w:t>у с учетом следующих дополнительных требований:</w:t>
      </w:r>
      <w:bookmarkEnd w:id="547"/>
      <w:proofErr w:type="gramEnd"/>
    </w:p>
    <w:p w:rsidR="00717F60" w:rsidRPr="00441EA0"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441EA0">
        <w:rPr>
          <w:bCs w:val="0"/>
          <w:sz w:val="24"/>
          <w:szCs w:val="24"/>
        </w:rPr>
        <w:t>Заявк</w:t>
      </w:r>
      <w:r w:rsidR="00717F60" w:rsidRPr="00441EA0">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441EA0">
        <w:rPr>
          <w:bCs w:val="0"/>
          <w:sz w:val="24"/>
          <w:szCs w:val="24"/>
        </w:rPr>
        <w:t xml:space="preserve"> </w:t>
      </w:r>
      <w:r w:rsidR="001B34FA">
        <w:fldChar w:fldCharType="begin"/>
      </w:r>
      <w:r w:rsidR="001B34FA">
        <w:instrText xml:space="preserve"> REF _Ref303669127 \r \h  \* MERGEFORMAT </w:instrText>
      </w:r>
      <w:r w:rsidR="001B34FA">
        <w:fldChar w:fldCharType="separate"/>
      </w:r>
      <w:r w:rsidR="00401BC0" w:rsidRPr="00401BC0">
        <w:rPr>
          <w:bCs w:val="0"/>
          <w:sz w:val="24"/>
          <w:szCs w:val="24"/>
        </w:rPr>
        <w:t>3.3.8.2</w:t>
      </w:r>
      <w:r w:rsidR="001B34FA">
        <w:fldChar w:fldCharType="end"/>
      </w:r>
      <w:r w:rsidR="00717F60" w:rsidRPr="00441EA0">
        <w:rPr>
          <w:bCs w:val="0"/>
          <w:sz w:val="24"/>
          <w:szCs w:val="24"/>
        </w:rPr>
        <w:t>)</w:t>
      </w:r>
      <w:r w:rsidR="00BB7F61" w:rsidRPr="00441EA0">
        <w:rPr>
          <w:bCs w:val="0"/>
          <w:sz w:val="24"/>
          <w:szCs w:val="24"/>
        </w:rPr>
        <w:t xml:space="preserve">. Документы, указанные в </w:t>
      </w:r>
      <w:proofErr w:type="spellStart"/>
      <w:r w:rsidR="00BB7F61" w:rsidRPr="00441EA0">
        <w:rPr>
          <w:bCs w:val="0"/>
          <w:sz w:val="24"/>
          <w:szCs w:val="24"/>
        </w:rPr>
        <w:t>пп</w:t>
      </w:r>
      <w:proofErr w:type="spellEnd"/>
      <w:r w:rsidR="00BB7F61" w:rsidRPr="00441EA0">
        <w:rPr>
          <w:sz w:val="24"/>
          <w:szCs w:val="24"/>
        </w:rPr>
        <w:t xml:space="preserve">. </w:t>
      </w:r>
      <w:r w:rsidR="00A36B98">
        <w:fldChar w:fldCharType="begin"/>
      </w:r>
      <w:r w:rsidR="00A36B98">
        <w:instrText xml:space="preserve"> REF _Ref442189588 \r \h  \* MERGEFORMAT </w:instrText>
      </w:r>
      <w:r w:rsidR="00A36B98">
        <w:fldChar w:fldCharType="separate"/>
      </w:r>
      <w:r w:rsidR="00401BC0" w:rsidRPr="00401BC0">
        <w:rPr>
          <w:sz w:val="24"/>
          <w:szCs w:val="24"/>
        </w:rPr>
        <w:t>ф)</w:t>
      </w:r>
      <w:r w:rsidR="00A36B98">
        <w:fldChar w:fldCharType="end"/>
      </w:r>
      <w:r w:rsidR="00BB7F61" w:rsidRPr="00441EA0">
        <w:rPr>
          <w:sz w:val="24"/>
          <w:szCs w:val="24"/>
        </w:rPr>
        <w:t xml:space="preserve"> п. </w:t>
      </w:r>
      <w:r w:rsidR="001B34FA">
        <w:fldChar w:fldCharType="begin"/>
      </w:r>
      <w:r w:rsidR="001B34FA">
        <w:instrText xml:space="preserve"> REF _Ref303587815 \r \h  \* MERGEFORMAT </w:instrText>
      </w:r>
      <w:r w:rsidR="001B34FA">
        <w:fldChar w:fldCharType="separate"/>
      </w:r>
      <w:r w:rsidR="00401BC0" w:rsidRPr="00401BC0">
        <w:rPr>
          <w:sz w:val="24"/>
          <w:szCs w:val="24"/>
        </w:rPr>
        <w:t>3.3.8.3</w:t>
      </w:r>
      <w:r w:rsidR="001B34FA">
        <w:fldChar w:fldCharType="end"/>
      </w:r>
      <w:r w:rsidR="00BB7F61" w:rsidRPr="00441EA0">
        <w:rPr>
          <w:sz w:val="24"/>
          <w:szCs w:val="24"/>
        </w:rPr>
        <w:t>, подаются Лидером коллективного участника</w:t>
      </w:r>
      <w:r w:rsidR="00717F60" w:rsidRPr="00441EA0">
        <w:rPr>
          <w:bCs w:val="0"/>
          <w:sz w:val="24"/>
          <w:szCs w:val="24"/>
        </w:rPr>
        <w:t>;</w:t>
      </w:r>
    </w:p>
    <w:p w:rsidR="00717F60" w:rsidRPr="00441EA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41EA0">
        <w:rPr>
          <w:bCs w:val="0"/>
          <w:sz w:val="24"/>
          <w:szCs w:val="24"/>
        </w:rPr>
        <w:t>Заявк</w:t>
      </w:r>
      <w:r w:rsidR="00AD3EBC" w:rsidRPr="00441EA0">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441EA0">
        <w:rPr>
          <w:bCs w:val="0"/>
          <w:sz w:val="24"/>
          <w:szCs w:val="24"/>
        </w:rPr>
        <w:t>Участник</w:t>
      </w:r>
      <w:r w:rsidR="00AD3EBC" w:rsidRPr="00441EA0">
        <w:rPr>
          <w:bCs w:val="0"/>
          <w:sz w:val="24"/>
          <w:szCs w:val="24"/>
        </w:rPr>
        <w:t>а;</w:t>
      </w:r>
    </w:p>
    <w:p w:rsidR="00717F60" w:rsidRPr="00441EA0"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41EA0">
        <w:rPr>
          <w:bCs w:val="0"/>
          <w:sz w:val="24"/>
          <w:szCs w:val="24"/>
        </w:rPr>
        <w:t xml:space="preserve">в состав </w:t>
      </w:r>
      <w:r w:rsidR="004B5EB3" w:rsidRPr="00441EA0">
        <w:rPr>
          <w:bCs w:val="0"/>
          <w:sz w:val="24"/>
          <w:szCs w:val="24"/>
        </w:rPr>
        <w:t>Заявк</w:t>
      </w:r>
      <w:r w:rsidRPr="00441EA0">
        <w:rPr>
          <w:bCs w:val="0"/>
          <w:sz w:val="24"/>
          <w:szCs w:val="24"/>
        </w:rPr>
        <w:t>и дополнительн</w:t>
      </w:r>
      <w:r w:rsidR="00717F60" w:rsidRPr="00441EA0">
        <w:rPr>
          <w:bCs w:val="0"/>
          <w:sz w:val="24"/>
          <w:szCs w:val="24"/>
        </w:rPr>
        <w:t xml:space="preserve">о включается нотариально заверенная копия соглашения между членами коллективного </w:t>
      </w:r>
      <w:r w:rsidR="009C744E" w:rsidRPr="00441EA0">
        <w:rPr>
          <w:bCs w:val="0"/>
          <w:sz w:val="24"/>
          <w:szCs w:val="24"/>
        </w:rPr>
        <w:t>Участник</w:t>
      </w:r>
      <w:r w:rsidR="00717F60" w:rsidRPr="00441EA0">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A36B98">
        <w:rPr>
          <w:bCs w:val="0"/>
          <w:sz w:val="24"/>
          <w:szCs w:val="24"/>
        </w:rPr>
        <w:fldChar w:fldCharType="begin"/>
      </w:r>
      <w:r w:rsidR="00D50E8D">
        <w:rPr>
          <w:bCs w:val="0"/>
          <w:sz w:val="24"/>
          <w:szCs w:val="24"/>
        </w:rPr>
        <w:instrText xml:space="preserve"> REF _Ref440376324 \r \h </w:instrText>
      </w:r>
      <w:r w:rsidR="00A36B98">
        <w:rPr>
          <w:bCs w:val="0"/>
          <w:sz w:val="24"/>
          <w:szCs w:val="24"/>
        </w:rPr>
      </w:r>
      <w:r w:rsidR="00A36B98">
        <w:rPr>
          <w:bCs w:val="0"/>
          <w:sz w:val="24"/>
          <w:szCs w:val="24"/>
        </w:rPr>
        <w:fldChar w:fldCharType="separate"/>
      </w:r>
      <w:r w:rsidR="00401BC0">
        <w:rPr>
          <w:bCs w:val="0"/>
          <w:sz w:val="24"/>
          <w:szCs w:val="24"/>
        </w:rPr>
        <w:t>5.18</w:t>
      </w:r>
      <w:r w:rsidR="00A36B98">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A36B98">
        <w:rPr>
          <w:bCs w:val="0"/>
          <w:sz w:val="24"/>
          <w:szCs w:val="24"/>
        </w:rPr>
        <w:fldChar w:fldCharType="begin"/>
      </w:r>
      <w:r w:rsidR="000F4365">
        <w:rPr>
          <w:bCs w:val="0"/>
          <w:sz w:val="24"/>
          <w:szCs w:val="24"/>
        </w:rPr>
        <w:instrText xml:space="preserve"> REF _Ref440291364 \r \h </w:instrText>
      </w:r>
      <w:r w:rsidR="00A36B98">
        <w:rPr>
          <w:bCs w:val="0"/>
          <w:sz w:val="24"/>
          <w:szCs w:val="24"/>
        </w:rPr>
      </w:r>
      <w:r w:rsidR="00A36B98">
        <w:rPr>
          <w:bCs w:val="0"/>
          <w:sz w:val="24"/>
          <w:szCs w:val="24"/>
        </w:rPr>
        <w:fldChar w:fldCharType="separate"/>
      </w:r>
      <w:r w:rsidR="00401BC0">
        <w:rPr>
          <w:bCs w:val="0"/>
          <w:sz w:val="24"/>
          <w:szCs w:val="24"/>
        </w:rPr>
        <w:t>3.3.8.1</w:t>
      </w:r>
      <w:r w:rsidR="00A36B98">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548" w:name="_Ref306114966"/>
      <w:bookmarkStart w:id="549" w:name="_Toc440361336"/>
      <w:bookmarkStart w:id="550" w:name="_Toc440376091"/>
      <w:bookmarkStart w:id="551" w:name="_Toc440376218"/>
      <w:bookmarkStart w:id="552" w:name="_Toc440382483"/>
      <w:bookmarkStart w:id="553" w:name="_Toc440447153"/>
      <w:bookmarkStart w:id="554" w:name="_Toc440620833"/>
      <w:bookmarkStart w:id="555" w:name="_Toc440631468"/>
      <w:bookmarkStart w:id="556" w:name="_Toc440875708"/>
      <w:bookmarkStart w:id="557" w:name="_Toc441131732"/>
      <w:bookmarkStart w:id="558" w:name="_Toc468352756"/>
      <w:bookmarkStart w:id="559" w:name="_Toc468352879"/>
      <w:bookmarkStart w:id="560" w:name="_Toc468355861"/>
      <w:bookmarkStart w:id="561" w:name="_Toc469480745"/>
      <w:bookmarkStart w:id="562" w:name="_Toc471898556"/>
      <w:bookmarkStart w:id="563" w:name="_Toc498523771"/>
      <w:r w:rsidRPr="00E71A48">
        <w:rPr>
          <w:szCs w:val="24"/>
        </w:rPr>
        <w:t>Разъяснение Документации по запросу предложений</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rsidR="00717F60" w:rsidRPr="00405080"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w:t>
      </w:r>
      <w:proofErr w:type="gramStart"/>
      <w:r w:rsidRPr="00E71A48">
        <w:rPr>
          <w:bCs w:val="0"/>
          <w:iCs/>
          <w:sz w:val="24"/>
          <w:szCs w:val="24"/>
        </w:rPr>
        <w:t>процессе</w:t>
      </w:r>
      <w:proofErr w:type="gramEnd"/>
      <w:r w:rsidRPr="00E71A48">
        <w:rPr>
          <w:bCs w:val="0"/>
          <w:iCs/>
          <w:sz w:val="24"/>
          <w:szCs w:val="24"/>
        </w:rPr>
        <w:t xml:space="preserve"> подготовки </w:t>
      </w:r>
      <w:r w:rsidR="004B5EB3" w:rsidRPr="00E71A48">
        <w:rPr>
          <w:bCs w:val="0"/>
          <w:iCs/>
          <w:sz w:val="24"/>
          <w:szCs w:val="24"/>
        </w:rPr>
        <w:t>Заявк</w:t>
      </w:r>
      <w:r w:rsidRPr="00E71A48">
        <w:rPr>
          <w:bCs w:val="0"/>
          <w:iCs/>
          <w:sz w:val="24"/>
          <w:szCs w:val="24"/>
        </w:rPr>
        <w:t xml:space="preserve">и </w:t>
      </w:r>
      <w:r w:rsidR="009C744E" w:rsidRPr="00405080">
        <w:rPr>
          <w:bCs w:val="0"/>
          <w:iCs/>
          <w:sz w:val="24"/>
          <w:szCs w:val="24"/>
        </w:rPr>
        <w:t>Участник</w:t>
      </w:r>
      <w:r w:rsidRPr="00405080">
        <w:rPr>
          <w:bCs w:val="0"/>
          <w:iCs/>
          <w:sz w:val="24"/>
          <w:szCs w:val="24"/>
        </w:rPr>
        <w:t>и вправе обратиться к Организатору запроса предложений за разъяснениями настоящей Д</w:t>
      </w:r>
      <w:r w:rsidRPr="00405080">
        <w:rPr>
          <w:bCs w:val="0"/>
          <w:sz w:val="24"/>
          <w:szCs w:val="24"/>
        </w:rPr>
        <w:t>окументации по запросу предложений</w:t>
      </w:r>
      <w:r w:rsidRPr="00405080">
        <w:rPr>
          <w:bCs w:val="0"/>
          <w:iCs/>
          <w:sz w:val="24"/>
          <w:szCs w:val="24"/>
        </w:rPr>
        <w:t xml:space="preserve">. Запросы на разъяснение </w:t>
      </w:r>
      <w:r w:rsidR="007D07A7" w:rsidRPr="00405080">
        <w:rPr>
          <w:bCs w:val="0"/>
          <w:iCs/>
          <w:sz w:val="24"/>
          <w:szCs w:val="24"/>
        </w:rPr>
        <w:t>Д</w:t>
      </w:r>
      <w:r w:rsidRPr="00405080">
        <w:rPr>
          <w:bCs w:val="0"/>
          <w:iCs/>
          <w:sz w:val="24"/>
          <w:szCs w:val="24"/>
        </w:rPr>
        <w:t>окументации должны быть направлены через ЭТП.</w:t>
      </w:r>
    </w:p>
    <w:p w:rsidR="004A2EDE" w:rsidRPr="00405080" w:rsidRDefault="004A2EDE" w:rsidP="004A2EDE">
      <w:pPr>
        <w:widowControl w:val="0"/>
        <w:numPr>
          <w:ilvl w:val="3"/>
          <w:numId w:val="40"/>
        </w:numPr>
        <w:tabs>
          <w:tab w:val="left" w:pos="1700"/>
        </w:tabs>
        <w:autoSpaceDE w:val="0"/>
        <w:spacing w:after="100" w:line="264" w:lineRule="auto"/>
        <w:ind w:left="0" w:firstLine="709"/>
        <w:rPr>
          <w:iCs/>
          <w:sz w:val="24"/>
          <w:szCs w:val="24"/>
        </w:rPr>
      </w:pPr>
      <w:r w:rsidRPr="00405080">
        <w:rPr>
          <w:sz w:val="24"/>
          <w:szCs w:val="24"/>
        </w:rPr>
        <w:t xml:space="preserve">Организатор обязуется ответить на любой запрос разъяснений в срок не позднее 3 (трех) рабочих дней </w:t>
      </w:r>
      <w:proofErr w:type="gramStart"/>
      <w:r w:rsidRPr="00405080">
        <w:rPr>
          <w:sz w:val="24"/>
          <w:szCs w:val="24"/>
        </w:rPr>
        <w:t>с даты поступления</w:t>
      </w:r>
      <w:proofErr w:type="gramEnd"/>
      <w:r w:rsidRPr="00405080">
        <w:rPr>
          <w:sz w:val="24"/>
          <w:szCs w:val="24"/>
        </w:rPr>
        <w:t xml:space="preserve"> запроса.</w:t>
      </w:r>
    </w:p>
    <w:p w:rsidR="004A2EDE" w:rsidRPr="00405080" w:rsidRDefault="004A2EDE" w:rsidP="004A2EDE">
      <w:pPr>
        <w:widowControl w:val="0"/>
        <w:numPr>
          <w:ilvl w:val="3"/>
          <w:numId w:val="40"/>
        </w:numPr>
        <w:tabs>
          <w:tab w:val="left" w:pos="1700"/>
        </w:tabs>
        <w:autoSpaceDE w:val="0"/>
        <w:spacing w:after="100" w:line="264" w:lineRule="auto"/>
        <w:ind w:left="0" w:firstLine="709"/>
        <w:rPr>
          <w:sz w:val="24"/>
          <w:szCs w:val="24"/>
        </w:rPr>
      </w:pPr>
      <w:r w:rsidRPr="00405080">
        <w:rPr>
          <w:sz w:val="24"/>
          <w:szCs w:val="24"/>
        </w:rPr>
        <w:t>Ответ на запрос разъяснений Организатор размещает посредством функционала ЭТП.</w:t>
      </w:r>
    </w:p>
    <w:p w:rsidR="004A2EDE" w:rsidRPr="005B2D1F" w:rsidRDefault="004A2EDE" w:rsidP="004A2EDE">
      <w:pPr>
        <w:widowControl w:val="0"/>
        <w:numPr>
          <w:ilvl w:val="3"/>
          <w:numId w:val="40"/>
        </w:numPr>
        <w:tabs>
          <w:tab w:val="left" w:pos="1700"/>
        </w:tabs>
        <w:autoSpaceDE w:val="0"/>
        <w:spacing w:after="100" w:line="264" w:lineRule="auto"/>
        <w:ind w:left="0" w:firstLine="709"/>
        <w:rPr>
          <w:sz w:val="24"/>
          <w:szCs w:val="24"/>
        </w:rPr>
      </w:pPr>
      <w:r w:rsidRPr="00405080">
        <w:rPr>
          <w:sz w:val="24"/>
          <w:szCs w:val="24"/>
        </w:rPr>
        <w:t xml:space="preserve">Организатор начинает предоставлять ответы на запросы разъяснений </w:t>
      </w:r>
      <w:proofErr w:type="gramStart"/>
      <w:r w:rsidRPr="00405080">
        <w:rPr>
          <w:sz w:val="24"/>
          <w:szCs w:val="24"/>
        </w:rPr>
        <w:t xml:space="preserve">с даты </w:t>
      </w:r>
      <w:r w:rsidRPr="005B2D1F">
        <w:rPr>
          <w:sz w:val="24"/>
          <w:szCs w:val="24"/>
        </w:rPr>
        <w:t>публикации</w:t>
      </w:r>
      <w:proofErr w:type="gramEnd"/>
      <w:r w:rsidRPr="005B2D1F">
        <w:rPr>
          <w:sz w:val="24"/>
          <w:szCs w:val="24"/>
        </w:rPr>
        <w:t xml:space="preserve"> закупочной процедуры (п. </w:t>
      </w:r>
      <w:r w:rsidRPr="005B2D1F">
        <w:rPr>
          <w:sz w:val="24"/>
          <w:szCs w:val="24"/>
        </w:rPr>
        <w:fldChar w:fldCharType="begin"/>
      </w:r>
      <w:r w:rsidRPr="005B2D1F">
        <w:rPr>
          <w:sz w:val="24"/>
          <w:szCs w:val="24"/>
        </w:rPr>
        <w:instrText xml:space="preserve"> REF _Ref191386085 \r \h </w:instrText>
      </w:r>
      <w:r w:rsidR="00405080" w:rsidRPr="005B2D1F">
        <w:rPr>
          <w:sz w:val="24"/>
          <w:szCs w:val="24"/>
        </w:rPr>
        <w:instrText xml:space="preserve"> \* MERGEFORMAT </w:instrText>
      </w:r>
      <w:r w:rsidRPr="005B2D1F">
        <w:rPr>
          <w:sz w:val="24"/>
          <w:szCs w:val="24"/>
        </w:rPr>
      </w:r>
      <w:r w:rsidRPr="005B2D1F">
        <w:rPr>
          <w:sz w:val="24"/>
          <w:szCs w:val="24"/>
        </w:rPr>
        <w:fldChar w:fldCharType="separate"/>
      </w:r>
      <w:r w:rsidRPr="005B2D1F">
        <w:rPr>
          <w:sz w:val="24"/>
          <w:szCs w:val="24"/>
        </w:rPr>
        <w:t>1.1.1</w:t>
      </w:r>
      <w:r w:rsidRPr="005B2D1F">
        <w:rPr>
          <w:sz w:val="24"/>
          <w:szCs w:val="24"/>
        </w:rPr>
        <w:fldChar w:fldCharType="end"/>
      </w:r>
      <w:r w:rsidRPr="005B2D1F">
        <w:rPr>
          <w:sz w:val="24"/>
          <w:szCs w:val="24"/>
        </w:rPr>
        <w:t>).</w:t>
      </w:r>
    </w:p>
    <w:p w:rsidR="004A2EDE" w:rsidRPr="005B2D1F" w:rsidRDefault="004A2EDE" w:rsidP="004A2EDE">
      <w:pPr>
        <w:widowControl w:val="0"/>
        <w:numPr>
          <w:ilvl w:val="3"/>
          <w:numId w:val="40"/>
        </w:numPr>
        <w:tabs>
          <w:tab w:val="left" w:pos="1700"/>
        </w:tabs>
        <w:autoSpaceDE w:val="0"/>
        <w:spacing w:after="100" w:line="264" w:lineRule="auto"/>
        <w:ind w:left="0" w:firstLine="709"/>
        <w:rPr>
          <w:sz w:val="24"/>
          <w:szCs w:val="24"/>
        </w:rPr>
      </w:pPr>
      <w:r w:rsidRPr="005B2D1F">
        <w:rPr>
          <w:sz w:val="24"/>
          <w:szCs w:val="24"/>
        </w:rPr>
        <w:t xml:space="preserve">Организатор заканчивает предоставлять ответы на запросы разъяснений в </w:t>
      </w:r>
      <w:r w:rsidR="005B2D1F" w:rsidRPr="005B2D1F">
        <w:rPr>
          <w:b/>
          <w:sz w:val="24"/>
          <w:szCs w:val="24"/>
        </w:rPr>
        <w:t>12:00 22</w:t>
      </w:r>
      <w:r w:rsidRPr="005B2D1F">
        <w:rPr>
          <w:b/>
          <w:sz w:val="24"/>
          <w:szCs w:val="24"/>
        </w:rPr>
        <w:t xml:space="preserve"> августа 2018 года</w:t>
      </w:r>
      <w:r w:rsidRPr="005B2D1F">
        <w:rPr>
          <w:sz w:val="24"/>
          <w:szCs w:val="24"/>
        </w:rPr>
        <w:t>.</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5B2D1F">
        <w:rPr>
          <w:bCs w:val="0"/>
          <w:sz w:val="24"/>
          <w:szCs w:val="24"/>
        </w:rPr>
        <w:t>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w:t>
      </w:r>
      <w:r w:rsidRPr="00E71A48">
        <w:rPr>
          <w:bCs w:val="0"/>
          <w:sz w:val="24"/>
          <w:szCs w:val="24"/>
        </w:rPr>
        <w:t xml:space="preserve">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xml:space="preserve">, если в тексте ответа не будет указано иное. В </w:t>
      </w:r>
      <w:proofErr w:type="gramStart"/>
      <w:r w:rsidRPr="00172B9E">
        <w:rPr>
          <w:bCs w:val="0"/>
          <w:iCs/>
          <w:sz w:val="24"/>
          <w:szCs w:val="24"/>
        </w:rPr>
        <w:t>случае</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1B34FA">
        <w:fldChar w:fldCharType="begin"/>
      </w:r>
      <w:r w:rsidR="001B34FA">
        <w:instrText xml:space="preserve"> REF _Ref440969856 \r \h  \* MERGEFORMAT </w:instrText>
      </w:r>
      <w:r w:rsidR="001B34FA">
        <w:fldChar w:fldCharType="separate"/>
      </w:r>
      <w:r w:rsidR="00401BC0" w:rsidRPr="00401BC0">
        <w:rPr>
          <w:bCs w:val="0"/>
          <w:iCs/>
          <w:sz w:val="24"/>
          <w:szCs w:val="24"/>
        </w:rPr>
        <w:t>3.3.12</w:t>
      </w:r>
      <w:r w:rsidR="001B34FA">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1B34FA">
        <w:fldChar w:fldCharType="begin"/>
      </w:r>
      <w:r w:rsidR="001B34FA">
        <w:instrText xml:space="preserve"> REF _Ref440289401 \r \h  \* MERGEFORMAT </w:instrText>
      </w:r>
      <w:r w:rsidR="001B34FA">
        <w:fldChar w:fldCharType="separate"/>
      </w:r>
      <w:r w:rsidR="00401BC0" w:rsidRPr="00401BC0">
        <w:rPr>
          <w:bCs w:val="0"/>
          <w:iCs/>
          <w:sz w:val="24"/>
          <w:szCs w:val="24"/>
        </w:rPr>
        <w:t>3.3.13</w:t>
      </w:r>
      <w:r w:rsidR="001B34FA">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564" w:name="_Toc440361337"/>
      <w:bookmarkStart w:id="565" w:name="_Toc440376092"/>
      <w:bookmarkStart w:id="566" w:name="_Toc440376219"/>
      <w:bookmarkStart w:id="567" w:name="_Toc440382484"/>
      <w:bookmarkStart w:id="568" w:name="_Toc440447154"/>
      <w:bookmarkStart w:id="569" w:name="_Toc440620834"/>
      <w:bookmarkStart w:id="570" w:name="_Toc440631469"/>
      <w:bookmarkStart w:id="571" w:name="_Toc440875709"/>
      <w:bookmarkStart w:id="572" w:name="_Ref440969856"/>
      <w:bookmarkStart w:id="573" w:name="_Toc441131733"/>
      <w:bookmarkStart w:id="574" w:name="_Toc468352757"/>
      <w:bookmarkStart w:id="575" w:name="_Toc468352880"/>
      <w:bookmarkStart w:id="576" w:name="_Toc468355862"/>
      <w:bookmarkStart w:id="577" w:name="_Toc469480746"/>
      <w:bookmarkStart w:id="578" w:name="_Toc471898557"/>
      <w:bookmarkStart w:id="579" w:name="_Toc498523772"/>
      <w:r w:rsidRPr="00E71A48">
        <w:rPr>
          <w:szCs w:val="24"/>
        </w:rPr>
        <w:lastRenderedPageBreak/>
        <w:t>Внесение изменений в Документацию по запросу предложений.</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580" w:name="_Ref440289401"/>
      <w:bookmarkStart w:id="581" w:name="_Toc440361338"/>
      <w:bookmarkStart w:id="582" w:name="_Toc440376093"/>
      <w:bookmarkStart w:id="583" w:name="_Toc440376220"/>
      <w:bookmarkStart w:id="584" w:name="_Toc440382485"/>
      <w:bookmarkStart w:id="585" w:name="_Toc440447155"/>
      <w:bookmarkStart w:id="586" w:name="_Toc440620835"/>
      <w:bookmarkStart w:id="587" w:name="_Toc440631470"/>
      <w:bookmarkStart w:id="588" w:name="_Toc440875710"/>
      <w:bookmarkStart w:id="589" w:name="_Toc441131734"/>
      <w:bookmarkStart w:id="590" w:name="_Toc468352758"/>
      <w:bookmarkStart w:id="591" w:name="_Toc468352881"/>
      <w:bookmarkStart w:id="592" w:name="_Toc468355863"/>
      <w:bookmarkStart w:id="593" w:name="_Toc469480747"/>
      <w:bookmarkStart w:id="594" w:name="_Toc471898558"/>
      <w:bookmarkStart w:id="595" w:name="_Toc498523773"/>
      <w:r w:rsidRPr="00E71A48">
        <w:rPr>
          <w:szCs w:val="24"/>
        </w:rPr>
        <w:t>Продление срока окончания приема Заявок</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596" w:name="_Ref191386249"/>
    </w:p>
    <w:p w:rsidR="00AC1995" w:rsidRPr="00E71A48" w:rsidRDefault="00AC1995" w:rsidP="00E71A48">
      <w:pPr>
        <w:pStyle w:val="3"/>
        <w:spacing w:line="264" w:lineRule="auto"/>
        <w:rPr>
          <w:szCs w:val="24"/>
          <w:lang w:eastAsia="ru-RU"/>
        </w:rPr>
      </w:pPr>
      <w:bookmarkStart w:id="597" w:name="_Toc299701566"/>
      <w:bookmarkStart w:id="598" w:name="_Ref306176386"/>
      <w:bookmarkStart w:id="599" w:name="_Ref440285128"/>
      <w:bookmarkStart w:id="600" w:name="_Toc440361339"/>
      <w:bookmarkStart w:id="601" w:name="_Toc440376094"/>
      <w:bookmarkStart w:id="602" w:name="_Toc440376221"/>
      <w:bookmarkStart w:id="603" w:name="_Toc440382486"/>
      <w:bookmarkStart w:id="604" w:name="_Toc440447156"/>
      <w:bookmarkStart w:id="605" w:name="_Toc440620836"/>
      <w:bookmarkStart w:id="606" w:name="_Toc440631471"/>
      <w:bookmarkStart w:id="607" w:name="_Toc440875711"/>
      <w:bookmarkStart w:id="608" w:name="_Toc441131735"/>
      <w:bookmarkStart w:id="609" w:name="_Ref444178739"/>
      <w:bookmarkStart w:id="610" w:name="_Toc468352759"/>
      <w:bookmarkStart w:id="611" w:name="_Toc468352882"/>
      <w:bookmarkStart w:id="612" w:name="_Toc468355864"/>
      <w:bookmarkStart w:id="613" w:name="_Toc469480748"/>
      <w:bookmarkStart w:id="614" w:name="_Toc471898559"/>
      <w:bookmarkStart w:id="615" w:name="_Toc498523774"/>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BF7F63">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rsidR="00932C0A" w:rsidRPr="00441EA0"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 xml:space="preserve">и, на </w:t>
      </w:r>
      <w:r w:rsidR="00932C0A" w:rsidRPr="00441EA0">
        <w:rPr>
          <w:bCs w:val="0"/>
          <w:sz w:val="24"/>
          <w:szCs w:val="24"/>
        </w:rPr>
        <w:t>сумму не менее</w:t>
      </w:r>
      <w:r w:rsidR="004816F5" w:rsidRPr="00441EA0">
        <w:rPr>
          <w:bCs w:val="0"/>
          <w:sz w:val="24"/>
          <w:szCs w:val="24"/>
        </w:rPr>
        <w:t xml:space="preserve"> 3</w:t>
      </w:r>
      <w:r w:rsidR="00932C0A" w:rsidRPr="00441EA0">
        <w:rPr>
          <w:bCs w:val="0"/>
          <w:sz w:val="24"/>
          <w:szCs w:val="24"/>
        </w:rPr>
        <w:t xml:space="preserve">% от стоимости </w:t>
      </w:r>
      <w:r w:rsidR="004B5EB3" w:rsidRPr="00441EA0">
        <w:rPr>
          <w:bCs w:val="0"/>
          <w:sz w:val="24"/>
          <w:szCs w:val="24"/>
        </w:rPr>
        <w:t>Заявк</w:t>
      </w:r>
      <w:r w:rsidR="00932C0A" w:rsidRPr="00441EA0">
        <w:rPr>
          <w:bCs w:val="0"/>
          <w:sz w:val="24"/>
          <w:szCs w:val="24"/>
        </w:rPr>
        <w:t xml:space="preserve">и, с учетом НДС. </w:t>
      </w:r>
    </w:p>
    <w:p w:rsidR="00932C0A" w:rsidRPr="00441EA0" w:rsidRDefault="00BB7F61" w:rsidP="00557C01">
      <w:pPr>
        <w:widowControl w:val="0"/>
        <w:numPr>
          <w:ilvl w:val="3"/>
          <w:numId w:val="38"/>
        </w:numPr>
        <w:tabs>
          <w:tab w:val="left" w:pos="1620"/>
        </w:tabs>
        <w:suppressAutoHyphens w:val="0"/>
        <w:spacing w:line="264" w:lineRule="auto"/>
        <w:ind w:left="0" w:firstLine="709"/>
        <w:rPr>
          <w:bCs w:val="0"/>
          <w:sz w:val="24"/>
          <w:szCs w:val="24"/>
        </w:rPr>
      </w:pPr>
      <w:r w:rsidRPr="00441EA0">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B34FA">
        <w:fldChar w:fldCharType="begin"/>
      </w:r>
      <w:r w:rsidR="001B34FA">
        <w:instrText xml:space="preserve"> REF _Ref467168844 \r \h  \* MERGEFORMAT </w:instrText>
      </w:r>
      <w:r w:rsidR="001B34FA">
        <w:fldChar w:fldCharType="separate"/>
      </w:r>
      <w:r w:rsidR="00401BC0" w:rsidRPr="00401BC0">
        <w:rPr>
          <w:sz w:val="24"/>
          <w:szCs w:val="24"/>
        </w:rPr>
        <w:t>3.3.14.3</w:t>
      </w:r>
      <w:r w:rsidR="001B34FA">
        <w:fldChar w:fldCharType="end"/>
      </w:r>
      <w:r w:rsidRPr="00441EA0">
        <w:rPr>
          <w:sz w:val="24"/>
          <w:szCs w:val="24"/>
        </w:rPr>
        <w:t xml:space="preserve">) или путем внесения денежных средств на расчетный счет Заказчика (п. </w:t>
      </w:r>
      <w:r w:rsidR="001B34FA">
        <w:fldChar w:fldCharType="begin"/>
      </w:r>
      <w:r w:rsidR="001B34FA">
        <w:instrText xml:space="preserve"> REF _Ref442263553 \r \h  \* MERGEFORMAT </w:instrText>
      </w:r>
      <w:r w:rsidR="001B34FA">
        <w:fldChar w:fldCharType="separate"/>
      </w:r>
      <w:r w:rsidR="00401BC0" w:rsidRPr="00401BC0">
        <w:rPr>
          <w:sz w:val="24"/>
          <w:szCs w:val="24"/>
        </w:rPr>
        <w:t>3.3.14.4</w:t>
      </w:r>
      <w:r w:rsidR="001B34FA">
        <w:fldChar w:fldCharType="end"/>
      </w:r>
      <w:r w:rsidRPr="00441EA0">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441EA0">
        <w:rPr>
          <w:bCs w:val="0"/>
          <w:sz w:val="24"/>
          <w:szCs w:val="24"/>
        </w:rPr>
        <w:t>.</w:t>
      </w:r>
    </w:p>
    <w:p w:rsidR="00BB7F61" w:rsidRPr="00441EA0" w:rsidRDefault="00BB7F61" w:rsidP="00557C01">
      <w:pPr>
        <w:widowControl w:val="0"/>
        <w:numPr>
          <w:ilvl w:val="3"/>
          <w:numId w:val="38"/>
        </w:numPr>
        <w:tabs>
          <w:tab w:val="left" w:pos="1620"/>
        </w:tabs>
        <w:suppressAutoHyphens w:val="0"/>
        <w:spacing w:line="264" w:lineRule="auto"/>
        <w:ind w:left="0" w:firstLine="709"/>
        <w:rPr>
          <w:bCs w:val="0"/>
          <w:sz w:val="24"/>
          <w:szCs w:val="24"/>
        </w:rPr>
      </w:pPr>
      <w:bookmarkStart w:id="616" w:name="_Ref467168844"/>
      <w:r w:rsidRPr="00441EA0">
        <w:rPr>
          <w:sz w:val="24"/>
          <w:szCs w:val="24"/>
        </w:rPr>
        <w:t xml:space="preserve">В </w:t>
      </w:r>
      <w:proofErr w:type="gramStart"/>
      <w:r w:rsidRPr="00441EA0">
        <w:rPr>
          <w:sz w:val="24"/>
          <w:szCs w:val="24"/>
        </w:rPr>
        <w:t>случае</w:t>
      </w:r>
      <w:proofErr w:type="gramEnd"/>
      <w:r w:rsidRPr="00441EA0">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616"/>
      <w:r w:rsidRPr="00441EA0">
        <w:rPr>
          <w:sz w:val="24"/>
          <w:szCs w:val="24"/>
        </w:rPr>
        <w:t>:</w:t>
      </w:r>
    </w:p>
    <w:p w:rsidR="00932C0A" w:rsidRPr="00BB7F61" w:rsidRDefault="00932C0A"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17" w:name="_Ref306390343"/>
      <w:r w:rsidRPr="00441EA0">
        <w:rPr>
          <w:sz w:val="24"/>
          <w:szCs w:val="24"/>
        </w:rPr>
        <w:t>Форма соглашения о неустойке должна</w:t>
      </w:r>
      <w:r w:rsidR="00ED01BF" w:rsidRPr="00441EA0">
        <w:rPr>
          <w:sz w:val="24"/>
          <w:szCs w:val="24"/>
        </w:rPr>
        <w:t xml:space="preserve"> соответствовать требованиям ст</w:t>
      </w:r>
      <w:r w:rsidRPr="00441EA0">
        <w:rPr>
          <w:sz w:val="24"/>
          <w:szCs w:val="24"/>
        </w:rPr>
        <w:t>.330, 331 Гражданского кодекса Российской</w:t>
      </w:r>
      <w:r w:rsidRPr="00BB7F61">
        <w:rPr>
          <w:sz w:val="24"/>
          <w:szCs w:val="24"/>
        </w:rPr>
        <w:t xml:space="preserve"> Федерации</w:t>
      </w:r>
      <w:bookmarkEnd w:id="617"/>
      <w:r w:rsidR="003C2207" w:rsidRPr="00BB7F61">
        <w:rPr>
          <w:sz w:val="24"/>
          <w:szCs w:val="24"/>
        </w:rPr>
        <w:t xml:space="preserve"> и быть подготовлена по </w:t>
      </w:r>
      <w:r w:rsidR="005818B2" w:rsidRPr="00BB7F61">
        <w:rPr>
          <w:spacing w:val="-1"/>
          <w:sz w:val="24"/>
          <w:szCs w:val="24"/>
        </w:rPr>
        <w:t>форме и в соответствии с инструкциями, приведенными в настоящей Документации по запросу предложений</w:t>
      </w:r>
      <w:r w:rsidR="003C2207" w:rsidRPr="00BB7F61">
        <w:rPr>
          <w:sz w:val="24"/>
          <w:szCs w:val="24"/>
        </w:rPr>
        <w:t xml:space="preserve"> (</w:t>
      </w:r>
      <w:r w:rsidR="003C2207" w:rsidRPr="00BB7F61">
        <w:rPr>
          <w:sz w:val="24"/>
          <w:szCs w:val="24"/>
          <w:lang w:eastAsia="ru-RU"/>
        </w:rPr>
        <w:t xml:space="preserve">подраздел </w:t>
      </w:r>
      <w:r w:rsidR="00A36B98" w:rsidRPr="00BB7F61">
        <w:rPr>
          <w:sz w:val="24"/>
          <w:szCs w:val="24"/>
          <w:lang w:eastAsia="ru-RU"/>
        </w:rPr>
        <w:fldChar w:fldCharType="begin"/>
      </w:r>
      <w:r w:rsidR="003C2207" w:rsidRPr="00BB7F61">
        <w:rPr>
          <w:sz w:val="24"/>
          <w:szCs w:val="24"/>
          <w:lang w:eastAsia="ru-RU"/>
        </w:rPr>
        <w:instrText xml:space="preserve"> REF _Ref440272678 \r \h </w:instrText>
      </w:r>
      <w:r w:rsidR="00A36B98" w:rsidRPr="00BB7F61">
        <w:rPr>
          <w:sz w:val="24"/>
          <w:szCs w:val="24"/>
          <w:lang w:eastAsia="ru-RU"/>
        </w:rPr>
      </w:r>
      <w:r w:rsidR="00A36B98" w:rsidRPr="00BB7F61">
        <w:rPr>
          <w:sz w:val="24"/>
          <w:szCs w:val="24"/>
          <w:lang w:eastAsia="ru-RU"/>
        </w:rPr>
        <w:fldChar w:fldCharType="separate"/>
      </w:r>
      <w:r w:rsidR="00401BC0">
        <w:rPr>
          <w:sz w:val="24"/>
          <w:szCs w:val="24"/>
          <w:lang w:eastAsia="ru-RU"/>
        </w:rPr>
        <w:t>5.14</w:t>
      </w:r>
      <w:r w:rsidR="00A36B98" w:rsidRPr="00BB7F61">
        <w:rPr>
          <w:sz w:val="24"/>
          <w:szCs w:val="24"/>
          <w:lang w:eastAsia="ru-RU"/>
        </w:rPr>
        <w:fldChar w:fldCharType="end"/>
      </w:r>
      <w:r w:rsidR="003C2207" w:rsidRPr="00BB7F61">
        <w:rPr>
          <w:sz w:val="24"/>
          <w:szCs w:val="24"/>
        </w:rPr>
        <w:t>)</w:t>
      </w:r>
      <w:r w:rsidR="000A6857" w:rsidRPr="00BB7F61">
        <w:rPr>
          <w:sz w:val="24"/>
          <w:szCs w:val="24"/>
        </w:rPr>
        <w:t>.</w:t>
      </w:r>
    </w:p>
    <w:p w:rsidR="00932C0A" w:rsidRPr="00441EA0" w:rsidRDefault="00932C0A"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18" w:name="_Ref307586570"/>
      <w:r w:rsidRPr="00BB7F61">
        <w:rPr>
          <w:sz w:val="24"/>
          <w:szCs w:val="24"/>
        </w:rPr>
        <w:t xml:space="preserve">В </w:t>
      </w:r>
      <w:proofErr w:type="gramStart"/>
      <w:r w:rsidRPr="00BB7F61">
        <w:rPr>
          <w:sz w:val="24"/>
          <w:szCs w:val="24"/>
        </w:rPr>
        <w:t>соглашении</w:t>
      </w:r>
      <w:proofErr w:type="gramEnd"/>
      <w:r w:rsidRPr="00BB7F61">
        <w:rPr>
          <w:sz w:val="24"/>
          <w:szCs w:val="24"/>
        </w:rPr>
        <w:t xml:space="preserve"> о неустойке должно быть указано</w:t>
      </w:r>
      <w:bookmarkStart w:id="619" w:name="_Ref305753174"/>
      <w:r w:rsidRPr="00BB7F61">
        <w:rPr>
          <w:sz w:val="24"/>
          <w:szCs w:val="24"/>
        </w:rPr>
        <w:t xml:space="preserve"> право Заказчика/</w:t>
      </w:r>
      <w:r w:rsidRPr="00441EA0">
        <w:rPr>
          <w:sz w:val="24"/>
          <w:szCs w:val="24"/>
        </w:rPr>
        <w:t xml:space="preserve">Организатора взыскать неустойку в случаях ненадлежащего исполнения обязательств, связанных с участием в </w:t>
      </w:r>
      <w:r w:rsidR="00D536DC" w:rsidRPr="00441EA0">
        <w:rPr>
          <w:sz w:val="24"/>
          <w:szCs w:val="24"/>
        </w:rPr>
        <w:t>запросе предложений</w:t>
      </w:r>
      <w:r w:rsidRPr="00441EA0">
        <w:rPr>
          <w:sz w:val="24"/>
          <w:szCs w:val="24"/>
        </w:rPr>
        <w:t>:</w:t>
      </w:r>
      <w:bookmarkEnd w:id="618"/>
      <w:bookmarkEnd w:id="619"/>
    </w:p>
    <w:p w:rsidR="00932C0A" w:rsidRPr="00441EA0" w:rsidRDefault="00BB7F61" w:rsidP="00557C01">
      <w:pPr>
        <w:widowControl w:val="0"/>
        <w:numPr>
          <w:ilvl w:val="4"/>
          <w:numId w:val="38"/>
        </w:numPr>
        <w:tabs>
          <w:tab w:val="left" w:pos="1620"/>
        </w:tabs>
        <w:suppressAutoHyphens w:val="0"/>
        <w:spacing w:line="264" w:lineRule="auto"/>
        <w:ind w:left="0" w:firstLine="567"/>
        <w:rPr>
          <w:bCs w:val="0"/>
          <w:sz w:val="24"/>
          <w:szCs w:val="24"/>
        </w:rPr>
      </w:pPr>
      <w:r w:rsidRPr="00441EA0">
        <w:rPr>
          <w:bCs w:val="0"/>
          <w:sz w:val="24"/>
          <w:szCs w:val="24"/>
        </w:rPr>
        <w:t>изменения Заявки</w:t>
      </w:r>
      <w:r w:rsidR="00932C0A" w:rsidRPr="00441EA0">
        <w:rPr>
          <w:bCs w:val="0"/>
          <w:sz w:val="24"/>
          <w:szCs w:val="24"/>
        </w:rPr>
        <w:t>, в том числе в процессе проведения переторжки, в течение срока ее действия (п.</w:t>
      </w:r>
      <w:r w:rsidR="001B34FA">
        <w:fldChar w:fldCharType="begin"/>
      </w:r>
      <w:r w:rsidR="001B34FA">
        <w:instrText xml:space="preserve"> REF _Ref306008743 \r \h  \* MERGEFORMAT </w:instrText>
      </w:r>
      <w:r w:rsidR="001B34FA">
        <w:fldChar w:fldCharType="separate"/>
      </w:r>
      <w:r w:rsidR="00401BC0" w:rsidRPr="00401BC0">
        <w:rPr>
          <w:bCs w:val="0"/>
          <w:sz w:val="24"/>
          <w:szCs w:val="24"/>
        </w:rPr>
        <w:t>3.3.4</w:t>
      </w:r>
      <w:r w:rsidR="001B34FA">
        <w:fldChar w:fldCharType="end"/>
      </w:r>
      <w:r w:rsidR="00932C0A" w:rsidRPr="00441EA0">
        <w:rPr>
          <w:bCs w:val="0"/>
          <w:sz w:val="24"/>
          <w:szCs w:val="24"/>
        </w:rPr>
        <w:t xml:space="preserve">) после истечения срока окончания подачи заявок (п. </w:t>
      </w:r>
      <w:r w:rsidR="001B34FA">
        <w:fldChar w:fldCharType="begin"/>
      </w:r>
      <w:r w:rsidR="001B34FA">
        <w:instrText xml:space="preserve"> REF _Ref440289953 \r \h  \* MERGEFORMAT </w:instrText>
      </w:r>
      <w:r w:rsidR="001B34FA">
        <w:fldChar w:fldCharType="separate"/>
      </w:r>
      <w:r w:rsidR="00401BC0" w:rsidRPr="00401BC0">
        <w:rPr>
          <w:bCs w:val="0"/>
          <w:sz w:val="24"/>
          <w:szCs w:val="24"/>
        </w:rPr>
        <w:t>3.4.1.3</w:t>
      </w:r>
      <w:r w:rsidR="001B34FA">
        <w:fldChar w:fldCharType="end"/>
      </w:r>
      <w:r w:rsidR="00932C0A" w:rsidRPr="00441EA0">
        <w:rPr>
          <w:bCs w:val="0"/>
          <w:sz w:val="24"/>
          <w:szCs w:val="24"/>
        </w:rPr>
        <w:t>);</w:t>
      </w:r>
    </w:p>
    <w:p w:rsidR="00932C0A" w:rsidRPr="00441EA0"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441EA0">
        <w:rPr>
          <w:bCs w:val="0"/>
          <w:sz w:val="24"/>
          <w:szCs w:val="24"/>
        </w:rPr>
        <w:t>предоставления недостоверных сведений или искажения информации</w:t>
      </w:r>
      <w:r w:rsidR="00BB7F61" w:rsidRPr="00441EA0">
        <w:rPr>
          <w:bCs w:val="0"/>
          <w:sz w:val="24"/>
          <w:szCs w:val="24"/>
        </w:rPr>
        <w:t>, предоставлени</w:t>
      </w:r>
      <w:r w:rsidR="00B72D75">
        <w:rPr>
          <w:bCs w:val="0"/>
          <w:sz w:val="24"/>
          <w:szCs w:val="24"/>
        </w:rPr>
        <w:t>я</w:t>
      </w:r>
      <w:r w:rsidR="00BB7F61" w:rsidRPr="00441EA0">
        <w:rPr>
          <w:bCs w:val="0"/>
          <w:sz w:val="24"/>
          <w:szCs w:val="24"/>
        </w:rPr>
        <w:t xml:space="preserve"> </w:t>
      </w:r>
      <w:r w:rsidR="00687D09">
        <w:rPr>
          <w:sz w:val="24"/>
          <w:szCs w:val="24"/>
        </w:rPr>
        <w:t>фальсифицированных</w:t>
      </w:r>
      <w:r w:rsidR="00687D09" w:rsidRPr="00750DD1">
        <w:rPr>
          <w:sz w:val="24"/>
          <w:szCs w:val="24"/>
        </w:rPr>
        <w:t xml:space="preserve"> </w:t>
      </w:r>
      <w:r w:rsidR="00BB7F61" w:rsidRPr="00441EA0">
        <w:rPr>
          <w:bCs w:val="0"/>
          <w:sz w:val="24"/>
          <w:szCs w:val="24"/>
        </w:rPr>
        <w:t xml:space="preserve">документов, </w:t>
      </w:r>
      <w:r w:rsidRPr="00441EA0">
        <w:rPr>
          <w:bCs w:val="0"/>
          <w:sz w:val="24"/>
          <w:szCs w:val="24"/>
        </w:rPr>
        <w:t xml:space="preserve">приведенных в составе </w:t>
      </w:r>
      <w:r w:rsidR="004B5EB3" w:rsidRPr="00441EA0">
        <w:rPr>
          <w:bCs w:val="0"/>
          <w:sz w:val="24"/>
          <w:szCs w:val="24"/>
        </w:rPr>
        <w:t>Заявк</w:t>
      </w:r>
      <w:r w:rsidRPr="00441EA0">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441EA0">
        <w:rPr>
          <w:bCs w:val="0"/>
          <w:sz w:val="24"/>
          <w:szCs w:val="24"/>
        </w:rPr>
        <w:t xml:space="preserve">отказа </w:t>
      </w:r>
      <w:r w:rsidR="009C744E" w:rsidRPr="00441EA0">
        <w:rPr>
          <w:bCs w:val="0"/>
          <w:sz w:val="24"/>
          <w:szCs w:val="24"/>
        </w:rPr>
        <w:t>Участник</w:t>
      </w:r>
      <w:r w:rsidR="004C5164" w:rsidRPr="00441EA0">
        <w:rPr>
          <w:bCs w:val="0"/>
          <w:sz w:val="24"/>
          <w:szCs w:val="24"/>
        </w:rPr>
        <w:t xml:space="preserve">а </w:t>
      </w:r>
      <w:r w:rsidR="007D07A7" w:rsidRPr="00441EA0">
        <w:rPr>
          <w:bCs w:val="0"/>
          <w:sz w:val="24"/>
          <w:szCs w:val="24"/>
        </w:rPr>
        <w:t xml:space="preserve">запроса </w:t>
      </w:r>
      <w:r w:rsidR="00D536DC" w:rsidRPr="00441EA0">
        <w:rPr>
          <w:bCs w:val="0"/>
          <w:sz w:val="24"/>
          <w:szCs w:val="24"/>
        </w:rPr>
        <w:t>предложений</w:t>
      </w:r>
      <w:r w:rsidR="004C5164" w:rsidRPr="00441EA0">
        <w:rPr>
          <w:bCs w:val="0"/>
          <w:sz w:val="24"/>
          <w:szCs w:val="24"/>
        </w:rPr>
        <w:t xml:space="preserve">, </w:t>
      </w:r>
      <w:r w:rsidR="004C5164" w:rsidRPr="00441EA0">
        <w:rPr>
          <w:sz w:val="24"/>
          <w:szCs w:val="24"/>
        </w:rPr>
        <w:t xml:space="preserve">чья </w:t>
      </w:r>
      <w:r w:rsidR="004B5EB3" w:rsidRPr="00441EA0">
        <w:rPr>
          <w:sz w:val="24"/>
          <w:szCs w:val="24"/>
        </w:rPr>
        <w:t>Заявк</w:t>
      </w:r>
      <w:r w:rsidR="004C5164" w:rsidRPr="00441EA0">
        <w:rPr>
          <w:sz w:val="24"/>
          <w:szCs w:val="24"/>
        </w:rPr>
        <w:t>а признана лучшей,</w:t>
      </w:r>
      <w:r w:rsidR="00D536DC" w:rsidRPr="00441EA0">
        <w:rPr>
          <w:bCs w:val="0"/>
          <w:sz w:val="24"/>
          <w:szCs w:val="24"/>
        </w:rPr>
        <w:t xml:space="preserve"> </w:t>
      </w:r>
      <w:r w:rsidRPr="00441EA0">
        <w:rPr>
          <w:bCs w:val="0"/>
          <w:sz w:val="24"/>
          <w:szCs w:val="24"/>
        </w:rPr>
        <w:t xml:space="preserve">либо </w:t>
      </w:r>
      <w:r w:rsidR="009C744E" w:rsidRPr="00441EA0">
        <w:rPr>
          <w:bCs w:val="0"/>
          <w:sz w:val="24"/>
          <w:szCs w:val="24"/>
        </w:rPr>
        <w:t>Участник</w:t>
      </w:r>
      <w:r w:rsidRPr="00441EA0">
        <w:rPr>
          <w:bCs w:val="0"/>
          <w:sz w:val="24"/>
          <w:szCs w:val="24"/>
        </w:rPr>
        <w:t xml:space="preserve">а </w:t>
      </w:r>
      <w:r w:rsidR="00D536DC" w:rsidRPr="00441EA0">
        <w:rPr>
          <w:bCs w:val="0"/>
          <w:sz w:val="24"/>
          <w:szCs w:val="24"/>
        </w:rPr>
        <w:t>запроса предложений</w:t>
      </w:r>
      <w:r w:rsidRPr="00441EA0">
        <w:rPr>
          <w:bCs w:val="0"/>
          <w:sz w:val="24"/>
          <w:szCs w:val="24"/>
        </w:rPr>
        <w:t>, давшего предпоследн</w:t>
      </w:r>
      <w:r w:rsidR="00FE5731" w:rsidRPr="00441EA0">
        <w:rPr>
          <w:bCs w:val="0"/>
          <w:sz w:val="24"/>
          <w:szCs w:val="24"/>
        </w:rPr>
        <w:t>юю</w:t>
      </w:r>
      <w:r w:rsidRPr="00441EA0">
        <w:rPr>
          <w:bCs w:val="0"/>
          <w:sz w:val="24"/>
          <w:szCs w:val="24"/>
        </w:rPr>
        <w:t xml:space="preserve"> </w:t>
      </w:r>
      <w:r w:rsidR="004B5EB3" w:rsidRPr="00441EA0">
        <w:rPr>
          <w:bCs w:val="0"/>
          <w:sz w:val="24"/>
          <w:szCs w:val="24"/>
        </w:rPr>
        <w:t>Заявк</w:t>
      </w:r>
      <w:r w:rsidR="00FE5731" w:rsidRPr="00441EA0">
        <w:rPr>
          <w:bCs w:val="0"/>
          <w:sz w:val="24"/>
          <w:szCs w:val="24"/>
        </w:rPr>
        <w:t xml:space="preserve">у </w:t>
      </w:r>
      <w:r w:rsidRPr="00441EA0">
        <w:rPr>
          <w:bCs w:val="0"/>
          <w:sz w:val="24"/>
          <w:szCs w:val="24"/>
        </w:rPr>
        <w:t xml:space="preserve">по цене при условии уклонения </w:t>
      </w:r>
      <w:r w:rsidR="009C744E" w:rsidRPr="00441EA0">
        <w:rPr>
          <w:bCs w:val="0"/>
          <w:sz w:val="24"/>
          <w:szCs w:val="24"/>
        </w:rPr>
        <w:t>Участник</w:t>
      </w:r>
      <w:r w:rsidR="004C5164" w:rsidRPr="00441EA0">
        <w:rPr>
          <w:bCs w:val="0"/>
          <w:sz w:val="24"/>
          <w:szCs w:val="24"/>
        </w:rPr>
        <w:t xml:space="preserve">а </w:t>
      </w:r>
      <w:r w:rsidR="00FE5731" w:rsidRPr="00441EA0">
        <w:rPr>
          <w:bCs w:val="0"/>
          <w:sz w:val="24"/>
          <w:szCs w:val="24"/>
        </w:rPr>
        <w:t>запроса предложений</w:t>
      </w:r>
      <w:r w:rsidR="004C5164" w:rsidRPr="00441EA0">
        <w:rPr>
          <w:bCs w:val="0"/>
          <w:sz w:val="24"/>
          <w:szCs w:val="24"/>
        </w:rPr>
        <w:t xml:space="preserve">, </w:t>
      </w:r>
      <w:r w:rsidR="004C5164" w:rsidRPr="00441EA0">
        <w:rPr>
          <w:sz w:val="24"/>
          <w:szCs w:val="24"/>
        </w:rPr>
        <w:t xml:space="preserve">чья </w:t>
      </w:r>
      <w:r w:rsidR="004B5EB3" w:rsidRPr="00441EA0">
        <w:rPr>
          <w:sz w:val="24"/>
          <w:szCs w:val="24"/>
        </w:rPr>
        <w:t>Заявк</w:t>
      </w:r>
      <w:r w:rsidR="004C5164" w:rsidRPr="00441EA0">
        <w:rPr>
          <w:sz w:val="24"/>
          <w:szCs w:val="24"/>
        </w:rPr>
        <w:t>а признана лучшей,</w:t>
      </w:r>
      <w:r w:rsidR="00FE5731" w:rsidRPr="00441EA0">
        <w:rPr>
          <w:bCs w:val="0"/>
          <w:sz w:val="24"/>
          <w:szCs w:val="24"/>
        </w:rPr>
        <w:t xml:space="preserve"> </w:t>
      </w:r>
      <w:r w:rsidRPr="00441EA0">
        <w:rPr>
          <w:bCs w:val="0"/>
          <w:sz w:val="24"/>
          <w:szCs w:val="24"/>
        </w:rPr>
        <w:t xml:space="preserve">от заключения </w:t>
      </w:r>
      <w:r w:rsidR="00123C70" w:rsidRPr="00441EA0">
        <w:rPr>
          <w:bCs w:val="0"/>
          <w:sz w:val="24"/>
          <w:szCs w:val="24"/>
        </w:rPr>
        <w:t>Договор</w:t>
      </w:r>
      <w:r w:rsidRPr="00441EA0">
        <w:rPr>
          <w:bCs w:val="0"/>
          <w:sz w:val="24"/>
          <w:szCs w:val="24"/>
        </w:rPr>
        <w:t xml:space="preserve">а либо </w:t>
      </w:r>
      <w:r w:rsidR="009C744E" w:rsidRPr="00441EA0">
        <w:rPr>
          <w:bCs w:val="0"/>
          <w:sz w:val="24"/>
          <w:szCs w:val="24"/>
        </w:rPr>
        <w:t>Участник</w:t>
      </w:r>
      <w:r w:rsidRPr="00441EA0">
        <w:rPr>
          <w:bCs w:val="0"/>
          <w:sz w:val="24"/>
          <w:szCs w:val="24"/>
        </w:rPr>
        <w:t xml:space="preserve">а </w:t>
      </w:r>
      <w:r w:rsidR="007A439E" w:rsidRPr="00441EA0">
        <w:rPr>
          <w:bCs w:val="0"/>
          <w:sz w:val="24"/>
          <w:szCs w:val="24"/>
        </w:rPr>
        <w:t>запроса предложений</w:t>
      </w:r>
      <w:r w:rsidRPr="00441EA0">
        <w:rPr>
          <w:bCs w:val="0"/>
          <w:sz w:val="24"/>
          <w:szCs w:val="24"/>
        </w:rPr>
        <w:t>, признанного</w:t>
      </w:r>
      <w:r w:rsidRPr="00E71A48">
        <w:rPr>
          <w:bCs w:val="0"/>
          <w:sz w:val="24"/>
          <w:szCs w:val="24"/>
        </w:rPr>
        <w:t xml:space="preserve">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A36B98">
        <w:rPr>
          <w:bCs w:val="0"/>
          <w:sz w:val="24"/>
          <w:szCs w:val="24"/>
        </w:rPr>
        <w:fldChar w:fldCharType="begin"/>
      </w:r>
      <w:r w:rsidR="008D54B2">
        <w:rPr>
          <w:bCs w:val="0"/>
          <w:sz w:val="24"/>
          <w:szCs w:val="24"/>
        </w:rPr>
        <w:instrText xml:space="preserve"> REF _Ref468355339 \r \h </w:instrText>
      </w:r>
      <w:r w:rsidR="00A36B98">
        <w:rPr>
          <w:bCs w:val="0"/>
          <w:sz w:val="24"/>
          <w:szCs w:val="24"/>
        </w:rPr>
      </w:r>
      <w:r w:rsidR="00A36B98">
        <w:rPr>
          <w:bCs w:val="0"/>
          <w:sz w:val="24"/>
          <w:szCs w:val="24"/>
        </w:rPr>
        <w:fldChar w:fldCharType="separate"/>
      </w:r>
      <w:r w:rsidR="00401BC0">
        <w:rPr>
          <w:bCs w:val="0"/>
          <w:sz w:val="24"/>
          <w:szCs w:val="24"/>
        </w:rPr>
        <w:t>3.12</w:t>
      </w:r>
      <w:r w:rsidR="00A36B98">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A659FB">
        <w:rPr>
          <w:bCs w:val="0"/>
          <w:sz w:val="24"/>
          <w:szCs w:val="24"/>
        </w:rPr>
        <w:t xml:space="preserve"> (п.</w:t>
      </w:r>
      <w:r w:rsidR="00A36B98">
        <w:rPr>
          <w:bCs w:val="0"/>
          <w:sz w:val="24"/>
          <w:szCs w:val="24"/>
        </w:rPr>
        <w:fldChar w:fldCharType="begin"/>
      </w:r>
      <w:r w:rsidR="00A659FB">
        <w:rPr>
          <w:bCs w:val="0"/>
          <w:sz w:val="24"/>
          <w:szCs w:val="24"/>
        </w:rPr>
        <w:instrText xml:space="preserve"> REF _Ref468202391 \r \h </w:instrText>
      </w:r>
      <w:r w:rsidR="00A36B98">
        <w:rPr>
          <w:bCs w:val="0"/>
          <w:sz w:val="24"/>
          <w:szCs w:val="24"/>
        </w:rPr>
      </w:r>
      <w:r w:rsidR="00A36B98">
        <w:rPr>
          <w:bCs w:val="0"/>
          <w:sz w:val="24"/>
          <w:szCs w:val="24"/>
        </w:rPr>
        <w:fldChar w:fldCharType="separate"/>
      </w:r>
      <w:r w:rsidR="00401BC0">
        <w:rPr>
          <w:bCs w:val="0"/>
          <w:sz w:val="24"/>
          <w:szCs w:val="24"/>
        </w:rPr>
        <w:t>3.13</w:t>
      </w:r>
      <w:r w:rsidR="00A36B98">
        <w:rPr>
          <w:bCs w:val="0"/>
          <w:sz w:val="24"/>
          <w:szCs w:val="24"/>
        </w:rPr>
        <w:fldChar w:fldCharType="end"/>
      </w:r>
      <w:r w:rsidR="00A659FB">
        <w:rPr>
          <w:bCs w:val="0"/>
          <w:sz w:val="24"/>
          <w:szCs w:val="24"/>
        </w:rPr>
        <w:t>)</w:t>
      </w:r>
      <w:r w:rsidR="00311F48">
        <w:rPr>
          <w:bCs w:val="0"/>
          <w:sz w:val="24"/>
          <w:szCs w:val="24"/>
        </w:rPr>
        <w:t>.</w:t>
      </w:r>
    </w:p>
    <w:p w:rsidR="00932C0A" w:rsidRPr="00BB7F61" w:rsidRDefault="00932C0A"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20" w:name="_Ref307563802"/>
      <w:r w:rsidRPr="00E71A48">
        <w:rPr>
          <w:bCs/>
          <w:sz w:val="24"/>
          <w:szCs w:val="24"/>
        </w:rPr>
        <w:t xml:space="preserve">В </w:t>
      </w:r>
      <w:proofErr w:type="gramStart"/>
      <w:r w:rsidRPr="00BB7F61">
        <w:rPr>
          <w:sz w:val="24"/>
          <w:szCs w:val="24"/>
        </w:rPr>
        <w:t>случаях</w:t>
      </w:r>
      <w:proofErr w:type="gramEnd"/>
      <w:r w:rsidRPr="00BB7F61">
        <w:rPr>
          <w:sz w:val="24"/>
          <w:szCs w:val="24"/>
        </w:rPr>
        <w:t xml:space="preserve">, указанных в п. </w:t>
      </w:r>
      <w:r w:rsidR="001B34FA">
        <w:fldChar w:fldCharType="begin"/>
      </w:r>
      <w:r w:rsidR="001B34FA">
        <w:instrText xml:space="preserve"> REF _Ref305753174 \r \h  \* MERGEFORMAT </w:instrText>
      </w:r>
      <w:r w:rsidR="001B34FA">
        <w:fldChar w:fldCharType="separate"/>
      </w:r>
      <w:r w:rsidR="00401BC0" w:rsidRPr="00401BC0">
        <w:rPr>
          <w:sz w:val="24"/>
          <w:szCs w:val="24"/>
        </w:rPr>
        <w:t>3.3.14.3.2</w:t>
      </w:r>
      <w:r w:rsidR="001B34FA">
        <w:fldChar w:fldCharType="end"/>
      </w:r>
      <w:r w:rsidRPr="00BB7F61">
        <w:rPr>
          <w:sz w:val="24"/>
          <w:szCs w:val="24"/>
        </w:rPr>
        <w:t xml:space="preserve"> </w:t>
      </w:r>
      <w:r w:rsidR="009C744E" w:rsidRPr="00BB7F61">
        <w:rPr>
          <w:sz w:val="24"/>
          <w:szCs w:val="24"/>
        </w:rPr>
        <w:t>Участник</w:t>
      </w:r>
      <w:r w:rsidRPr="00BB7F61">
        <w:rPr>
          <w:sz w:val="24"/>
          <w:szCs w:val="24"/>
        </w:rPr>
        <w:t xml:space="preserve"> обязан выплатить Заказчику неустойку в размере </w:t>
      </w:r>
      <w:bookmarkEnd w:id="620"/>
      <w:r w:rsidR="000A7A8E" w:rsidRPr="00BB7F61">
        <w:rPr>
          <w:sz w:val="24"/>
          <w:szCs w:val="24"/>
        </w:rPr>
        <w:t>3% от стоимости Заявки, с учетом НДС.</w:t>
      </w:r>
    </w:p>
    <w:p w:rsidR="00932C0A" w:rsidRPr="00BB7F61" w:rsidRDefault="009C744E"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21" w:name="_Ref299109207"/>
      <w:bookmarkStart w:id="622" w:name="_Ref307563826"/>
      <w:r w:rsidRPr="00BB7F61">
        <w:rPr>
          <w:sz w:val="24"/>
          <w:szCs w:val="24"/>
        </w:rPr>
        <w:t>Участник</w:t>
      </w:r>
      <w:r w:rsidR="00932C0A" w:rsidRPr="00BB7F61">
        <w:rPr>
          <w:sz w:val="24"/>
          <w:szCs w:val="24"/>
        </w:rPr>
        <w:t xml:space="preserve"> выплачивает неустойку в течение 5 (пяти) рабочих дней после </w:t>
      </w:r>
      <w:r w:rsidR="00932C0A" w:rsidRPr="00BB7F61">
        <w:rPr>
          <w:sz w:val="24"/>
          <w:szCs w:val="24"/>
        </w:rPr>
        <w:lastRenderedPageBreak/>
        <w:t>получения письменного требования Организатора/Заказчика об уплате неустойки.</w:t>
      </w:r>
      <w:bookmarkEnd w:id="621"/>
      <w:bookmarkEnd w:id="622"/>
    </w:p>
    <w:p w:rsidR="00F21407" w:rsidRPr="005B2D1F" w:rsidRDefault="00F21407" w:rsidP="00960C20">
      <w:pPr>
        <w:pStyle w:val="affffff0"/>
        <w:widowControl w:val="0"/>
        <w:numPr>
          <w:ilvl w:val="0"/>
          <w:numId w:val="83"/>
        </w:numPr>
        <w:tabs>
          <w:tab w:val="left" w:pos="1985"/>
        </w:tabs>
        <w:suppressAutoHyphens w:val="0"/>
        <w:spacing w:line="264" w:lineRule="auto"/>
        <w:ind w:left="709" w:firstLine="0"/>
        <w:rPr>
          <w:bCs/>
          <w:sz w:val="24"/>
          <w:szCs w:val="24"/>
        </w:rPr>
      </w:pPr>
      <w:bookmarkStart w:id="623" w:name="_Ref468351365"/>
      <w:r w:rsidRPr="00BB7F61">
        <w:rPr>
          <w:sz w:val="24"/>
          <w:szCs w:val="24"/>
        </w:rPr>
        <w:t xml:space="preserve">Участник должен предоставить оригинал соглашения о неустойке (подраздел </w:t>
      </w:r>
      <w:r w:rsidR="001B34FA">
        <w:fldChar w:fldCharType="begin"/>
      </w:r>
      <w:r w:rsidR="001B34FA">
        <w:instrText xml:space="preserve"> REF _Ref440272256 \r \h  \* MERGEFORMAT </w:instrText>
      </w:r>
      <w:r w:rsidR="001B34FA">
        <w:fldChar w:fldCharType="separate"/>
      </w:r>
      <w:r w:rsidR="00401BC0" w:rsidRPr="00401BC0">
        <w:rPr>
          <w:sz w:val="24"/>
          <w:szCs w:val="24"/>
        </w:rPr>
        <w:t>5.14</w:t>
      </w:r>
      <w:r w:rsidR="001B34FA">
        <w:fldChar w:fldCharType="end"/>
      </w:r>
      <w:r w:rsidRPr="00BB7F61">
        <w:rPr>
          <w:sz w:val="24"/>
          <w:szCs w:val="24"/>
        </w:rPr>
        <w:t>), а</w:t>
      </w:r>
      <w:r w:rsidRPr="00F21407">
        <w:rPr>
          <w:bCs/>
          <w:sz w:val="24"/>
          <w:szCs w:val="24"/>
        </w:rPr>
        <w:t xml:space="preserve"> также Расписку сдачи-приемки соглашения о неустойке, подготовленную по </w:t>
      </w:r>
      <w:r w:rsidRPr="00F21407">
        <w:rPr>
          <w:bCs/>
          <w:spacing w:val="-1"/>
          <w:sz w:val="24"/>
          <w:szCs w:val="24"/>
        </w:rPr>
        <w:t xml:space="preserve">форме </w:t>
      </w:r>
      <w:r w:rsidRPr="005B2D1F">
        <w:rPr>
          <w:bCs/>
          <w:spacing w:val="-1"/>
          <w:sz w:val="24"/>
          <w:szCs w:val="24"/>
        </w:rPr>
        <w:t xml:space="preserve">и в соответствии с инструкциями, приведенными в настоящей Документации </w:t>
      </w:r>
      <w:r w:rsidRPr="005B2D1F">
        <w:rPr>
          <w:bCs/>
          <w:sz w:val="24"/>
          <w:szCs w:val="24"/>
        </w:rPr>
        <w:t>(</w:t>
      </w:r>
      <w:r w:rsidRPr="005B2D1F">
        <w:rPr>
          <w:bCs/>
          <w:sz w:val="24"/>
          <w:szCs w:val="24"/>
          <w:lang w:eastAsia="ru-RU"/>
        </w:rPr>
        <w:t xml:space="preserve">подраздел </w:t>
      </w:r>
      <w:r w:rsidR="001B34FA" w:rsidRPr="005B2D1F">
        <w:fldChar w:fldCharType="begin"/>
      </w:r>
      <w:r w:rsidR="001B34FA" w:rsidRPr="005B2D1F">
        <w:instrText xml:space="preserve"> REF _Ref441574460 \r \h  \* MERGEFORMAT </w:instrText>
      </w:r>
      <w:r w:rsidR="001B34FA" w:rsidRPr="005B2D1F">
        <w:fldChar w:fldCharType="separate"/>
      </w:r>
      <w:r w:rsidR="00401BC0" w:rsidRPr="005B2D1F">
        <w:rPr>
          <w:sz w:val="24"/>
          <w:szCs w:val="24"/>
          <w:lang w:eastAsia="ru-RU"/>
        </w:rPr>
        <w:t>5.15</w:t>
      </w:r>
      <w:r w:rsidR="001B34FA" w:rsidRPr="005B2D1F">
        <w:fldChar w:fldCharType="end"/>
      </w:r>
      <w:r w:rsidRPr="005B2D1F">
        <w:rPr>
          <w:bCs/>
          <w:sz w:val="24"/>
          <w:szCs w:val="24"/>
        </w:rPr>
        <w:t xml:space="preserve">), в срок не позднее даты и времени окончания приема заявок, указанных в пункте </w:t>
      </w:r>
      <w:r w:rsidR="001B34FA" w:rsidRPr="005B2D1F">
        <w:fldChar w:fldCharType="begin"/>
      </w:r>
      <w:r w:rsidR="001B34FA" w:rsidRPr="005B2D1F">
        <w:instrText xml:space="preserve"> REF _Ref440289953 \r \h  \* MERGEFORMAT </w:instrText>
      </w:r>
      <w:r w:rsidR="001B34FA" w:rsidRPr="005B2D1F">
        <w:fldChar w:fldCharType="separate"/>
      </w:r>
      <w:r w:rsidR="00401BC0" w:rsidRPr="005B2D1F">
        <w:rPr>
          <w:sz w:val="24"/>
          <w:szCs w:val="24"/>
        </w:rPr>
        <w:t>3.4.1.3</w:t>
      </w:r>
      <w:r w:rsidR="001B34FA" w:rsidRPr="005B2D1F">
        <w:fldChar w:fldCharType="end"/>
      </w:r>
      <w:r w:rsidRPr="005B2D1F">
        <w:rPr>
          <w:bCs/>
          <w:sz w:val="24"/>
          <w:szCs w:val="24"/>
        </w:rPr>
        <w:t xml:space="preserve"> настоящей Документации, по адресу: РФ, 127018, г. Москва, ул. 2-я Ямская, дом 4, </w:t>
      </w:r>
      <w:proofErr w:type="spellStart"/>
      <w:r w:rsidRPr="005B2D1F">
        <w:rPr>
          <w:bCs/>
          <w:sz w:val="24"/>
          <w:szCs w:val="24"/>
        </w:rPr>
        <w:t>каб</w:t>
      </w:r>
      <w:proofErr w:type="spellEnd"/>
      <w:r w:rsidRPr="005B2D1F">
        <w:rPr>
          <w:bCs/>
          <w:sz w:val="24"/>
          <w:szCs w:val="24"/>
        </w:rPr>
        <w:t xml:space="preserve">. №303, исполнительный сотрудник </w:t>
      </w:r>
      <w:r w:rsidR="00135ACB" w:rsidRPr="005B2D1F">
        <w:rPr>
          <w:bCs/>
          <w:sz w:val="24"/>
          <w:szCs w:val="24"/>
        </w:rPr>
        <w:t xml:space="preserve">- </w:t>
      </w:r>
      <w:r w:rsidR="00511746" w:rsidRPr="005B2D1F">
        <w:rPr>
          <w:bCs/>
          <w:sz w:val="24"/>
          <w:szCs w:val="24"/>
        </w:rPr>
        <w:t>Горностаева</w:t>
      </w:r>
      <w:r w:rsidR="00135ACB" w:rsidRPr="005B2D1F">
        <w:rPr>
          <w:bCs/>
          <w:sz w:val="24"/>
          <w:szCs w:val="24"/>
        </w:rPr>
        <w:t xml:space="preserve"> Татьяна Валентиновна</w:t>
      </w:r>
      <w:r w:rsidRPr="005B2D1F">
        <w:rPr>
          <w:bCs/>
          <w:sz w:val="24"/>
          <w:szCs w:val="24"/>
        </w:rPr>
        <w:t>, контактный телефон (495) 747-92-92. Оригинал соглашения о неустойке должен быть надежно запечатан в конверт, на котором указывается следующая информация:</w:t>
      </w:r>
      <w:bookmarkEnd w:id="623"/>
    </w:p>
    <w:p w:rsidR="00F21407" w:rsidRPr="00F21407" w:rsidRDefault="00F21407" w:rsidP="00960C20">
      <w:pPr>
        <w:pStyle w:val="aff6"/>
        <w:numPr>
          <w:ilvl w:val="0"/>
          <w:numId w:val="82"/>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Соглашение о неустойке</w:t>
      </w:r>
      <w:r w:rsidRPr="00F21407">
        <w:rPr>
          <w:sz w:val="24"/>
          <w:szCs w:val="24"/>
        </w:rPr>
        <w:t>»;</w:t>
      </w:r>
    </w:p>
    <w:p w:rsidR="00F21407" w:rsidRPr="00F21407" w:rsidRDefault="00F21407" w:rsidP="00960C20">
      <w:pPr>
        <w:pStyle w:val="aff6"/>
        <w:numPr>
          <w:ilvl w:val="0"/>
          <w:numId w:val="82"/>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r w:rsidR="001B34FA">
        <w:fldChar w:fldCharType="begin"/>
      </w:r>
      <w:r w:rsidR="001B34FA">
        <w:instrText xml:space="preserve"> REF _Ref191386085 \r \h  \* MERGEFORMAT </w:instrText>
      </w:r>
      <w:r w:rsidR="001B34FA">
        <w:fldChar w:fldCharType="separate"/>
      </w:r>
      <w:r w:rsidR="00401BC0" w:rsidRPr="00401BC0">
        <w:rPr>
          <w:sz w:val="24"/>
          <w:szCs w:val="24"/>
        </w:rPr>
        <w:t>1.1.1</w:t>
      </w:r>
      <w:r w:rsidR="001B34FA">
        <w:fldChar w:fldCharType="end"/>
      </w:r>
      <w:r w:rsidRPr="00F21407">
        <w:rPr>
          <w:sz w:val="24"/>
          <w:szCs w:val="24"/>
        </w:rPr>
        <w:t>;</w:t>
      </w:r>
    </w:p>
    <w:p w:rsidR="00F21407" w:rsidRPr="00F21407" w:rsidRDefault="00F21407" w:rsidP="00960C20">
      <w:pPr>
        <w:pStyle w:val="aff6"/>
        <w:numPr>
          <w:ilvl w:val="0"/>
          <w:numId w:val="82"/>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960C20">
      <w:pPr>
        <w:pStyle w:val="aff6"/>
        <w:numPr>
          <w:ilvl w:val="0"/>
          <w:numId w:val="82"/>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r w:rsidR="001B34FA">
        <w:fldChar w:fldCharType="begin"/>
      </w:r>
      <w:r w:rsidR="001B34FA">
        <w:instrText xml:space="preserve"> REF _Ref303323780 \r \h  \* MERGEFORMAT </w:instrText>
      </w:r>
      <w:r w:rsidR="001B34FA">
        <w:fldChar w:fldCharType="separate"/>
      </w:r>
      <w:r w:rsidR="00401BC0" w:rsidRPr="00401BC0">
        <w:rPr>
          <w:sz w:val="24"/>
          <w:szCs w:val="24"/>
        </w:rPr>
        <w:t>1.1.4</w:t>
      </w:r>
      <w:r w:rsidR="001B34FA">
        <w:fldChar w:fldCharType="end"/>
      </w:r>
      <w:r w:rsidRPr="00F21407">
        <w:rPr>
          <w:sz w:val="24"/>
          <w:szCs w:val="24"/>
        </w:rPr>
        <w:t>.</w:t>
      </w:r>
    </w:p>
    <w:p w:rsidR="00F21407" w:rsidRPr="00405080" w:rsidRDefault="00F21407" w:rsidP="00960C20">
      <w:pPr>
        <w:pStyle w:val="affffff0"/>
        <w:widowControl w:val="0"/>
        <w:numPr>
          <w:ilvl w:val="0"/>
          <w:numId w:val="83"/>
        </w:numPr>
        <w:tabs>
          <w:tab w:val="left" w:pos="1985"/>
        </w:tabs>
        <w:suppressAutoHyphens w:val="0"/>
        <w:spacing w:line="264" w:lineRule="auto"/>
        <w:ind w:left="709" w:firstLine="0"/>
        <w:rPr>
          <w:sz w:val="24"/>
          <w:szCs w:val="24"/>
        </w:rPr>
      </w:pPr>
      <w:r w:rsidRPr="00F21407">
        <w:rPr>
          <w:bCs/>
          <w:sz w:val="24"/>
          <w:szCs w:val="24"/>
        </w:rPr>
        <w:t>Предоставление</w:t>
      </w:r>
      <w:r w:rsidRPr="00F21407">
        <w:rPr>
          <w:sz w:val="24"/>
          <w:szCs w:val="24"/>
        </w:rPr>
        <w:t xml:space="preserve"> оригинала </w:t>
      </w:r>
      <w:r w:rsidRPr="00F21407">
        <w:rPr>
          <w:bCs/>
          <w:sz w:val="24"/>
          <w:szCs w:val="24"/>
        </w:rPr>
        <w:t>соглашения о неустойке</w:t>
      </w:r>
      <w:r w:rsidRPr="00F21407">
        <w:rPr>
          <w:sz w:val="24"/>
          <w:szCs w:val="24"/>
        </w:rPr>
        <w:t xml:space="preserve"> без Расписки сдачи-</w:t>
      </w:r>
      <w:r w:rsidRPr="00441EA0">
        <w:rPr>
          <w:sz w:val="24"/>
          <w:szCs w:val="24"/>
        </w:rPr>
        <w:t xml:space="preserve">приемки </w:t>
      </w:r>
      <w:r w:rsidRPr="00441EA0">
        <w:rPr>
          <w:bCs/>
          <w:sz w:val="24"/>
          <w:szCs w:val="24"/>
        </w:rPr>
        <w:t>соглашения о неустойке</w:t>
      </w:r>
      <w:r w:rsidRPr="00441EA0">
        <w:rPr>
          <w:sz w:val="24"/>
          <w:szCs w:val="24"/>
        </w:rPr>
        <w:t xml:space="preserve"> будет считаться Организатором </w:t>
      </w:r>
      <w:r w:rsidRPr="00405080">
        <w:rPr>
          <w:sz w:val="24"/>
          <w:szCs w:val="24"/>
        </w:rPr>
        <w:t xml:space="preserve">как не предоставление </w:t>
      </w:r>
      <w:r w:rsidRPr="00405080">
        <w:rPr>
          <w:bCs/>
          <w:sz w:val="24"/>
          <w:szCs w:val="24"/>
        </w:rPr>
        <w:t>соглашения о неустойке</w:t>
      </w:r>
      <w:r w:rsidRPr="00405080">
        <w:rPr>
          <w:sz w:val="24"/>
          <w:szCs w:val="24"/>
        </w:rPr>
        <w:t xml:space="preserve">, и повлечет за собой последствия, указанные в п. </w:t>
      </w:r>
      <w:r w:rsidR="004A2EDE" w:rsidRPr="00405080">
        <w:fldChar w:fldCharType="begin"/>
      </w:r>
      <w:r w:rsidR="004A2EDE" w:rsidRPr="00405080">
        <w:rPr>
          <w:sz w:val="24"/>
          <w:szCs w:val="24"/>
        </w:rPr>
        <w:instrText xml:space="preserve"> REF _Ref518906066 \r \h </w:instrText>
      </w:r>
      <w:r w:rsidR="004A2EDE" w:rsidRPr="00405080">
        <w:instrText xml:space="preserve"> \* MERGEFORMAT </w:instrText>
      </w:r>
      <w:r w:rsidR="004A2EDE" w:rsidRPr="00405080">
        <w:fldChar w:fldCharType="separate"/>
      </w:r>
      <w:r w:rsidR="004A2EDE" w:rsidRPr="00405080">
        <w:rPr>
          <w:sz w:val="24"/>
          <w:szCs w:val="24"/>
        </w:rPr>
        <w:t>3.3.14.6</w:t>
      </w:r>
      <w:r w:rsidR="004A2EDE" w:rsidRPr="00405080">
        <w:fldChar w:fldCharType="end"/>
      </w:r>
      <w:r w:rsidRPr="00405080">
        <w:rPr>
          <w:sz w:val="24"/>
          <w:szCs w:val="24"/>
        </w:rPr>
        <w:t xml:space="preserve"> настоящей Документации.</w:t>
      </w:r>
    </w:p>
    <w:p w:rsidR="00BB7F61" w:rsidRPr="00441EA0" w:rsidRDefault="00BB7F61" w:rsidP="00557C01">
      <w:pPr>
        <w:widowControl w:val="0"/>
        <w:numPr>
          <w:ilvl w:val="3"/>
          <w:numId w:val="38"/>
        </w:numPr>
        <w:tabs>
          <w:tab w:val="left" w:pos="1620"/>
        </w:tabs>
        <w:suppressAutoHyphens w:val="0"/>
        <w:spacing w:line="264" w:lineRule="auto"/>
        <w:ind w:left="0" w:firstLine="540"/>
        <w:rPr>
          <w:bCs w:val="0"/>
          <w:sz w:val="24"/>
          <w:szCs w:val="24"/>
        </w:rPr>
      </w:pPr>
      <w:bookmarkStart w:id="624" w:name="_Ref442263553"/>
      <w:bookmarkStart w:id="625" w:name="_Ref442189545"/>
      <w:r w:rsidRPr="00405080">
        <w:rPr>
          <w:sz w:val="24"/>
          <w:szCs w:val="24"/>
        </w:rPr>
        <w:t xml:space="preserve">В </w:t>
      </w:r>
      <w:proofErr w:type="gramStart"/>
      <w:r w:rsidRPr="00405080">
        <w:rPr>
          <w:sz w:val="24"/>
          <w:szCs w:val="24"/>
        </w:rPr>
        <w:t>случае</w:t>
      </w:r>
      <w:proofErr w:type="gramEnd"/>
      <w:r w:rsidRPr="00405080">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w:t>
      </w:r>
      <w:r w:rsidRPr="00441EA0">
        <w:rPr>
          <w:sz w:val="24"/>
          <w:szCs w:val="24"/>
        </w:rPr>
        <w:t xml:space="preserve"> средств на расчетный счет Заказчика, то данный вид обеспечения должен соответствовать следующим требованиям:</w:t>
      </w:r>
      <w:bookmarkEnd w:id="624"/>
    </w:p>
    <w:p w:rsidR="00BB7F61" w:rsidRPr="00441EA0"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41EA0">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B34FA">
        <w:fldChar w:fldCharType="begin"/>
      </w:r>
      <w:r w:rsidR="001B34FA">
        <w:instrText xml:space="preserve"> REF _Ref440289953 \r \h  \* MERGEFORMAT </w:instrText>
      </w:r>
      <w:r w:rsidR="001B34FA">
        <w:fldChar w:fldCharType="separate"/>
      </w:r>
      <w:r w:rsidR="00401BC0" w:rsidRPr="00401BC0">
        <w:rPr>
          <w:szCs w:val="24"/>
        </w:rPr>
        <w:t>3.4.1.3</w:t>
      </w:r>
      <w:r w:rsidR="001B34FA">
        <w:fldChar w:fldCharType="end"/>
      </w:r>
      <w:r w:rsidRPr="00441EA0">
        <w:rPr>
          <w:szCs w:val="24"/>
        </w:rPr>
        <w:t xml:space="preserve">). В </w:t>
      </w:r>
      <w:proofErr w:type="gramStart"/>
      <w:r w:rsidRPr="00441EA0">
        <w:rPr>
          <w:szCs w:val="24"/>
        </w:rPr>
        <w:t>случае</w:t>
      </w:r>
      <w:proofErr w:type="gramEnd"/>
      <w:r w:rsidRPr="00441EA0">
        <w:rPr>
          <w:szCs w:val="24"/>
        </w:rPr>
        <w:t xml:space="preserve">, если на момент истечения срока окончания приема Заявок (п. </w:t>
      </w:r>
      <w:r w:rsidR="001B34FA">
        <w:fldChar w:fldCharType="begin"/>
      </w:r>
      <w:r w:rsidR="001B34FA">
        <w:instrText xml:space="preserve"> REF _Ref440289953 \r \h  \* MERGEFORMAT </w:instrText>
      </w:r>
      <w:r w:rsidR="001B34FA">
        <w:fldChar w:fldCharType="separate"/>
      </w:r>
      <w:r w:rsidR="00401BC0" w:rsidRPr="00401BC0">
        <w:rPr>
          <w:szCs w:val="24"/>
        </w:rPr>
        <w:t>3.4.1.3</w:t>
      </w:r>
      <w:r w:rsidR="001B34FA">
        <w:fldChar w:fldCharType="end"/>
      </w:r>
      <w:r w:rsidRPr="00441EA0">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BB7F61" w:rsidRPr="00441EA0"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41EA0">
        <w:rPr>
          <w:szCs w:val="24"/>
        </w:rPr>
        <w:t>Денежные средства вносятся Участником на расчетный счет Заказчика, факт внесения Участником денежных сре</w:t>
      </w:r>
      <w:proofErr w:type="gramStart"/>
      <w:r w:rsidRPr="00441EA0">
        <w:rPr>
          <w:szCs w:val="24"/>
        </w:rPr>
        <w:t>дств в к</w:t>
      </w:r>
      <w:proofErr w:type="gramEnd"/>
      <w:r w:rsidRPr="00441EA0">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441EA0">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441EA0">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441EA0">
        <w:rPr>
          <w:szCs w:val="24"/>
        </w:rPr>
        <w:t>дств пр</w:t>
      </w:r>
      <w:proofErr w:type="gramEnd"/>
      <w:r w:rsidRPr="00441EA0">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441EA0">
        <w:rPr>
          <w:szCs w:val="24"/>
        </w:rPr>
        <w:t>поручении</w:t>
      </w:r>
      <w:proofErr w:type="gramEnd"/>
      <w:r w:rsidRPr="00441EA0">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441EA0">
        <w:rPr>
          <w:szCs w:val="24"/>
        </w:rPr>
        <w:t>случае</w:t>
      </w:r>
      <w:proofErr w:type="gramEnd"/>
      <w:r w:rsidRPr="00441EA0">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BB7F61" w:rsidRPr="005B2D1F"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proofErr w:type="gramStart"/>
      <w:r w:rsidRPr="00441EA0">
        <w:rPr>
          <w:rFonts w:eastAsia="Calibri"/>
          <w:szCs w:val="24"/>
          <w:lang w:eastAsia="en-US"/>
        </w:rPr>
        <w:t xml:space="preserve">После внесения Участником денежных средств в качестве обеспечения </w:t>
      </w:r>
      <w:r w:rsidRPr="00441EA0">
        <w:rPr>
          <w:szCs w:val="24"/>
        </w:rPr>
        <w:t>исполнения обязательств, связанных с участием в Запросе предложений и подачей Заявки,</w:t>
      </w:r>
      <w:r w:rsidRPr="00441EA0">
        <w:rPr>
          <w:rFonts w:eastAsia="Calibri"/>
          <w:szCs w:val="24"/>
          <w:lang w:eastAsia="en-US"/>
        </w:rPr>
        <w:t xml:space="preserve"> копию </w:t>
      </w:r>
      <w:r w:rsidRPr="00441EA0">
        <w:rPr>
          <w:szCs w:val="24"/>
        </w:rPr>
        <w:t>платежного</w:t>
      </w:r>
      <w:r w:rsidRPr="00441EA0">
        <w:rPr>
          <w:rFonts w:eastAsia="Calibri"/>
          <w:szCs w:val="24"/>
          <w:lang w:eastAsia="en-US"/>
        </w:rPr>
        <w:t xml:space="preserve"> поручения о перечислении денежных средств в качестве обеспечения </w:t>
      </w:r>
      <w:r w:rsidRPr="00441EA0">
        <w:rPr>
          <w:rFonts w:eastAsia="Calibri"/>
          <w:szCs w:val="24"/>
          <w:lang w:eastAsia="en-US"/>
        </w:rPr>
        <w:lastRenderedPageBreak/>
        <w:t xml:space="preserve">Заявки, вместе с Анкетой Участника (п. </w:t>
      </w:r>
      <w:r w:rsidR="001B34FA">
        <w:fldChar w:fldCharType="begin"/>
      </w:r>
      <w:r w:rsidR="001B34FA">
        <w:instrText xml:space="preserve"> REF _Ref55335823 \r \h  \* MERGEFORMAT </w:instrText>
      </w:r>
      <w:r w:rsidR="001B34FA">
        <w:fldChar w:fldCharType="separate"/>
      </w:r>
      <w:r w:rsidR="00401BC0" w:rsidRPr="00401BC0">
        <w:rPr>
          <w:rFonts w:eastAsia="Calibri"/>
          <w:szCs w:val="24"/>
          <w:lang w:eastAsia="en-US"/>
        </w:rPr>
        <w:t>5.7</w:t>
      </w:r>
      <w:r w:rsidR="001B34FA">
        <w:fldChar w:fldCharType="end"/>
      </w:r>
      <w:r w:rsidRPr="00441EA0">
        <w:rPr>
          <w:rFonts w:eastAsia="Calibri"/>
          <w:szCs w:val="24"/>
          <w:lang w:eastAsia="en-US"/>
        </w:rPr>
        <w:t xml:space="preserve">) Участник обязан направить на электронную </w:t>
      </w:r>
      <w:r w:rsidRPr="005B2D1F">
        <w:rPr>
          <w:rFonts w:eastAsia="Calibri"/>
          <w:szCs w:val="24"/>
          <w:lang w:eastAsia="en-US"/>
        </w:rPr>
        <w:t xml:space="preserve">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AB3EF0" w:rsidRPr="005B2D1F">
        <w:rPr>
          <w:rFonts w:eastAsia="Calibri"/>
          <w:szCs w:val="24"/>
          <w:lang w:eastAsia="en-US"/>
        </w:rPr>
        <w:t>Горностаевой</w:t>
      </w:r>
      <w:r w:rsidRPr="005B2D1F">
        <w:rPr>
          <w:rFonts w:eastAsia="Calibri"/>
          <w:szCs w:val="24"/>
          <w:lang w:eastAsia="en-US"/>
        </w:rPr>
        <w:t xml:space="preserve"> Татьяне</w:t>
      </w:r>
      <w:proofErr w:type="gramEnd"/>
      <w:r w:rsidRPr="005B2D1F">
        <w:rPr>
          <w:rFonts w:eastAsia="Calibri"/>
          <w:szCs w:val="24"/>
          <w:lang w:eastAsia="en-US"/>
        </w:rPr>
        <w:t xml:space="preserve"> Валентиновне - контактный телефон (495) 747-92-92 (3123), адрес электронной почты: </w:t>
      </w:r>
      <w:hyperlink r:id="rId36" w:history="1">
        <w:r w:rsidR="00767114" w:rsidRPr="005B2D1F">
          <w:rPr>
            <w:rFonts w:eastAsia="Calibri"/>
            <w:u w:val="single"/>
            <w:lang w:eastAsia="en-US"/>
          </w:rPr>
          <w:t>Gornostaeva.TV@mrsk-1.ru</w:t>
        </w:r>
      </w:hyperlink>
      <w:r w:rsidRPr="005B2D1F">
        <w:rPr>
          <w:rFonts w:eastAsia="Calibri"/>
          <w:szCs w:val="24"/>
          <w:lang w:eastAsia="en-US"/>
        </w:rPr>
        <w:t xml:space="preserve">. Данные документы необходимо направить Заказчику </w:t>
      </w:r>
      <w:r w:rsidRPr="005B2D1F">
        <w:rPr>
          <w:szCs w:val="24"/>
        </w:rPr>
        <w:t xml:space="preserve">до момента истечения срока окончания приема заявок (п. </w:t>
      </w:r>
      <w:r w:rsidR="001B34FA" w:rsidRPr="005B2D1F">
        <w:fldChar w:fldCharType="begin"/>
      </w:r>
      <w:r w:rsidR="001B34FA" w:rsidRPr="005B2D1F">
        <w:instrText xml:space="preserve"> REF _Ref440289953 \r \h  \* MERGEFORMAT </w:instrText>
      </w:r>
      <w:r w:rsidR="001B34FA" w:rsidRPr="005B2D1F">
        <w:fldChar w:fldCharType="separate"/>
      </w:r>
      <w:r w:rsidR="00401BC0" w:rsidRPr="005B2D1F">
        <w:rPr>
          <w:szCs w:val="24"/>
        </w:rPr>
        <w:t>3.4.1.3</w:t>
      </w:r>
      <w:r w:rsidR="001B34FA" w:rsidRPr="005B2D1F">
        <w:fldChar w:fldCharType="end"/>
      </w:r>
      <w:r w:rsidRPr="005B2D1F">
        <w:rPr>
          <w:szCs w:val="24"/>
        </w:rPr>
        <w:t>).</w:t>
      </w:r>
    </w:p>
    <w:p w:rsidR="00BB7F61" w:rsidRPr="005B2D1F"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bookmarkStart w:id="626" w:name="_Ref468973739"/>
      <w:r w:rsidRPr="005B2D1F">
        <w:rPr>
          <w:rFonts w:eastAsia="Calibri"/>
          <w:szCs w:val="24"/>
          <w:lang w:eastAsia="en-US"/>
        </w:rPr>
        <w:t>Реквизиты</w:t>
      </w:r>
      <w:r w:rsidRPr="005B2D1F">
        <w:rPr>
          <w:szCs w:val="24"/>
        </w:rPr>
        <w:t xml:space="preserve"> Заказчика для перечисления денежных сре</w:t>
      </w:r>
      <w:proofErr w:type="gramStart"/>
      <w:r w:rsidRPr="005B2D1F">
        <w:rPr>
          <w:szCs w:val="24"/>
        </w:rPr>
        <w:t>дств в к</w:t>
      </w:r>
      <w:proofErr w:type="gramEnd"/>
      <w:r w:rsidRPr="005B2D1F">
        <w:rPr>
          <w:szCs w:val="24"/>
        </w:rPr>
        <w:t>ачестве обеспечения обязательств, связанных с участием в Запросе предложений и подачей Заявки:</w:t>
      </w:r>
      <w:bookmarkEnd w:id="626"/>
    </w:p>
    <w:p w:rsidR="00BB7F61" w:rsidRPr="005B2D1F" w:rsidRDefault="00BB7F61" w:rsidP="00BB7F61">
      <w:pPr>
        <w:pStyle w:val="aff6"/>
        <w:numPr>
          <w:ilvl w:val="0"/>
          <w:numId w:val="0"/>
        </w:numPr>
        <w:snapToGrid w:val="0"/>
        <w:spacing w:before="100" w:beforeAutospacing="1" w:line="240" w:lineRule="auto"/>
        <w:ind w:left="2160"/>
        <w:rPr>
          <w:sz w:val="24"/>
          <w:szCs w:val="24"/>
          <w:u w:val="single"/>
        </w:rPr>
      </w:pPr>
      <w:r w:rsidRPr="005B2D1F">
        <w:rPr>
          <w:sz w:val="24"/>
          <w:szCs w:val="24"/>
          <w:u w:val="single"/>
        </w:rPr>
        <w:t>Получатель платежа: Публичное акционерное общество «Межрегиональная распределительная сетевая компания Центра»</w:t>
      </w:r>
    </w:p>
    <w:p w:rsidR="00BB7F61" w:rsidRPr="005B2D1F" w:rsidRDefault="00BB7F61" w:rsidP="00960C20">
      <w:pPr>
        <w:pStyle w:val="aff6"/>
        <w:numPr>
          <w:ilvl w:val="0"/>
          <w:numId w:val="82"/>
        </w:numPr>
        <w:tabs>
          <w:tab w:val="clear" w:pos="1134"/>
          <w:tab w:val="left" w:pos="2127"/>
        </w:tabs>
        <w:suppressAutoHyphens w:val="0"/>
        <w:spacing w:before="240" w:line="240" w:lineRule="auto"/>
        <w:ind w:left="2846" w:hanging="357"/>
        <w:rPr>
          <w:sz w:val="24"/>
          <w:szCs w:val="24"/>
        </w:rPr>
      </w:pPr>
      <w:r w:rsidRPr="005B2D1F">
        <w:rPr>
          <w:sz w:val="24"/>
          <w:szCs w:val="24"/>
        </w:rPr>
        <w:t>ИНН/КПП: 6901067107/</w:t>
      </w:r>
      <w:r w:rsidR="00100F15" w:rsidRPr="005B2D1F">
        <w:rPr>
          <w:sz w:val="24"/>
          <w:szCs w:val="24"/>
        </w:rPr>
        <w:t>997650001</w:t>
      </w:r>
    </w:p>
    <w:p w:rsidR="00BB7F61" w:rsidRPr="005B2D1F" w:rsidRDefault="00BB7F61" w:rsidP="00BB7F61">
      <w:pPr>
        <w:pStyle w:val="aff6"/>
        <w:numPr>
          <w:ilvl w:val="0"/>
          <w:numId w:val="0"/>
        </w:numPr>
        <w:tabs>
          <w:tab w:val="left" w:pos="2127"/>
        </w:tabs>
        <w:spacing w:line="240" w:lineRule="auto"/>
        <w:ind w:left="2847"/>
      </w:pPr>
      <w:proofErr w:type="gramStart"/>
      <w:r w:rsidRPr="005B2D1F">
        <w:rPr>
          <w:sz w:val="24"/>
          <w:szCs w:val="24"/>
        </w:rPr>
        <w:t>р</w:t>
      </w:r>
      <w:proofErr w:type="gramEnd"/>
      <w:r w:rsidRPr="005B2D1F">
        <w:rPr>
          <w:sz w:val="24"/>
          <w:szCs w:val="24"/>
        </w:rPr>
        <w:t>/с: 40702810000000019885 в ПАО РОСБАНК</w:t>
      </w:r>
    </w:p>
    <w:p w:rsidR="00BB7F61" w:rsidRPr="005B2D1F" w:rsidRDefault="00BB7F61" w:rsidP="00BB7F61">
      <w:pPr>
        <w:pStyle w:val="aff6"/>
        <w:numPr>
          <w:ilvl w:val="0"/>
          <w:numId w:val="0"/>
        </w:numPr>
        <w:tabs>
          <w:tab w:val="left" w:pos="2127"/>
        </w:tabs>
        <w:spacing w:line="240" w:lineRule="auto"/>
        <w:ind w:left="2847"/>
      </w:pPr>
      <w:r w:rsidRPr="005B2D1F">
        <w:rPr>
          <w:sz w:val="24"/>
          <w:szCs w:val="24"/>
        </w:rPr>
        <w:t>БИК: 044525256</w:t>
      </w:r>
    </w:p>
    <w:p w:rsidR="00BB7F61" w:rsidRPr="005B2D1F" w:rsidRDefault="00BB7F61" w:rsidP="00BB7F61">
      <w:pPr>
        <w:pStyle w:val="aff6"/>
        <w:numPr>
          <w:ilvl w:val="0"/>
          <w:numId w:val="0"/>
        </w:numPr>
        <w:tabs>
          <w:tab w:val="left" w:pos="2127"/>
        </w:tabs>
        <w:spacing w:line="240" w:lineRule="auto"/>
        <w:ind w:left="2847"/>
      </w:pPr>
      <w:r w:rsidRPr="005B2D1F">
        <w:rPr>
          <w:sz w:val="24"/>
          <w:szCs w:val="24"/>
        </w:rPr>
        <w:t>к/с: 30101810000000000256</w:t>
      </w:r>
    </w:p>
    <w:p w:rsidR="00BB7F61" w:rsidRPr="00441EA0"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5B2D1F">
        <w:rPr>
          <w:rFonts w:eastAsia="Calibri"/>
          <w:szCs w:val="24"/>
          <w:lang w:eastAsia="en-US"/>
        </w:rPr>
        <w:t>Предоставленное</w:t>
      </w:r>
      <w:r w:rsidRPr="005B2D1F">
        <w:rPr>
          <w:szCs w:val="24"/>
        </w:rPr>
        <w:t xml:space="preserve"> Участником обеспечение исполнения обязательств, связанных с</w:t>
      </w:r>
      <w:r w:rsidRPr="00441EA0">
        <w:rPr>
          <w:szCs w:val="24"/>
        </w:rPr>
        <w:t xml:space="preserve">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BB7F61" w:rsidRPr="00441EA0" w:rsidRDefault="00BB7F61" w:rsidP="00960C20">
      <w:pPr>
        <w:pStyle w:val="a1"/>
        <w:numPr>
          <w:ilvl w:val="0"/>
          <w:numId w:val="85"/>
        </w:numPr>
        <w:tabs>
          <w:tab w:val="clear" w:pos="1134"/>
        </w:tabs>
        <w:suppressAutoHyphens w:val="0"/>
        <w:spacing w:line="240" w:lineRule="auto"/>
        <w:ind w:left="2126" w:hanging="357"/>
        <w:rPr>
          <w:sz w:val="24"/>
          <w:szCs w:val="24"/>
        </w:rPr>
      </w:pPr>
      <w:r w:rsidRPr="00441EA0">
        <w:rPr>
          <w:sz w:val="24"/>
          <w:szCs w:val="24"/>
        </w:rPr>
        <w:t xml:space="preserve">всем Участникам – в течение семи рабочих дней со дня принятия Заказчиком решения об отказе от проведения </w:t>
      </w:r>
      <w:r w:rsidRPr="00441EA0">
        <w:rPr>
          <w:szCs w:val="24"/>
        </w:rPr>
        <w:t>Запросе предложений</w:t>
      </w:r>
      <w:r w:rsidRPr="00441EA0">
        <w:rPr>
          <w:sz w:val="24"/>
          <w:szCs w:val="24"/>
        </w:rPr>
        <w:t>;</w:t>
      </w:r>
    </w:p>
    <w:p w:rsidR="00BB7F61" w:rsidRPr="00441EA0" w:rsidRDefault="00BB7F61" w:rsidP="00960C20">
      <w:pPr>
        <w:pStyle w:val="a1"/>
        <w:numPr>
          <w:ilvl w:val="0"/>
          <w:numId w:val="85"/>
        </w:numPr>
        <w:tabs>
          <w:tab w:val="clear" w:pos="1134"/>
        </w:tabs>
        <w:suppressAutoHyphens w:val="0"/>
        <w:spacing w:before="100" w:beforeAutospacing="1" w:line="240" w:lineRule="auto"/>
        <w:ind w:left="2127"/>
        <w:rPr>
          <w:sz w:val="24"/>
          <w:szCs w:val="24"/>
        </w:rPr>
      </w:pPr>
      <w:r w:rsidRPr="00441EA0">
        <w:rPr>
          <w:sz w:val="24"/>
          <w:szCs w:val="24"/>
        </w:rPr>
        <w:t>в течение семи рабочих дней со дня поступления Заказчику уведомления об отзыве Участником Заявки;</w:t>
      </w:r>
    </w:p>
    <w:p w:rsidR="00BB7F61" w:rsidRPr="00405080" w:rsidRDefault="00BB7F61" w:rsidP="00960C20">
      <w:pPr>
        <w:pStyle w:val="a1"/>
        <w:numPr>
          <w:ilvl w:val="0"/>
          <w:numId w:val="85"/>
        </w:numPr>
        <w:tabs>
          <w:tab w:val="clear" w:pos="1134"/>
        </w:tabs>
        <w:suppressAutoHyphens w:val="0"/>
        <w:spacing w:before="100" w:beforeAutospacing="1" w:line="240" w:lineRule="auto"/>
        <w:ind w:left="2127"/>
        <w:rPr>
          <w:sz w:val="24"/>
          <w:szCs w:val="24"/>
        </w:rPr>
      </w:pPr>
      <w:r w:rsidRPr="00405080">
        <w:rPr>
          <w:sz w:val="24"/>
          <w:szCs w:val="24"/>
        </w:rPr>
        <w:t xml:space="preserve">всем Участникам – в течение семи рабочих дней со дня признания </w:t>
      </w:r>
      <w:r w:rsidRPr="00405080">
        <w:rPr>
          <w:szCs w:val="24"/>
        </w:rPr>
        <w:t>Запросе предложений</w:t>
      </w:r>
      <w:r w:rsidRPr="00405080">
        <w:rPr>
          <w:sz w:val="24"/>
          <w:szCs w:val="24"/>
        </w:rPr>
        <w:t xml:space="preserve"> несостоявшимся;</w:t>
      </w:r>
    </w:p>
    <w:p w:rsidR="00BB7F61" w:rsidRPr="00405080" w:rsidRDefault="00BB7F61" w:rsidP="00960C20">
      <w:pPr>
        <w:pStyle w:val="a1"/>
        <w:numPr>
          <w:ilvl w:val="0"/>
          <w:numId w:val="85"/>
        </w:numPr>
        <w:tabs>
          <w:tab w:val="clear" w:pos="1134"/>
        </w:tabs>
        <w:suppressAutoHyphens w:val="0"/>
        <w:spacing w:before="100" w:beforeAutospacing="1" w:line="240" w:lineRule="auto"/>
        <w:ind w:left="2127"/>
        <w:rPr>
          <w:sz w:val="24"/>
          <w:szCs w:val="24"/>
        </w:rPr>
      </w:pPr>
      <w:r w:rsidRPr="00405080">
        <w:rPr>
          <w:sz w:val="24"/>
          <w:szCs w:val="24"/>
        </w:rPr>
        <w:t>всем Участникам – в течение семи рабочих дней со дня публикации протокола по выбору Победителя</w:t>
      </w:r>
      <w:r w:rsidRPr="00405080">
        <w:rPr>
          <w:color w:val="FF0000"/>
          <w:sz w:val="24"/>
          <w:szCs w:val="24"/>
        </w:rPr>
        <w:t xml:space="preserve"> </w:t>
      </w:r>
      <w:r w:rsidRPr="00405080">
        <w:rPr>
          <w:sz w:val="24"/>
          <w:szCs w:val="24"/>
        </w:rPr>
        <w:t xml:space="preserve">(раздел </w:t>
      </w:r>
      <w:r w:rsidR="001B34FA" w:rsidRPr="00405080">
        <w:fldChar w:fldCharType="begin"/>
      </w:r>
      <w:r w:rsidR="001B34FA" w:rsidRPr="00405080">
        <w:instrText xml:space="preserve"> REF _Ref306140451 \r \h  \* MERGEFORMAT </w:instrText>
      </w:r>
      <w:r w:rsidR="001B34FA" w:rsidRPr="00405080">
        <w:fldChar w:fldCharType="separate"/>
      </w:r>
      <w:r w:rsidR="00401BC0" w:rsidRPr="00405080">
        <w:rPr>
          <w:sz w:val="24"/>
          <w:szCs w:val="24"/>
        </w:rPr>
        <w:t>3.14</w:t>
      </w:r>
      <w:r w:rsidR="001B34FA" w:rsidRPr="00405080">
        <w:fldChar w:fldCharType="end"/>
      </w:r>
      <w:r w:rsidRPr="00405080">
        <w:rPr>
          <w:sz w:val="24"/>
          <w:szCs w:val="24"/>
        </w:rPr>
        <w:t>);</w:t>
      </w:r>
    </w:p>
    <w:p w:rsidR="00BB7F61" w:rsidRPr="00405080" w:rsidRDefault="00BB7F61" w:rsidP="00960C20">
      <w:pPr>
        <w:pStyle w:val="a1"/>
        <w:numPr>
          <w:ilvl w:val="0"/>
          <w:numId w:val="85"/>
        </w:numPr>
        <w:tabs>
          <w:tab w:val="clear" w:pos="1134"/>
          <w:tab w:val="num" w:pos="2160"/>
        </w:tabs>
        <w:suppressAutoHyphens w:val="0"/>
        <w:spacing w:before="100" w:beforeAutospacing="1" w:line="240" w:lineRule="auto"/>
        <w:ind w:left="2127"/>
        <w:rPr>
          <w:sz w:val="24"/>
          <w:szCs w:val="24"/>
        </w:rPr>
      </w:pPr>
      <w:r w:rsidRPr="00405080">
        <w:rPr>
          <w:sz w:val="24"/>
          <w:szCs w:val="24"/>
        </w:rPr>
        <w:t>Победителю – в течение семи рабочих дней со дня заключения договора.</w:t>
      </w:r>
    </w:p>
    <w:p w:rsidR="004A2EDE" w:rsidRPr="00405080" w:rsidRDefault="004A2EDE" w:rsidP="004A2EDE">
      <w:pPr>
        <w:widowControl w:val="0"/>
        <w:numPr>
          <w:ilvl w:val="3"/>
          <w:numId w:val="38"/>
        </w:numPr>
        <w:tabs>
          <w:tab w:val="left" w:pos="1620"/>
        </w:tabs>
        <w:suppressAutoHyphens w:val="0"/>
        <w:spacing w:line="264" w:lineRule="auto"/>
        <w:ind w:left="0" w:firstLine="540"/>
        <w:rPr>
          <w:sz w:val="24"/>
          <w:szCs w:val="24"/>
        </w:rPr>
      </w:pPr>
      <w:bookmarkStart w:id="627" w:name="_Ref468351375"/>
      <w:r w:rsidRPr="00405080">
        <w:rPr>
          <w:sz w:val="24"/>
          <w:szCs w:val="24"/>
        </w:rPr>
        <w:t>Участник закупки утрачивает обеспечение в случаях:</w:t>
      </w:r>
    </w:p>
    <w:p w:rsidR="004A2EDE" w:rsidRPr="00405080" w:rsidRDefault="004A2EDE" w:rsidP="004A2EDE">
      <w:pPr>
        <w:pStyle w:val="35"/>
        <w:widowControl w:val="0"/>
        <w:numPr>
          <w:ilvl w:val="4"/>
          <w:numId w:val="93"/>
        </w:numPr>
        <w:tabs>
          <w:tab w:val="left" w:pos="0"/>
        </w:tabs>
        <w:suppressAutoHyphens w:val="0"/>
        <w:ind w:left="1560"/>
        <w:rPr>
          <w:sz w:val="24"/>
          <w:szCs w:val="24"/>
        </w:rPr>
      </w:pPr>
      <w:r w:rsidRPr="00405080">
        <w:rPr>
          <w:sz w:val="24"/>
          <w:szCs w:val="24"/>
        </w:rPr>
        <w:t>уклонение или отказ участника закупки от заключения договора;</w:t>
      </w:r>
    </w:p>
    <w:p w:rsidR="004A2EDE" w:rsidRPr="00405080" w:rsidRDefault="004A2EDE" w:rsidP="004A2EDE">
      <w:pPr>
        <w:pStyle w:val="35"/>
        <w:widowControl w:val="0"/>
        <w:numPr>
          <w:ilvl w:val="4"/>
          <w:numId w:val="93"/>
        </w:numPr>
        <w:tabs>
          <w:tab w:val="left" w:pos="0"/>
        </w:tabs>
        <w:suppressAutoHyphens w:val="0"/>
        <w:ind w:left="1560"/>
        <w:rPr>
          <w:sz w:val="24"/>
          <w:szCs w:val="24"/>
        </w:rPr>
      </w:pPr>
      <w:proofErr w:type="spellStart"/>
      <w:r w:rsidRPr="00405080">
        <w:rPr>
          <w:sz w:val="24"/>
          <w:szCs w:val="24"/>
        </w:rPr>
        <w:t>непредоставление</w:t>
      </w:r>
      <w:proofErr w:type="spellEnd"/>
      <w:r w:rsidRPr="00405080">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932C0A" w:rsidRPr="00441EA0" w:rsidRDefault="00BB7F61" w:rsidP="00557C01">
      <w:pPr>
        <w:widowControl w:val="0"/>
        <w:numPr>
          <w:ilvl w:val="3"/>
          <w:numId w:val="38"/>
        </w:numPr>
        <w:tabs>
          <w:tab w:val="left" w:pos="1620"/>
        </w:tabs>
        <w:suppressAutoHyphens w:val="0"/>
        <w:spacing w:line="264" w:lineRule="auto"/>
        <w:ind w:left="0" w:firstLine="540"/>
        <w:rPr>
          <w:bCs w:val="0"/>
          <w:sz w:val="24"/>
          <w:szCs w:val="24"/>
        </w:rPr>
      </w:pPr>
      <w:bookmarkStart w:id="628" w:name="_Ref518906066"/>
      <w:r w:rsidRPr="00405080">
        <w:rPr>
          <w:sz w:val="24"/>
          <w:szCs w:val="24"/>
        </w:rPr>
        <w:t>Не предоставление либо подача обеспечения обязательств Участника после срока даты и времени окончания приема Заявок</w:t>
      </w:r>
      <w:r w:rsidRPr="00441EA0">
        <w:rPr>
          <w:sz w:val="24"/>
          <w:szCs w:val="24"/>
        </w:rPr>
        <w:t>, либо несоответствие условий и содержания обеспечения обязатель</w:t>
      </w:r>
      <w:proofErr w:type="gramStart"/>
      <w:r w:rsidRPr="00441EA0">
        <w:rPr>
          <w:sz w:val="24"/>
          <w:szCs w:val="24"/>
        </w:rPr>
        <w:t>ств тр</w:t>
      </w:r>
      <w:proofErr w:type="gramEnd"/>
      <w:r w:rsidRPr="00441EA0">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441EA0">
        <w:rPr>
          <w:bCs w:val="0"/>
          <w:sz w:val="24"/>
          <w:szCs w:val="24"/>
        </w:rPr>
        <w:t>.</w:t>
      </w:r>
      <w:bookmarkEnd w:id="625"/>
      <w:bookmarkEnd w:id="627"/>
      <w:bookmarkEnd w:id="628"/>
    </w:p>
    <w:p w:rsidR="00717F60" w:rsidRPr="00E71A48" w:rsidRDefault="00717F60" w:rsidP="00E71A48">
      <w:pPr>
        <w:pStyle w:val="2"/>
        <w:tabs>
          <w:tab w:val="clear" w:pos="0"/>
          <w:tab w:val="clear" w:pos="1700"/>
          <w:tab w:val="num" w:pos="709"/>
        </w:tabs>
        <w:spacing w:line="264" w:lineRule="auto"/>
      </w:pPr>
      <w:bookmarkStart w:id="629" w:name="_Ref305973214"/>
      <w:bookmarkStart w:id="630" w:name="_Toc498523775"/>
      <w:r w:rsidRPr="00E71A48">
        <w:t>Подача Заявок и их прием</w:t>
      </w:r>
      <w:bookmarkStart w:id="631" w:name="_Ref56229451"/>
      <w:bookmarkEnd w:id="596"/>
      <w:bookmarkEnd w:id="629"/>
      <w:bookmarkEnd w:id="630"/>
    </w:p>
    <w:p w:rsidR="00717F60" w:rsidRPr="00E71A48" w:rsidRDefault="00717F60" w:rsidP="00E71A48">
      <w:pPr>
        <w:pStyle w:val="3"/>
        <w:spacing w:line="264" w:lineRule="auto"/>
        <w:rPr>
          <w:szCs w:val="24"/>
        </w:rPr>
      </w:pPr>
      <w:bookmarkStart w:id="632" w:name="_Toc439323707"/>
      <w:bookmarkStart w:id="633" w:name="_Toc440361341"/>
      <w:bookmarkStart w:id="634" w:name="_Toc440376096"/>
      <w:bookmarkStart w:id="635" w:name="_Toc440376223"/>
      <w:bookmarkStart w:id="636" w:name="_Toc440382488"/>
      <w:bookmarkStart w:id="637" w:name="_Toc440447158"/>
      <w:bookmarkStart w:id="638" w:name="_Toc440620838"/>
      <w:bookmarkStart w:id="639" w:name="_Toc440631473"/>
      <w:bookmarkStart w:id="640" w:name="_Toc440875713"/>
      <w:bookmarkStart w:id="641" w:name="_Toc441131737"/>
      <w:bookmarkStart w:id="642" w:name="_Toc468352761"/>
      <w:bookmarkStart w:id="643" w:name="_Toc468352884"/>
      <w:bookmarkStart w:id="644" w:name="_Toc468355866"/>
      <w:bookmarkStart w:id="645" w:name="_Toc469480750"/>
      <w:bookmarkStart w:id="646" w:name="_Toc471898561"/>
      <w:bookmarkStart w:id="647" w:name="_Toc498523776"/>
      <w:r w:rsidRPr="00E71A48">
        <w:rPr>
          <w:szCs w:val="24"/>
        </w:rPr>
        <w:t>Подача Заявок через ЭТП</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5B2D1F" w:rsidRDefault="00717F60" w:rsidP="00557C01">
      <w:pPr>
        <w:widowControl w:val="0"/>
        <w:numPr>
          <w:ilvl w:val="3"/>
          <w:numId w:val="27"/>
        </w:numPr>
        <w:overflowPunct w:val="0"/>
        <w:autoSpaceDE w:val="0"/>
        <w:spacing w:after="100" w:line="264" w:lineRule="auto"/>
        <w:ind w:left="0" w:firstLine="567"/>
        <w:rPr>
          <w:bCs w:val="0"/>
          <w:sz w:val="24"/>
          <w:szCs w:val="24"/>
        </w:rPr>
      </w:pPr>
      <w:r w:rsidRPr="008357B4">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8357B4">
        <w:rPr>
          <w:bCs w:val="0"/>
          <w:sz w:val="24"/>
          <w:szCs w:val="24"/>
        </w:rPr>
        <w:t>Участник</w:t>
      </w:r>
      <w:r w:rsidRPr="008357B4">
        <w:rPr>
          <w:bCs w:val="0"/>
          <w:sz w:val="24"/>
          <w:szCs w:val="24"/>
        </w:rPr>
        <w:t>ом через ЭТП в отсканированном виде</w:t>
      </w:r>
      <w:r w:rsidR="008357B4" w:rsidRPr="008357B4">
        <w:rPr>
          <w:bCs w:val="0"/>
          <w:sz w:val="24"/>
          <w:szCs w:val="24"/>
        </w:rPr>
        <w:t xml:space="preserve"> (</w:t>
      </w:r>
      <w:r w:rsidR="008357B4" w:rsidRPr="008357B4">
        <w:rPr>
          <w:sz w:val="24"/>
          <w:szCs w:val="24"/>
        </w:rPr>
        <w:t xml:space="preserve">за исключением </w:t>
      </w:r>
      <w:proofErr w:type="gramStart"/>
      <w:r w:rsidR="008357B4" w:rsidRPr="008357B4">
        <w:rPr>
          <w:bCs w:val="0"/>
          <w:sz w:val="24"/>
          <w:szCs w:val="24"/>
        </w:rPr>
        <w:t>файла копии Анкеты Участника запроса</w:t>
      </w:r>
      <w:proofErr w:type="gramEnd"/>
      <w:r w:rsidR="008357B4" w:rsidRPr="008357B4">
        <w:rPr>
          <w:bCs w:val="0"/>
          <w:sz w:val="24"/>
          <w:szCs w:val="24"/>
        </w:rPr>
        <w:t xml:space="preserve"> предложений, выполненного в формате MS </w:t>
      </w:r>
      <w:proofErr w:type="spellStart"/>
      <w:r w:rsidR="008357B4" w:rsidRPr="008357B4">
        <w:rPr>
          <w:bCs w:val="0"/>
          <w:sz w:val="24"/>
          <w:szCs w:val="24"/>
        </w:rPr>
        <w:t>Word</w:t>
      </w:r>
      <w:proofErr w:type="spellEnd"/>
      <w:r w:rsidR="008357B4" w:rsidRPr="008357B4">
        <w:rPr>
          <w:bCs w:val="0"/>
          <w:sz w:val="24"/>
          <w:szCs w:val="24"/>
        </w:rPr>
        <w:t>)</w:t>
      </w:r>
      <w:r w:rsidRPr="008357B4">
        <w:rPr>
          <w:bCs w:val="0"/>
          <w:sz w:val="24"/>
          <w:szCs w:val="24"/>
        </w:rPr>
        <w:t xml:space="preserve"> в доступном для прочтения формате (предпочтительнее формат *.</w:t>
      </w:r>
      <w:proofErr w:type="spellStart"/>
      <w:r w:rsidRPr="008357B4">
        <w:rPr>
          <w:bCs w:val="0"/>
          <w:sz w:val="24"/>
          <w:szCs w:val="24"/>
        </w:rPr>
        <w:t>pdf</w:t>
      </w:r>
      <w:proofErr w:type="spellEnd"/>
      <w:r w:rsidRPr="008357B4">
        <w:rPr>
          <w:bCs w:val="0"/>
          <w:sz w:val="24"/>
          <w:szCs w:val="24"/>
        </w:rPr>
        <w:t xml:space="preserve">, формат: </w:t>
      </w:r>
      <w:r w:rsidRPr="008357B4">
        <w:rPr>
          <w:bCs w:val="0"/>
          <w:sz w:val="24"/>
          <w:szCs w:val="24"/>
        </w:rPr>
        <w:lastRenderedPageBreak/>
        <w:t xml:space="preserve">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8357B4">
        <w:rPr>
          <w:bCs w:val="0"/>
          <w:sz w:val="24"/>
          <w:szCs w:val="24"/>
        </w:rPr>
        <w:t xml:space="preserve">электронных </w:t>
      </w:r>
      <w:r w:rsidRPr="008357B4">
        <w:rPr>
          <w:bCs w:val="0"/>
          <w:sz w:val="24"/>
          <w:szCs w:val="24"/>
        </w:rPr>
        <w:t xml:space="preserve">архивов, состоящих из нескольких частей (томов) </w:t>
      </w:r>
      <w:r w:rsidRPr="005B2D1F">
        <w:rPr>
          <w:bCs w:val="0"/>
          <w:sz w:val="24"/>
          <w:szCs w:val="24"/>
        </w:rPr>
        <w:t>на ЭТП не допускается.</w:t>
      </w:r>
    </w:p>
    <w:p w:rsidR="00717F60" w:rsidRPr="005B2D1F" w:rsidRDefault="004B5EB3" w:rsidP="00557C01">
      <w:pPr>
        <w:widowControl w:val="0"/>
        <w:numPr>
          <w:ilvl w:val="3"/>
          <w:numId w:val="27"/>
        </w:numPr>
        <w:overflowPunct w:val="0"/>
        <w:autoSpaceDE w:val="0"/>
        <w:spacing w:after="100" w:line="264" w:lineRule="auto"/>
        <w:ind w:left="0" w:firstLine="567"/>
        <w:rPr>
          <w:bCs w:val="0"/>
          <w:sz w:val="24"/>
          <w:szCs w:val="24"/>
        </w:rPr>
      </w:pPr>
      <w:bookmarkStart w:id="648" w:name="_Ref440289953"/>
      <w:r w:rsidRPr="005B2D1F">
        <w:rPr>
          <w:bCs w:val="0"/>
          <w:sz w:val="24"/>
          <w:szCs w:val="24"/>
        </w:rPr>
        <w:t>Заявк</w:t>
      </w:r>
      <w:r w:rsidR="00717F60" w:rsidRPr="005B2D1F">
        <w:rPr>
          <w:bCs w:val="0"/>
          <w:sz w:val="24"/>
          <w:szCs w:val="24"/>
        </w:rPr>
        <w:t xml:space="preserve">и на ЭТП могут быть поданы до </w:t>
      </w:r>
      <w:r w:rsidR="002B5044" w:rsidRPr="005B2D1F">
        <w:rPr>
          <w:b/>
          <w:bCs w:val="0"/>
          <w:sz w:val="24"/>
          <w:szCs w:val="24"/>
        </w:rPr>
        <w:t xml:space="preserve">12 часов 00 минут </w:t>
      </w:r>
      <w:r w:rsidR="005B2D1F" w:rsidRPr="005B2D1F">
        <w:rPr>
          <w:b/>
          <w:bCs w:val="0"/>
          <w:sz w:val="24"/>
          <w:szCs w:val="24"/>
        </w:rPr>
        <w:t>27</w:t>
      </w:r>
      <w:r w:rsidR="002B5044" w:rsidRPr="005B2D1F">
        <w:rPr>
          <w:b/>
          <w:bCs w:val="0"/>
          <w:sz w:val="24"/>
          <w:szCs w:val="24"/>
        </w:rPr>
        <w:t xml:space="preserve"> </w:t>
      </w:r>
      <w:r w:rsidR="005B2D1F" w:rsidRPr="005B2D1F">
        <w:rPr>
          <w:b/>
          <w:bCs w:val="0"/>
          <w:sz w:val="24"/>
          <w:szCs w:val="24"/>
        </w:rPr>
        <w:t>августа</w:t>
      </w:r>
      <w:r w:rsidR="002B5044" w:rsidRPr="005B2D1F">
        <w:rPr>
          <w:b/>
          <w:bCs w:val="0"/>
          <w:sz w:val="24"/>
          <w:szCs w:val="24"/>
        </w:rPr>
        <w:t xml:space="preserve"> </w:t>
      </w:r>
      <w:r w:rsidR="00F53E29" w:rsidRPr="005B2D1F">
        <w:rPr>
          <w:b/>
          <w:bCs w:val="0"/>
          <w:sz w:val="24"/>
          <w:szCs w:val="24"/>
        </w:rPr>
        <w:t>2018</w:t>
      </w:r>
      <w:r w:rsidR="002B5044" w:rsidRPr="005B2D1F">
        <w:rPr>
          <w:b/>
          <w:bCs w:val="0"/>
          <w:sz w:val="24"/>
          <w:szCs w:val="24"/>
        </w:rPr>
        <w:t xml:space="preserve"> года</w:t>
      </w:r>
      <w:r w:rsidR="00BF60B6" w:rsidRPr="005B2D1F">
        <w:rPr>
          <w:b/>
          <w:bCs w:val="0"/>
          <w:sz w:val="24"/>
          <w:szCs w:val="24"/>
        </w:rPr>
        <w:t xml:space="preserve">, </w:t>
      </w:r>
      <w:r w:rsidR="00BF60B6" w:rsidRPr="005B2D1F">
        <w:rPr>
          <w:bCs w:val="0"/>
          <w:sz w:val="24"/>
          <w:szCs w:val="24"/>
        </w:rPr>
        <w:t xml:space="preserve">при этом предложенная Участником в Письме о подаче оферты </w:t>
      </w:r>
      <w:r w:rsidR="00BF60B6" w:rsidRPr="005B2D1F">
        <w:rPr>
          <w:bCs w:val="0"/>
          <w:spacing w:val="-2"/>
          <w:sz w:val="24"/>
          <w:szCs w:val="24"/>
        </w:rPr>
        <w:t>(под</w:t>
      </w:r>
      <w:r w:rsidR="00BF60B6" w:rsidRPr="005B2D1F">
        <w:rPr>
          <w:bCs w:val="0"/>
          <w:sz w:val="24"/>
          <w:szCs w:val="24"/>
        </w:rPr>
        <w:t xml:space="preserve">раздел </w:t>
      </w:r>
      <w:r w:rsidR="00A36B98" w:rsidRPr="005B2D1F">
        <w:rPr>
          <w:bCs w:val="0"/>
          <w:sz w:val="24"/>
          <w:szCs w:val="24"/>
        </w:rPr>
        <w:fldChar w:fldCharType="begin"/>
      </w:r>
      <w:r w:rsidR="00BF60B6" w:rsidRPr="005B2D1F">
        <w:rPr>
          <w:bCs w:val="0"/>
          <w:sz w:val="24"/>
          <w:szCs w:val="24"/>
        </w:rPr>
        <w:instrText xml:space="preserve"> REF _Ref55336310 \r \h </w:instrText>
      </w:r>
      <w:r w:rsidR="00A36B98" w:rsidRPr="005B2D1F">
        <w:rPr>
          <w:bCs w:val="0"/>
          <w:sz w:val="24"/>
          <w:szCs w:val="24"/>
        </w:rPr>
      </w:r>
      <w:r w:rsidR="005B2D1F">
        <w:rPr>
          <w:bCs w:val="0"/>
          <w:sz w:val="24"/>
          <w:szCs w:val="24"/>
        </w:rPr>
        <w:instrText xml:space="preserve"> \* MERGEFORMAT </w:instrText>
      </w:r>
      <w:r w:rsidR="00A36B98" w:rsidRPr="005B2D1F">
        <w:rPr>
          <w:bCs w:val="0"/>
          <w:sz w:val="24"/>
          <w:szCs w:val="24"/>
        </w:rPr>
        <w:fldChar w:fldCharType="separate"/>
      </w:r>
      <w:r w:rsidR="00401BC0" w:rsidRPr="005B2D1F">
        <w:rPr>
          <w:bCs w:val="0"/>
          <w:sz w:val="24"/>
          <w:szCs w:val="24"/>
        </w:rPr>
        <w:t>5.1</w:t>
      </w:r>
      <w:r w:rsidR="00A36B98" w:rsidRPr="005B2D1F">
        <w:rPr>
          <w:bCs w:val="0"/>
          <w:sz w:val="24"/>
          <w:szCs w:val="24"/>
        </w:rPr>
        <w:fldChar w:fldCharType="end"/>
      </w:r>
      <w:r w:rsidR="00BF60B6" w:rsidRPr="005B2D1F">
        <w:rPr>
          <w:bCs w:val="0"/>
          <w:sz w:val="24"/>
          <w:szCs w:val="24"/>
          <w:lang w:eastAsia="ru-RU"/>
        </w:rPr>
        <w:t>)</w:t>
      </w:r>
      <w:r w:rsidR="00BF60B6" w:rsidRPr="005B2D1F">
        <w:rPr>
          <w:bCs w:val="0"/>
          <w:sz w:val="24"/>
          <w:szCs w:val="24"/>
        </w:rPr>
        <w:t xml:space="preserve"> цена должна соответствовать цене, указанной Участни</w:t>
      </w:r>
      <w:r w:rsidR="00EF1023" w:rsidRPr="005B2D1F">
        <w:rPr>
          <w:bCs w:val="0"/>
          <w:sz w:val="24"/>
          <w:szCs w:val="24"/>
        </w:rPr>
        <w:t>ком на «котировочной доске» ЭТП</w:t>
      </w:r>
      <w:r w:rsidR="00717F60" w:rsidRPr="005B2D1F">
        <w:rPr>
          <w:bCs w:val="0"/>
          <w:sz w:val="24"/>
          <w:szCs w:val="24"/>
        </w:rPr>
        <w:t>.</w:t>
      </w:r>
      <w:bookmarkEnd w:id="648"/>
    </w:p>
    <w:p w:rsidR="00BB7F61" w:rsidRPr="00441EA0" w:rsidRDefault="00BB7F61" w:rsidP="00557C01">
      <w:pPr>
        <w:widowControl w:val="0"/>
        <w:numPr>
          <w:ilvl w:val="3"/>
          <w:numId w:val="27"/>
        </w:numPr>
        <w:overflowPunct w:val="0"/>
        <w:autoSpaceDE w:val="0"/>
        <w:spacing w:after="100" w:line="264" w:lineRule="auto"/>
        <w:ind w:left="0" w:firstLine="567"/>
        <w:rPr>
          <w:bCs w:val="0"/>
          <w:sz w:val="24"/>
          <w:szCs w:val="24"/>
        </w:rPr>
      </w:pPr>
      <w:r w:rsidRPr="00441EA0">
        <w:rPr>
          <w:bCs w:val="0"/>
          <w:sz w:val="24"/>
          <w:szCs w:val="24"/>
        </w:rPr>
        <w:t xml:space="preserve">После наступления даты и времени завершения срока подачи Заявок Участниками (п. </w:t>
      </w:r>
      <w:r w:rsidR="001B34FA">
        <w:fldChar w:fldCharType="begin"/>
      </w:r>
      <w:r w:rsidR="001B34FA">
        <w:instrText xml:space="preserve"> REF _Ref440289953 \r \h  \* MERGEFORMAT </w:instrText>
      </w:r>
      <w:r w:rsidR="001B34FA">
        <w:fldChar w:fldCharType="separate"/>
      </w:r>
      <w:r w:rsidR="00401BC0" w:rsidRPr="00401BC0">
        <w:rPr>
          <w:bCs w:val="0"/>
          <w:sz w:val="24"/>
          <w:szCs w:val="24"/>
        </w:rPr>
        <w:t>3.4.1.3</w:t>
      </w:r>
      <w:r w:rsidR="001B34FA">
        <w:fldChar w:fldCharType="end"/>
      </w:r>
      <w:r w:rsidRPr="00441EA0">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441EA0">
        <w:rPr>
          <w:bCs w:val="0"/>
          <w:sz w:val="24"/>
          <w:szCs w:val="24"/>
        </w:rPr>
        <w:t>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E71A48" w:rsidRDefault="00717F60" w:rsidP="00E71A48">
      <w:pPr>
        <w:pStyle w:val="3"/>
        <w:spacing w:line="264" w:lineRule="auto"/>
        <w:rPr>
          <w:szCs w:val="24"/>
        </w:rPr>
      </w:pPr>
      <w:bookmarkStart w:id="649" w:name="_Ref115077798"/>
      <w:bookmarkStart w:id="650" w:name="_Toc439323708"/>
      <w:bookmarkStart w:id="651" w:name="_Toc440361342"/>
      <w:bookmarkStart w:id="652" w:name="_Toc440376097"/>
      <w:bookmarkStart w:id="653" w:name="_Toc440376224"/>
      <w:bookmarkStart w:id="654" w:name="_Toc440382489"/>
      <w:bookmarkStart w:id="655" w:name="_Toc440447159"/>
      <w:bookmarkStart w:id="656" w:name="_Toc440620839"/>
      <w:bookmarkStart w:id="657" w:name="_Toc440631474"/>
      <w:bookmarkStart w:id="658" w:name="_Toc440875714"/>
      <w:bookmarkStart w:id="659" w:name="_Toc441131738"/>
      <w:bookmarkStart w:id="660" w:name="_Toc468352762"/>
      <w:bookmarkStart w:id="661" w:name="_Toc468352885"/>
      <w:bookmarkStart w:id="662" w:name="_Toc468355867"/>
      <w:bookmarkStart w:id="663" w:name="_Toc469480751"/>
      <w:bookmarkStart w:id="664" w:name="_Toc471898562"/>
      <w:bookmarkStart w:id="665" w:name="_Toc498523777"/>
      <w:r w:rsidRPr="00E71A48">
        <w:rPr>
          <w:szCs w:val="24"/>
        </w:rPr>
        <w:t xml:space="preserve">Подача Заявок в письменной </w:t>
      </w:r>
      <w:r w:rsidR="00BE6742" w:rsidRPr="006803F2">
        <w:rPr>
          <w:szCs w:val="24"/>
        </w:rPr>
        <w:t>(бумажной)</w:t>
      </w:r>
      <w:r w:rsidR="00BE6742">
        <w:rPr>
          <w:szCs w:val="24"/>
        </w:rPr>
        <w:t xml:space="preserve"> </w:t>
      </w:r>
      <w:r w:rsidRPr="00E71A48">
        <w:rPr>
          <w:szCs w:val="24"/>
        </w:rPr>
        <w:t>форме</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bookmarkEnd w:id="631"/>
    <w:p w:rsidR="00717F60" w:rsidRPr="00A449D4"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 xml:space="preserve">Подача </w:t>
      </w:r>
      <w:r w:rsidRPr="00A449D4">
        <w:rPr>
          <w:bCs w:val="0"/>
          <w:sz w:val="24"/>
          <w:szCs w:val="24"/>
        </w:rPr>
        <w:t>Участником Заявки в письменной</w:t>
      </w:r>
      <w:r w:rsidR="00BE6742" w:rsidRPr="00A449D4">
        <w:rPr>
          <w:bCs w:val="0"/>
          <w:sz w:val="24"/>
          <w:szCs w:val="24"/>
        </w:rPr>
        <w:t xml:space="preserve"> </w:t>
      </w:r>
      <w:r w:rsidR="00BE6742" w:rsidRPr="00A449D4">
        <w:rPr>
          <w:sz w:val="24"/>
          <w:szCs w:val="24"/>
        </w:rPr>
        <w:t>(бумажной)</w:t>
      </w:r>
      <w:r w:rsidRPr="00A449D4">
        <w:rPr>
          <w:bCs w:val="0"/>
          <w:sz w:val="24"/>
          <w:szCs w:val="24"/>
        </w:rPr>
        <w:t xml:space="preserve"> форме не предусмотрена</w:t>
      </w:r>
      <w:r w:rsidR="00F21407" w:rsidRPr="00A449D4">
        <w:rPr>
          <w:bCs w:val="0"/>
          <w:sz w:val="24"/>
          <w:szCs w:val="24"/>
        </w:rPr>
        <w:t xml:space="preserve">, </w:t>
      </w:r>
      <w:r w:rsidR="00BB7F61" w:rsidRPr="00A449D4">
        <w:rPr>
          <w:sz w:val="24"/>
          <w:szCs w:val="24"/>
        </w:rPr>
        <w:t xml:space="preserve">за исключением Соглашения о неустойке (подраздел </w:t>
      </w:r>
      <w:r w:rsidR="001B34FA">
        <w:fldChar w:fldCharType="begin"/>
      </w:r>
      <w:r w:rsidR="001B34FA">
        <w:instrText xml:space="preserve"> REF _Ref440272256 \r \h  \* MERGEFORMAT </w:instrText>
      </w:r>
      <w:r w:rsidR="001B34FA">
        <w:fldChar w:fldCharType="separate"/>
      </w:r>
      <w:r w:rsidR="00401BC0" w:rsidRPr="00401BC0">
        <w:rPr>
          <w:sz w:val="24"/>
          <w:szCs w:val="24"/>
        </w:rPr>
        <w:t>5.14</w:t>
      </w:r>
      <w:r w:rsidR="001B34FA">
        <w:fldChar w:fldCharType="end"/>
      </w:r>
      <w:r w:rsidR="00BB7F61" w:rsidRPr="00A449D4">
        <w:rPr>
          <w:sz w:val="24"/>
          <w:szCs w:val="24"/>
        </w:rPr>
        <w:t xml:space="preserve">) и Расписки сдачи-приемки соглашения о неустойке (подраздел </w:t>
      </w:r>
      <w:r w:rsidR="001B34FA">
        <w:fldChar w:fldCharType="begin"/>
      </w:r>
      <w:r w:rsidR="001B34FA">
        <w:instrText xml:space="preserve"> REF _Ref468353002 \r \h  \* MERGEFORMAT </w:instrText>
      </w:r>
      <w:r w:rsidR="001B34FA">
        <w:fldChar w:fldCharType="separate"/>
      </w:r>
      <w:r w:rsidR="00401BC0" w:rsidRPr="00401BC0">
        <w:rPr>
          <w:sz w:val="24"/>
          <w:szCs w:val="24"/>
        </w:rPr>
        <w:t>5.15</w:t>
      </w:r>
      <w:r w:rsidR="001B34FA">
        <w:fldChar w:fldCharType="end"/>
      </w:r>
      <w:r w:rsidR="00BB7F61" w:rsidRPr="00A449D4">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A449D4">
        <w:rPr>
          <w:bCs w:val="0"/>
          <w:sz w:val="24"/>
          <w:szCs w:val="24"/>
        </w:rPr>
        <w:t>.</w:t>
      </w:r>
    </w:p>
    <w:p w:rsidR="00717F60" w:rsidRPr="00E71A48" w:rsidRDefault="00717F60" w:rsidP="00E71A48">
      <w:pPr>
        <w:pStyle w:val="2"/>
        <w:tabs>
          <w:tab w:val="clear" w:pos="1700"/>
          <w:tab w:val="left" w:pos="709"/>
        </w:tabs>
        <w:spacing w:line="264" w:lineRule="auto"/>
      </w:pPr>
      <w:bookmarkStart w:id="666" w:name="_Ref303683883"/>
      <w:bookmarkStart w:id="667" w:name="_Toc498523778"/>
      <w:r w:rsidRPr="00E71A48">
        <w:t xml:space="preserve">Изменение и отзыв </w:t>
      </w:r>
      <w:r w:rsidR="004B5EB3" w:rsidRPr="00E71A48">
        <w:t>Заявк</w:t>
      </w:r>
      <w:r w:rsidRPr="00E71A48">
        <w:t>и</w:t>
      </w:r>
      <w:bookmarkEnd w:id="666"/>
      <w:bookmarkEnd w:id="667"/>
    </w:p>
    <w:p w:rsidR="00B22D90" w:rsidRPr="00441EA0" w:rsidRDefault="00B22D90" w:rsidP="00B22D90">
      <w:pPr>
        <w:widowControl w:val="0"/>
        <w:numPr>
          <w:ilvl w:val="2"/>
          <w:numId w:val="29"/>
        </w:numPr>
        <w:autoSpaceDE w:val="0"/>
        <w:spacing w:after="100" w:line="264" w:lineRule="auto"/>
        <w:ind w:left="0" w:firstLine="567"/>
        <w:rPr>
          <w:bCs w:val="0"/>
          <w:sz w:val="24"/>
          <w:szCs w:val="24"/>
        </w:rPr>
      </w:pPr>
      <w:bookmarkStart w:id="668" w:name="_Ref305973250"/>
      <w:r w:rsidRPr="00336307">
        <w:rPr>
          <w:bCs w:val="0"/>
          <w:sz w:val="24"/>
          <w:szCs w:val="24"/>
        </w:rPr>
        <w:t xml:space="preserve">До окончания </w:t>
      </w:r>
      <w:r w:rsidRPr="00441EA0">
        <w:rPr>
          <w:bCs w:val="0"/>
          <w:sz w:val="24"/>
          <w:szCs w:val="24"/>
        </w:rPr>
        <w:t xml:space="preserve">срока подачи заявок (п. </w:t>
      </w:r>
      <w:r w:rsidR="001B34FA">
        <w:fldChar w:fldCharType="begin"/>
      </w:r>
      <w:r w:rsidR="001B34FA">
        <w:instrText xml:space="preserve"> REF _Ref440289953 \r \h  \* MERGEFORMAT </w:instrText>
      </w:r>
      <w:r w:rsidR="001B34FA">
        <w:fldChar w:fldCharType="separate"/>
      </w:r>
      <w:r w:rsidR="00401BC0" w:rsidRPr="00401BC0">
        <w:rPr>
          <w:bCs w:val="0"/>
          <w:sz w:val="24"/>
          <w:szCs w:val="24"/>
        </w:rPr>
        <w:t>3.4.1.3</w:t>
      </w:r>
      <w:r w:rsidR="001B34FA">
        <w:fldChar w:fldCharType="end"/>
      </w:r>
      <w:r w:rsidRPr="00441EA0">
        <w:rPr>
          <w:bCs w:val="0"/>
          <w:sz w:val="24"/>
          <w:szCs w:val="24"/>
        </w:rPr>
        <w:t xml:space="preserve">) </w:t>
      </w:r>
      <w:r w:rsidR="00BB7F61" w:rsidRPr="00441EA0">
        <w:rPr>
          <w:bCs w:val="0"/>
          <w:sz w:val="24"/>
          <w:szCs w:val="24"/>
        </w:rPr>
        <w:t>Участник вправе изменить или отозвать поданную Заявку</w:t>
      </w:r>
      <w:r w:rsidRPr="00441EA0">
        <w:rPr>
          <w:bCs w:val="0"/>
          <w:sz w:val="24"/>
          <w:szCs w:val="24"/>
        </w:rPr>
        <w:t>.</w:t>
      </w:r>
    </w:p>
    <w:p w:rsidR="00B22D90" w:rsidRPr="00336307" w:rsidRDefault="00B22D90" w:rsidP="00B22D90">
      <w:pPr>
        <w:widowControl w:val="0"/>
        <w:numPr>
          <w:ilvl w:val="2"/>
          <w:numId w:val="29"/>
        </w:numPr>
        <w:autoSpaceDE w:val="0"/>
        <w:spacing w:after="100" w:line="264" w:lineRule="auto"/>
        <w:ind w:left="0" w:firstLine="567"/>
        <w:rPr>
          <w:bCs w:val="0"/>
          <w:sz w:val="24"/>
          <w:szCs w:val="24"/>
        </w:rPr>
      </w:pPr>
      <w:r w:rsidRPr="00441EA0">
        <w:rPr>
          <w:sz w:val="24"/>
          <w:szCs w:val="24"/>
        </w:rPr>
        <w:t>Порядок изменения</w:t>
      </w:r>
      <w:r w:rsidRPr="00336307">
        <w:rPr>
          <w:sz w:val="24"/>
          <w:szCs w:val="24"/>
        </w:rPr>
        <w:t xml:space="preserve"> или отзыва Заявок до окончания срока подачи Заявок </w:t>
      </w:r>
      <w:r w:rsidRPr="00336307">
        <w:rPr>
          <w:bCs w:val="0"/>
          <w:sz w:val="24"/>
          <w:szCs w:val="24"/>
        </w:rPr>
        <w:t xml:space="preserve">(п. </w:t>
      </w:r>
      <w:r w:rsidR="001B34FA">
        <w:fldChar w:fldCharType="begin"/>
      </w:r>
      <w:r w:rsidR="001B34FA">
        <w:instrText xml:space="preserve"> REF _Ref440289953 \r \h  \* MERGEFORMAT </w:instrText>
      </w:r>
      <w:r w:rsidR="001B34FA">
        <w:fldChar w:fldCharType="separate"/>
      </w:r>
      <w:r w:rsidR="00401BC0" w:rsidRPr="00401BC0">
        <w:rPr>
          <w:bCs w:val="0"/>
          <w:sz w:val="24"/>
          <w:szCs w:val="24"/>
        </w:rPr>
        <w:t>3.4.1.3</w:t>
      </w:r>
      <w:r w:rsidR="001B34FA">
        <w:fldChar w:fldCharType="end"/>
      </w:r>
      <w:r w:rsidRPr="00336307">
        <w:rPr>
          <w:bCs w:val="0"/>
          <w:sz w:val="24"/>
          <w:szCs w:val="24"/>
        </w:rPr>
        <w:t>)</w:t>
      </w:r>
      <w:r w:rsidRPr="00336307">
        <w:rPr>
          <w:sz w:val="24"/>
          <w:szCs w:val="24"/>
        </w:rPr>
        <w:t xml:space="preserve"> через ЭТП</w:t>
      </w:r>
      <w:r w:rsidRPr="00336307">
        <w:rPr>
          <w:color w:val="000000"/>
          <w:sz w:val="24"/>
          <w:szCs w:val="24"/>
        </w:rPr>
        <w:t xml:space="preserve"> </w:t>
      </w:r>
      <w:r w:rsidRPr="00336307">
        <w:rPr>
          <w:sz w:val="24"/>
          <w:szCs w:val="24"/>
        </w:rPr>
        <w:t>определяется правилами данной системы</w:t>
      </w:r>
      <w:r w:rsidRPr="00336307">
        <w:rPr>
          <w:bCs w:val="0"/>
          <w:sz w:val="24"/>
          <w:szCs w:val="24"/>
        </w:rPr>
        <w:t>.</w:t>
      </w:r>
    </w:p>
    <w:p w:rsidR="00B22D90" w:rsidRPr="00336307" w:rsidRDefault="00B22D90" w:rsidP="00B22D90">
      <w:pPr>
        <w:widowControl w:val="0"/>
        <w:numPr>
          <w:ilvl w:val="2"/>
          <w:numId w:val="29"/>
        </w:numPr>
        <w:autoSpaceDE w:val="0"/>
        <w:spacing w:after="100" w:line="264" w:lineRule="auto"/>
        <w:ind w:left="0" w:firstLine="709"/>
        <w:rPr>
          <w:sz w:val="24"/>
          <w:szCs w:val="24"/>
        </w:rPr>
      </w:pPr>
      <w:r w:rsidRPr="00336307">
        <w:rPr>
          <w:sz w:val="24"/>
          <w:szCs w:val="24"/>
        </w:rPr>
        <w:t xml:space="preserve">После окончания срока подачи Заявок </w:t>
      </w:r>
      <w:r w:rsidRPr="00336307">
        <w:rPr>
          <w:bCs w:val="0"/>
          <w:sz w:val="24"/>
          <w:szCs w:val="24"/>
        </w:rPr>
        <w:t xml:space="preserve">(п. </w:t>
      </w:r>
      <w:r w:rsidR="001B34FA">
        <w:fldChar w:fldCharType="begin"/>
      </w:r>
      <w:r w:rsidR="001B34FA">
        <w:instrText xml:space="preserve"> REF _Ref440289953 \r \h  \* MERGEFORMAT </w:instrText>
      </w:r>
      <w:r w:rsidR="001B34FA">
        <w:fldChar w:fldCharType="separate"/>
      </w:r>
      <w:r w:rsidR="00401BC0" w:rsidRPr="00401BC0">
        <w:rPr>
          <w:bCs w:val="0"/>
          <w:sz w:val="24"/>
          <w:szCs w:val="24"/>
        </w:rPr>
        <w:t>3.4.1.3</w:t>
      </w:r>
      <w:r w:rsidR="001B34FA">
        <w:fldChar w:fldCharType="end"/>
      </w:r>
      <w:r w:rsidRPr="00336307">
        <w:rPr>
          <w:bCs w:val="0"/>
          <w:sz w:val="24"/>
          <w:szCs w:val="24"/>
        </w:rPr>
        <w:t>)</w:t>
      </w:r>
      <w:r w:rsidRPr="003363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1B34FA">
        <w:fldChar w:fldCharType="begin"/>
      </w:r>
      <w:r w:rsidR="001B34FA">
        <w:instrText xml:space="preserve"> REF _Ref55279015 \r \h  \* MERGEFORMAT </w:instrText>
      </w:r>
      <w:r w:rsidR="001B34FA">
        <w:fldChar w:fldCharType="separate"/>
      </w:r>
      <w:r w:rsidR="00401BC0" w:rsidRPr="00401BC0">
        <w:rPr>
          <w:sz w:val="24"/>
          <w:szCs w:val="24"/>
        </w:rPr>
        <w:t>3.3.1.6</w:t>
      </w:r>
      <w:r w:rsidR="001B34FA">
        <w:fldChar w:fldCharType="end"/>
      </w:r>
      <w:r w:rsidRPr="00336307">
        <w:rPr>
          <w:sz w:val="24"/>
          <w:szCs w:val="24"/>
        </w:rPr>
        <w:t xml:space="preserve">, </w:t>
      </w:r>
      <w:r w:rsidR="001B34FA">
        <w:fldChar w:fldCharType="begin"/>
      </w:r>
      <w:r w:rsidR="001B34FA">
        <w:instrText xml:space="preserve"> REF _Ref195087786 \r \h  \* MERGEFORMAT </w:instrText>
      </w:r>
      <w:r w:rsidR="001B34FA">
        <w:fldChar w:fldCharType="separate"/>
      </w:r>
      <w:r w:rsidR="00401BC0" w:rsidRPr="00401BC0">
        <w:rPr>
          <w:sz w:val="24"/>
          <w:szCs w:val="24"/>
        </w:rPr>
        <w:t>3.3.1.7</w:t>
      </w:r>
      <w:r w:rsidR="001B34FA">
        <w:fldChar w:fldCharType="end"/>
      </w:r>
      <w:r w:rsidRPr="00336307">
        <w:rPr>
          <w:sz w:val="24"/>
          <w:szCs w:val="24"/>
        </w:rPr>
        <w:t>, в письменной форме.</w:t>
      </w:r>
    </w:p>
    <w:p w:rsidR="00717F60" w:rsidRPr="00336307" w:rsidRDefault="00717F60" w:rsidP="00E71A48">
      <w:pPr>
        <w:pStyle w:val="2"/>
        <w:tabs>
          <w:tab w:val="clear" w:pos="1700"/>
          <w:tab w:val="left" w:pos="709"/>
        </w:tabs>
        <w:spacing w:line="264" w:lineRule="auto"/>
      </w:pPr>
      <w:bookmarkStart w:id="669" w:name="_Ref468202194"/>
      <w:bookmarkStart w:id="670" w:name="_Toc498523779"/>
      <w:r w:rsidRPr="00336307">
        <w:t>Оценка Заявок и проведение переговоров</w:t>
      </w:r>
      <w:bookmarkEnd w:id="668"/>
      <w:bookmarkEnd w:id="669"/>
      <w:bookmarkEnd w:id="670"/>
      <w:r w:rsidRPr="00336307">
        <w:t xml:space="preserve"> </w:t>
      </w:r>
    </w:p>
    <w:p w:rsidR="00717F60" w:rsidRPr="00336307" w:rsidRDefault="00717F60" w:rsidP="00E71A48">
      <w:pPr>
        <w:pStyle w:val="3"/>
        <w:spacing w:line="264" w:lineRule="auto"/>
        <w:rPr>
          <w:szCs w:val="24"/>
        </w:rPr>
      </w:pPr>
      <w:bookmarkStart w:id="671" w:name="_Toc439323711"/>
      <w:bookmarkStart w:id="672" w:name="_Toc440361345"/>
      <w:bookmarkStart w:id="673" w:name="_Toc440376100"/>
      <w:bookmarkStart w:id="674" w:name="_Toc440376227"/>
      <w:bookmarkStart w:id="675" w:name="_Toc440382492"/>
      <w:bookmarkStart w:id="676" w:name="_Toc440447162"/>
      <w:bookmarkStart w:id="677" w:name="_Toc440620842"/>
      <w:bookmarkStart w:id="678" w:name="_Toc440631477"/>
      <w:bookmarkStart w:id="679" w:name="_Toc440875717"/>
      <w:bookmarkStart w:id="680" w:name="_Toc441131741"/>
      <w:bookmarkStart w:id="681" w:name="_Toc468352765"/>
      <w:bookmarkStart w:id="682" w:name="_Toc468352888"/>
      <w:bookmarkStart w:id="683" w:name="_Toc468355870"/>
      <w:bookmarkStart w:id="684" w:name="_Toc469480754"/>
      <w:bookmarkStart w:id="685" w:name="_Toc471898565"/>
      <w:bookmarkStart w:id="686" w:name="_Toc498523780"/>
      <w:r w:rsidRPr="00336307">
        <w:rPr>
          <w:szCs w:val="24"/>
        </w:rPr>
        <w:t>Общие положения</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Оценка Заявок осуществляется Закупочной комиссией </w:t>
      </w:r>
      <w:r w:rsidRPr="00336307">
        <w:rPr>
          <w:bCs w:val="0"/>
          <w:spacing w:val="-1"/>
          <w:sz w:val="24"/>
          <w:szCs w:val="24"/>
        </w:rPr>
        <w:t xml:space="preserve">и иными лицами (экспертами и специалистами), привлеченными </w:t>
      </w:r>
      <w:r w:rsidRPr="00336307">
        <w:rPr>
          <w:bCs w:val="0"/>
          <w:sz w:val="24"/>
          <w:szCs w:val="24"/>
        </w:rPr>
        <w:t>Организатором.</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Оценка Заявок будет осуществляться, исходя из электронных версий документов Заявок.</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Рассмотрение и оценка заявок осуществляется в соответствии с условиями настоящей </w:t>
      </w:r>
      <w:r w:rsidR="007D07A7" w:rsidRPr="00336307">
        <w:rPr>
          <w:bCs w:val="0"/>
          <w:sz w:val="24"/>
          <w:szCs w:val="24"/>
        </w:rPr>
        <w:t>Д</w:t>
      </w:r>
      <w:r w:rsidRPr="00336307">
        <w:rPr>
          <w:bCs w:val="0"/>
          <w:sz w:val="24"/>
          <w:szCs w:val="24"/>
        </w:rPr>
        <w:t>окументации.</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36307">
        <w:rPr>
          <w:bCs w:val="0"/>
          <w:sz w:val="24"/>
          <w:szCs w:val="24"/>
        </w:rPr>
        <w:t>Участник</w:t>
      </w:r>
      <w:r w:rsidRPr="00336307">
        <w:rPr>
          <w:bCs w:val="0"/>
          <w:sz w:val="24"/>
          <w:szCs w:val="24"/>
        </w:rPr>
        <w:t xml:space="preserve">ов, а также рекомендации по присуждению </w:t>
      </w:r>
      <w:r w:rsidR="00123C70" w:rsidRPr="00336307">
        <w:rPr>
          <w:bCs w:val="0"/>
          <w:sz w:val="24"/>
          <w:szCs w:val="24"/>
        </w:rPr>
        <w:t>Договор</w:t>
      </w:r>
      <w:r w:rsidRPr="00336307">
        <w:rPr>
          <w:bCs w:val="0"/>
          <w:sz w:val="24"/>
          <w:szCs w:val="24"/>
        </w:rPr>
        <w:t xml:space="preserve">а является строго конфиденциальной и не подлежит разглашению </w:t>
      </w:r>
      <w:r w:rsidR="009C744E" w:rsidRPr="00336307">
        <w:rPr>
          <w:bCs w:val="0"/>
          <w:sz w:val="24"/>
          <w:szCs w:val="24"/>
        </w:rPr>
        <w:t>Участник</w:t>
      </w:r>
      <w:r w:rsidRPr="00336307">
        <w:rPr>
          <w:bCs w:val="0"/>
          <w:sz w:val="24"/>
          <w:szCs w:val="24"/>
        </w:rPr>
        <w:t>ам или иным лицам, которые официально не имеют к этому отношения</w:t>
      </w:r>
      <w:r w:rsidR="008F7BD0" w:rsidRPr="00336307">
        <w:rPr>
          <w:bCs w:val="0"/>
          <w:sz w:val="24"/>
          <w:szCs w:val="24"/>
        </w:rPr>
        <w:t>,</w:t>
      </w:r>
      <w:r w:rsidR="008F7BD0" w:rsidRPr="00336307">
        <w:rPr>
          <w:sz w:val="24"/>
          <w:szCs w:val="24"/>
        </w:rPr>
        <w:t xml:space="preserve"> за исключением сведений, размещаемых на официальном сайте, сайте </w:t>
      </w:r>
      <w:r w:rsidR="001A3C31" w:rsidRPr="00336307">
        <w:rPr>
          <w:iCs/>
          <w:sz w:val="24"/>
          <w:szCs w:val="24"/>
        </w:rPr>
        <w:t>ПАО «МРСК Центра»</w:t>
      </w:r>
      <w:r w:rsidR="001A3C31" w:rsidRPr="00336307">
        <w:rPr>
          <w:sz w:val="24"/>
          <w:szCs w:val="24"/>
        </w:rPr>
        <w:t>,</w:t>
      </w:r>
      <w:r w:rsidR="008F7BD0" w:rsidRPr="00336307">
        <w:rPr>
          <w:sz w:val="24"/>
          <w:szCs w:val="24"/>
        </w:rPr>
        <w:t xml:space="preserve"> ЭТП</w:t>
      </w:r>
      <w:r w:rsidR="001A3C31" w:rsidRPr="00336307">
        <w:rPr>
          <w:sz w:val="24"/>
          <w:szCs w:val="24"/>
        </w:rPr>
        <w:t>.</w:t>
      </w:r>
    </w:p>
    <w:p w:rsidR="00717F60" w:rsidRPr="00336307"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Участник</w:t>
      </w:r>
      <w:r w:rsidR="00717F60" w:rsidRPr="003363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w:t>
      </w:r>
      <w:r w:rsidR="00717F60" w:rsidRPr="00336307">
        <w:rPr>
          <w:bCs w:val="0"/>
          <w:sz w:val="24"/>
          <w:szCs w:val="24"/>
        </w:rPr>
        <w:lastRenderedPageBreak/>
        <w:t xml:space="preserve">экспертизу Заявок. Любые попытки </w:t>
      </w:r>
      <w:r w:rsidRPr="00336307">
        <w:rPr>
          <w:bCs w:val="0"/>
          <w:sz w:val="24"/>
          <w:szCs w:val="24"/>
        </w:rPr>
        <w:t>Участник</w:t>
      </w:r>
      <w:r w:rsidR="00717F60" w:rsidRPr="00336307">
        <w:rPr>
          <w:bCs w:val="0"/>
          <w:sz w:val="24"/>
          <w:szCs w:val="24"/>
        </w:rPr>
        <w:t xml:space="preserve">ов повлиять на Закупочную комиссию при экспертизе Заявок или на присуждение </w:t>
      </w:r>
      <w:r w:rsidR="00123C70" w:rsidRPr="00336307">
        <w:rPr>
          <w:bCs w:val="0"/>
          <w:sz w:val="24"/>
          <w:szCs w:val="24"/>
        </w:rPr>
        <w:t>Договор</w:t>
      </w:r>
      <w:r w:rsidR="00717F60" w:rsidRPr="003363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36307">
        <w:rPr>
          <w:bCs w:val="0"/>
          <w:sz w:val="24"/>
          <w:szCs w:val="24"/>
        </w:rPr>
        <w:t>Участник</w:t>
      </w:r>
      <w:r w:rsidR="00717F60" w:rsidRPr="00336307">
        <w:rPr>
          <w:bCs w:val="0"/>
          <w:sz w:val="24"/>
          <w:szCs w:val="24"/>
        </w:rPr>
        <w:t>ов.</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Оценка Заявок может включать отборочную стадию (пункт </w:t>
      </w:r>
      <w:r w:rsidR="001B34FA">
        <w:fldChar w:fldCharType="begin"/>
      </w:r>
      <w:r w:rsidR="001B34FA">
        <w:instrText xml:space="preserve"> REF _Ref93089454 \n \h  \* MERGEFORMAT </w:instrText>
      </w:r>
      <w:r w:rsidR="001B34FA">
        <w:fldChar w:fldCharType="separate"/>
      </w:r>
      <w:r w:rsidR="00401BC0" w:rsidRPr="00401BC0">
        <w:rPr>
          <w:bCs w:val="0"/>
          <w:sz w:val="24"/>
          <w:szCs w:val="24"/>
        </w:rPr>
        <w:t>3.6.2</w:t>
      </w:r>
      <w:r w:rsidR="001B34FA">
        <w:fldChar w:fldCharType="end"/>
      </w:r>
      <w:r w:rsidRPr="00336307">
        <w:rPr>
          <w:bCs w:val="0"/>
          <w:sz w:val="24"/>
          <w:szCs w:val="24"/>
        </w:rPr>
        <w:t xml:space="preserve">), проведение (при необходимости) переговоров (пункт </w:t>
      </w:r>
      <w:r w:rsidR="001B34FA">
        <w:fldChar w:fldCharType="begin"/>
      </w:r>
      <w:r w:rsidR="001B34FA">
        <w:instrText xml:space="preserve"> REF _Ref303670674 \n \h  \* MERGEFORMAT </w:instrText>
      </w:r>
      <w:r w:rsidR="001B34FA">
        <w:fldChar w:fldCharType="separate"/>
      </w:r>
      <w:r w:rsidR="00401BC0" w:rsidRPr="00401BC0">
        <w:rPr>
          <w:bCs w:val="0"/>
          <w:sz w:val="24"/>
          <w:szCs w:val="24"/>
        </w:rPr>
        <w:t>3.6.3</w:t>
      </w:r>
      <w:r w:rsidR="001B34FA">
        <w:fldChar w:fldCharType="end"/>
      </w:r>
      <w:r w:rsidRPr="00336307">
        <w:rPr>
          <w:bCs w:val="0"/>
          <w:sz w:val="24"/>
          <w:szCs w:val="24"/>
        </w:rPr>
        <w:t>) и оценочную стадию (пункт</w:t>
      </w:r>
      <w:r w:rsidR="007F3FB7" w:rsidRPr="00336307">
        <w:rPr>
          <w:bCs w:val="0"/>
          <w:sz w:val="24"/>
          <w:szCs w:val="24"/>
        </w:rPr>
        <w:t xml:space="preserve"> </w:t>
      </w:r>
      <w:r w:rsidR="001B34FA">
        <w:fldChar w:fldCharType="begin"/>
      </w:r>
      <w:r w:rsidR="001B34FA">
        <w:instrText xml:space="preserve"> REF _Ref306138385 \r \h  \* MERGEFORMAT </w:instrText>
      </w:r>
      <w:r w:rsidR="001B34FA">
        <w:fldChar w:fldCharType="separate"/>
      </w:r>
      <w:r w:rsidR="00401BC0" w:rsidRPr="00401BC0">
        <w:rPr>
          <w:bCs w:val="0"/>
          <w:sz w:val="24"/>
          <w:szCs w:val="24"/>
        </w:rPr>
        <w:t>3.6.4</w:t>
      </w:r>
      <w:r w:rsidR="001B34FA">
        <w:fldChar w:fldCharType="end"/>
      </w:r>
      <w:r w:rsidRPr="00336307">
        <w:rPr>
          <w:bCs w:val="0"/>
          <w:sz w:val="24"/>
          <w:szCs w:val="24"/>
        </w:rPr>
        <w:t>).</w:t>
      </w:r>
    </w:p>
    <w:p w:rsidR="00717F60" w:rsidRPr="00336307" w:rsidRDefault="00717F60" w:rsidP="00E71A48">
      <w:pPr>
        <w:pStyle w:val="3"/>
        <w:spacing w:line="264" w:lineRule="auto"/>
        <w:rPr>
          <w:szCs w:val="24"/>
        </w:rPr>
      </w:pPr>
      <w:bookmarkStart w:id="687" w:name="_Ref93089454"/>
      <w:bookmarkStart w:id="688" w:name="_Toc439323712"/>
      <w:bookmarkStart w:id="689" w:name="_Toc440361346"/>
      <w:bookmarkStart w:id="690" w:name="_Toc440376101"/>
      <w:bookmarkStart w:id="691" w:name="_Toc440376228"/>
      <w:bookmarkStart w:id="692" w:name="_Toc440382493"/>
      <w:bookmarkStart w:id="693" w:name="_Toc440447163"/>
      <w:bookmarkStart w:id="694" w:name="_Toc440620843"/>
      <w:bookmarkStart w:id="695" w:name="_Toc440631478"/>
      <w:bookmarkStart w:id="696" w:name="_Toc440875718"/>
      <w:bookmarkStart w:id="697" w:name="_Toc441131742"/>
      <w:bookmarkStart w:id="698" w:name="_Toc468352766"/>
      <w:bookmarkStart w:id="699" w:name="_Toc468352889"/>
      <w:bookmarkStart w:id="700" w:name="_Toc468355871"/>
      <w:bookmarkStart w:id="701" w:name="_Toc469480755"/>
      <w:bookmarkStart w:id="702" w:name="_Toc471898566"/>
      <w:bookmarkStart w:id="703" w:name="_Toc498523781"/>
      <w:r w:rsidRPr="00336307">
        <w:rPr>
          <w:szCs w:val="24"/>
        </w:rPr>
        <w:t>Отборочная стадия</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rsidR="00717F60" w:rsidRPr="00336307"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В </w:t>
      </w:r>
      <w:proofErr w:type="gramStart"/>
      <w:r w:rsidRPr="00336307">
        <w:rPr>
          <w:bCs w:val="0"/>
          <w:sz w:val="24"/>
          <w:szCs w:val="24"/>
        </w:rPr>
        <w:t>рамках</w:t>
      </w:r>
      <w:proofErr w:type="gramEnd"/>
      <w:r w:rsidRPr="00336307">
        <w:rPr>
          <w:bCs w:val="0"/>
          <w:sz w:val="24"/>
          <w:szCs w:val="24"/>
        </w:rPr>
        <w:t xml:space="preserve"> отборочной стадии Закупочная комиссия проверяет:</w:t>
      </w:r>
    </w:p>
    <w:p w:rsidR="00717F60" w:rsidRPr="00336307" w:rsidRDefault="00717F60" w:rsidP="00D75CA2">
      <w:pPr>
        <w:widowControl w:val="0"/>
        <w:numPr>
          <w:ilvl w:val="0"/>
          <w:numId w:val="8"/>
        </w:numPr>
        <w:tabs>
          <w:tab w:val="left" w:pos="426"/>
        </w:tabs>
        <w:autoSpaceDE w:val="0"/>
        <w:spacing w:line="264" w:lineRule="auto"/>
        <w:ind w:left="0" w:firstLine="426"/>
        <w:rPr>
          <w:bCs w:val="0"/>
          <w:sz w:val="24"/>
          <w:szCs w:val="24"/>
        </w:rPr>
      </w:pPr>
      <w:r w:rsidRPr="00336307">
        <w:rPr>
          <w:bCs w:val="0"/>
          <w:sz w:val="24"/>
          <w:szCs w:val="24"/>
        </w:rPr>
        <w:t xml:space="preserve">правильность оформления </w:t>
      </w:r>
      <w:r w:rsidR="004B5EB3" w:rsidRPr="00336307">
        <w:rPr>
          <w:bCs w:val="0"/>
          <w:sz w:val="24"/>
          <w:szCs w:val="24"/>
        </w:rPr>
        <w:t>Заявк</w:t>
      </w:r>
      <w:r w:rsidRPr="00336307">
        <w:rPr>
          <w:bCs w:val="0"/>
          <w:sz w:val="24"/>
          <w:szCs w:val="24"/>
        </w:rPr>
        <w:t xml:space="preserve">и и </w:t>
      </w:r>
      <w:r w:rsidR="009D6E76" w:rsidRPr="00336307">
        <w:rPr>
          <w:bCs w:val="0"/>
          <w:sz w:val="24"/>
          <w:szCs w:val="24"/>
        </w:rPr>
        <w:t>ее</w:t>
      </w:r>
      <w:r w:rsidRPr="00336307">
        <w:rPr>
          <w:bCs w:val="0"/>
          <w:sz w:val="24"/>
          <w:szCs w:val="24"/>
        </w:rPr>
        <w:t xml:space="preserve"> соответствие требованиям настоящей </w:t>
      </w:r>
      <w:r w:rsidR="007D07A7" w:rsidRPr="00336307">
        <w:rPr>
          <w:bCs w:val="0"/>
          <w:sz w:val="24"/>
          <w:szCs w:val="24"/>
        </w:rPr>
        <w:t>Д</w:t>
      </w:r>
      <w:r w:rsidRPr="00336307">
        <w:rPr>
          <w:bCs w:val="0"/>
          <w:sz w:val="24"/>
          <w:szCs w:val="24"/>
        </w:rPr>
        <w:t>окументации по запросу предложений по существу;</w:t>
      </w:r>
    </w:p>
    <w:p w:rsidR="00717F60" w:rsidRPr="003363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36307">
        <w:rPr>
          <w:bCs w:val="0"/>
          <w:sz w:val="24"/>
          <w:szCs w:val="24"/>
        </w:rPr>
        <w:t xml:space="preserve">соответствие </w:t>
      </w:r>
      <w:r w:rsidR="00336307" w:rsidRPr="00336307">
        <w:rPr>
          <w:bCs w:val="0"/>
          <w:sz w:val="24"/>
          <w:szCs w:val="24"/>
        </w:rPr>
        <w:t xml:space="preserve">Заявки </w:t>
      </w:r>
      <w:r w:rsidR="009C744E" w:rsidRPr="00336307">
        <w:rPr>
          <w:bCs w:val="0"/>
          <w:sz w:val="24"/>
          <w:szCs w:val="24"/>
        </w:rPr>
        <w:t>Участник</w:t>
      </w:r>
      <w:r w:rsidRPr="00336307">
        <w:rPr>
          <w:bCs w:val="0"/>
          <w:sz w:val="24"/>
          <w:szCs w:val="24"/>
        </w:rPr>
        <w:t xml:space="preserve">а запроса предложений требованиям настоящей </w:t>
      </w:r>
      <w:r w:rsidR="007D07A7" w:rsidRPr="00336307">
        <w:rPr>
          <w:bCs w:val="0"/>
          <w:sz w:val="24"/>
          <w:szCs w:val="24"/>
        </w:rPr>
        <w:t>Д</w:t>
      </w:r>
      <w:r w:rsidRPr="00336307">
        <w:rPr>
          <w:bCs w:val="0"/>
          <w:sz w:val="24"/>
          <w:szCs w:val="24"/>
        </w:rPr>
        <w:t xml:space="preserve">окументации, в том числе отсутствие </w:t>
      </w:r>
      <w:r w:rsidR="009C744E" w:rsidRPr="00336307">
        <w:rPr>
          <w:bCs w:val="0"/>
          <w:sz w:val="24"/>
          <w:szCs w:val="24"/>
        </w:rPr>
        <w:t>Участник</w:t>
      </w:r>
      <w:r w:rsidRPr="003363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9D7BB1" w:rsidRPr="003363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36307">
        <w:rPr>
          <w:bCs w:val="0"/>
          <w:sz w:val="24"/>
          <w:szCs w:val="24"/>
        </w:rPr>
        <w:t>, Федерального закона от 18.07.2011 № 223-ФЗ «О закупках товаров, работ, услуг отдельными видами юридических лиц»;</w:t>
      </w:r>
      <w:proofErr w:type="gramEnd"/>
      <w:r w:rsidRPr="00336307">
        <w:rPr>
          <w:bCs w:val="0"/>
          <w:sz w:val="24"/>
          <w:szCs w:val="24"/>
        </w:rPr>
        <w:t xml:space="preserve"> отсутствие отрицательных отзывов о работе </w:t>
      </w:r>
      <w:r w:rsidR="009C744E" w:rsidRPr="00336307">
        <w:rPr>
          <w:bCs w:val="0"/>
          <w:sz w:val="24"/>
          <w:szCs w:val="24"/>
        </w:rPr>
        <w:t>Участник</w:t>
      </w:r>
      <w:r w:rsidRPr="00336307">
        <w:rPr>
          <w:bCs w:val="0"/>
          <w:sz w:val="24"/>
          <w:szCs w:val="24"/>
        </w:rPr>
        <w:t xml:space="preserve">а; </w:t>
      </w:r>
    </w:p>
    <w:p w:rsidR="00336307" w:rsidRPr="00336307" w:rsidRDefault="00336307" w:rsidP="00336307">
      <w:pPr>
        <w:widowControl w:val="0"/>
        <w:numPr>
          <w:ilvl w:val="0"/>
          <w:numId w:val="8"/>
        </w:numPr>
        <w:tabs>
          <w:tab w:val="left" w:pos="426"/>
        </w:tabs>
        <w:autoSpaceDE w:val="0"/>
        <w:spacing w:line="264" w:lineRule="auto"/>
        <w:ind w:left="0" w:firstLine="426"/>
        <w:rPr>
          <w:bCs w:val="0"/>
          <w:sz w:val="24"/>
          <w:szCs w:val="24"/>
        </w:rPr>
      </w:pPr>
      <w:bookmarkStart w:id="704" w:name="_Ref55304419"/>
      <w:r w:rsidRPr="0033630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36307">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336307">
        <w:rPr>
          <w:sz w:val="24"/>
          <w:szCs w:val="24"/>
        </w:rPr>
        <w:t xml:space="preserve">В </w:t>
      </w:r>
      <w:proofErr w:type="gramStart"/>
      <w:r w:rsidRPr="00336307">
        <w:rPr>
          <w:sz w:val="24"/>
          <w:szCs w:val="24"/>
        </w:rPr>
        <w:t>рамках</w:t>
      </w:r>
      <w:proofErr w:type="gramEnd"/>
      <w:r w:rsidRPr="00336307">
        <w:rPr>
          <w:sz w:val="24"/>
          <w:szCs w:val="24"/>
        </w:rPr>
        <w:t xml:space="preserve"> отборочной стадии Закупочная комиссия может запросить у </w:t>
      </w:r>
      <w:r w:rsidR="009C744E" w:rsidRPr="00336307">
        <w:rPr>
          <w:sz w:val="24"/>
          <w:szCs w:val="24"/>
        </w:rPr>
        <w:t>Участник</w:t>
      </w:r>
      <w:r w:rsidRPr="00336307">
        <w:rPr>
          <w:sz w:val="24"/>
          <w:szCs w:val="24"/>
        </w:rPr>
        <w:t>ов разъя</w:t>
      </w:r>
      <w:r w:rsidR="00796BE6" w:rsidRPr="00336307">
        <w:rPr>
          <w:sz w:val="24"/>
          <w:szCs w:val="24"/>
        </w:rPr>
        <w:t>снения или дополнения их Заявок</w:t>
      </w:r>
      <w:r w:rsidRPr="00336307">
        <w:rPr>
          <w:sz w:val="24"/>
          <w:szCs w:val="24"/>
        </w:rPr>
        <w:t>. При этом Закупочная комиссия не вправе запрашивать разъяснения или требовать документы, меняющие</w:t>
      </w:r>
      <w:r w:rsidRPr="00E71A48">
        <w:rPr>
          <w:sz w:val="24"/>
          <w:szCs w:val="24"/>
        </w:rPr>
        <w:t xml:space="preserve">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7F76D6">
        <w:rPr>
          <w:sz w:val="24"/>
          <w:szCs w:val="24"/>
        </w:rPr>
        <w:t>работ</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705"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704"/>
      <w:bookmarkEnd w:id="705"/>
    </w:p>
    <w:p w:rsidR="00C97A76" w:rsidRPr="00336307" w:rsidRDefault="00336307" w:rsidP="00960C20">
      <w:pPr>
        <w:pStyle w:val="affffff0"/>
        <w:widowControl w:val="0"/>
        <w:numPr>
          <w:ilvl w:val="0"/>
          <w:numId w:val="80"/>
        </w:numPr>
        <w:tabs>
          <w:tab w:val="left" w:pos="426"/>
        </w:tabs>
        <w:autoSpaceDE w:val="0"/>
        <w:spacing w:line="264" w:lineRule="auto"/>
        <w:rPr>
          <w:sz w:val="24"/>
          <w:szCs w:val="24"/>
        </w:rPr>
      </w:pPr>
      <w:r w:rsidRPr="003363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EC79CD" w:rsidRPr="00336307">
        <w:rPr>
          <w:sz w:val="24"/>
          <w:szCs w:val="24"/>
        </w:rPr>
        <w:t>;</w:t>
      </w:r>
    </w:p>
    <w:p w:rsidR="00C97A76" w:rsidRPr="00336307" w:rsidRDefault="00EC79CD" w:rsidP="00960C20">
      <w:pPr>
        <w:pStyle w:val="affffff0"/>
        <w:widowControl w:val="0"/>
        <w:numPr>
          <w:ilvl w:val="0"/>
          <w:numId w:val="80"/>
        </w:numPr>
        <w:tabs>
          <w:tab w:val="left" w:pos="426"/>
        </w:tabs>
        <w:autoSpaceDE w:val="0"/>
        <w:spacing w:line="264" w:lineRule="auto"/>
        <w:rPr>
          <w:sz w:val="24"/>
          <w:szCs w:val="24"/>
        </w:rPr>
      </w:pPr>
      <w:r w:rsidRPr="003363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36307">
        <w:rPr>
          <w:sz w:val="24"/>
          <w:szCs w:val="24"/>
        </w:rPr>
        <w:t>числе</w:t>
      </w:r>
      <w:proofErr w:type="gramEnd"/>
      <w:r w:rsidRPr="00336307">
        <w:rPr>
          <w:sz w:val="24"/>
          <w:szCs w:val="24"/>
        </w:rPr>
        <w:t xml:space="preserve"> если Участник (в </w:t>
      </w:r>
      <w:proofErr w:type="spellStart"/>
      <w:r w:rsidRPr="00336307">
        <w:rPr>
          <w:sz w:val="24"/>
          <w:szCs w:val="24"/>
        </w:rPr>
        <w:t>т.ч</w:t>
      </w:r>
      <w:proofErr w:type="spellEnd"/>
      <w:r w:rsidRPr="00336307">
        <w:rPr>
          <w:sz w:val="24"/>
          <w:szCs w:val="24"/>
        </w:rPr>
        <w:t xml:space="preserve">. один или несколько членов Коллективного участника, один либо несколько привлекаемых Участником субподрядчиков) не </w:t>
      </w:r>
      <w:r w:rsidRPr="00A8626B">
        <w:rPr>
          <w:sz w:val="24"/>
          <w:szCs w:val="24"/>
        </w:rPr>
        <w:t xml:space="preserve">предоставил </w:t>
      </w:r>
      <w:r w:rsidR="00A8626B" w:rsidRPr="00A8626B">
        <w:rPr>
          <w:sz w:val="24"/>
          <w:szCs w:val="24"/>
        </w:rPr>
        <w:t>Справку о цепочке собственников участника закупочной процедуры, включая бенефициаров (в том числе конечных)</w:t>
      </w:r>
      <w:r w:rsidRPr="00A8626B">
        <w:rPr>
          <w:sz w:val="24"/>
          <w:szCs w:val="24"/>
        </w:rPr>
        <w:t xml:space="preserve"> (подраздел</w:t>
      </w:r>
      <w:r w:rsidRPr="00336307">
        <w:rPr>
          <w:sz w:val="24"/>
          <w:szCs w:val="24"/>
        </w:rPr>
        <w:t xml:space="preserve"> </w:t>
      </w:r>
      <w:r w:rsidR="00A36B98">
        <w:fldChar w:fldCharType="begin"/>
      </w:r>
      <w:r w:rsidR="00A36B98">
        <w:instrText xml:space="preserve"> REF _Ref444178680 \r \h  \* MERGEFORMAT </w:instrText>
      </w:r>
      <w:r w:rsidR="00A36B98">
        <w:fldChar w:fldCharType="separate"/>
      </w:r>
      <w:r w:rsidR="00401BC0" w:rsidRPr="00401BC0">
        <w:rPr>
          <w:sz w:val="24"/>
          <w:szCs w:val="24"/>
        </w:rPr>
        <w:t>5.12</w:t>
      </w:r>
      <w:r w:rsidR="00A36B98">
        <w:fldChar w:fldCharType="end"/>
      </w:r>
      <w:r w:rsidRPr="00336307">
        <w:rPr>
          <w:sz w:val="24"/>
          <w:szCs w:val="24"/>
        </w:rPr>
        <w:t>);</w:t>
      </w:r>
      <w:r w:rsidR="00C97A76" w:rsidRPr="00336307">
        <w:rPr>
          <w:sz w:val="24"/>
          <w:szCs w:val="24"/>
        </w:rPr>
        <w:t xml:space="preserve"> </w:t>
      </w:r>
    </w:p>
    <w:p w:rsidR="00C97A76" w:rsidRPr="00441EA0" w:rsidRDefault="00EC79CD" w:rsidP="00960C20">
      <w:pPr>
        <w:pStyle w:val="affffff0"/>
        <w:widowControl w:val="0"/>
        <w:numPr>
          <w:ilvl w:val="0"/>
          <w:numId w:val="80"/>
        </w:numPr>
        <w:tabs>
          <w:tab w:val="left" w:pos="426"/>
        </w:tabs>
        <w:autoSpaceDE w:val="0"/>
        <w:spacing w:line="264" w:lineRule="auto"/>
        <w:rPr>
          <w:sz w:val="24"/>
          <w:szCs w:val="24"/>
        </w:rPr>
      </w:pPr>
      <w:r w:rsidRPr="00336307">
        <w:rPr>
          <w:sz w:val="24"/>
          <w:szCs w:val="24"/>
        </w:rPr>
        <w:t xml:space="preserve">поданы </w:t>
      </w:r>
      <w:r w:rsidRPr="00441EA0">
        <w:rPr>
          <w:sz w:val="24"/>
          <w:szCs w:val="24"/>
        </w:rPr>
        <w:t xml:space="preserve">Участниками, не представившими финансовое обеспечение исполнения обязательств Участника в соответствии с п. </w:t>
      </w:r>
      <w:r w:rsidR="001B34FA">
        <w:fldChar w:fldCharType="begin"/>
      </w:r>
      <w:r w:rsidR="001B34FA">
        <w:instrText xml:space="preserve"> REF _Ref444178739 \r \h  \* MERGEFORMAT </w:instrText>
      </w:r>
      <w:r w:rsidR="001B34FA">
        <w:fldChar w:fldCharType="separate"/>
      </w:r>
      <w:r w:rsidR="00401BC0" w:rsidRPr="00401BC0">
        <w:rPr>
          <w:sz w:val="24"/>
          <w:szCs w:val="24"/>
        </w:rPr>
        <w:t>3.3.14</w:t>
      </w:r>
      <w:r w:rsidR="001B34FA">
        <w:fldChar w:fldCharType="end"/>
      </w:r>
      <w:r w:rsidRPr="00441EA0">
        <w:rPr>
          <w:sz w:val="24"/>
          <w:szCs w:val="24"/>
        </w:rPr>
        <w:t>;</w:t>
      </w:r>
    </w:p>
    <w:p w:rsidR="00BB7F61" w:rsidRPr="00441EA0" w:rsidRDefault="00BB7F61"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не содержат всех необходимых документов, требуемых настоящей Документацией;</w:t>
      </w:r>
    </w:p>
    <w:p w:rsidR="00EC79CD" w:rsidRPr="00441EA0" w:rsidRDefault="00EC79CD"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EC79CD" w:rsidRPr="00441EA0" w:rsidRDefault="00EC79CD"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содержат очевидные арифметические или грамматические ошибки, с исправлением</w:t>
      </w:r>
      <w:r w:rsidR="00BB7F61" w:rsidRPr="00441EA0">
        <w:rPr>
          <w:sz w:val="24"/>
          <w:szCs w:val="24"/>
        </w:rPr>
        <w:t xml:space="preserve"> которых не согласился Участник;</w:t>
      </w:r>
    </w:p>
    <w:p w:rsidR="00BB7F61" w:rsidRPr="00441EA0" w:rsidRDefault="00BB7F61" w:rsidP="00960C20">
      <w:pPr>
        <w:pStyle w:val="affffff0"/>
        <w:widowControl w:val="0"/>
        <w:numPr>
          <w:ilvl w:val="0"/>
          <w:numId w:val="80"/>
        </w:numPr>
        <w:tabs>
          <w:tab w:val="left" w:pos="426"/>
        </w:tabs>
        <w:autoSpaceDE w:val="0"/>
        <w:spacing w:line="264" w:lineRule="auto"/>
        <w:rPr>
          <w:sz w:val="24"/>
          <w:szCs w:val="24"/>
        </w:rPr>
      </w:pPr>
      <w:proofErr w:type="gramStart"/>
      <w:r w:rsidRPr="00441EA0">
        <w:rPr>
          <w:sz w:val="24"/>
          <w:szCs w:val="24"/>
        </w:rPr>
        <w:lastRenderedPageBreak/>
        <w:t>поданы с нарушением порядка подачи Заявок, установленного в настоящей документации;</w:t>
      </w:r>
      <w:proofErr w:type="gramEnd"/>
    </w:p>
    <w:p w:rsidR="00BB7F61" w:rsidRPr="00441EA0" w:rsidRDefault="00BB7F61"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BB7F61" w:rsidRPr="00441EA0" w:rsidRDefault="00BB7F61" w:rsidP="00960C20">
      <w:pPr>
        <w:pStyle w:val="affffff0"/>
        <w:widowControl w:val="0"/>
        <w:numPr>
          <w:ilvl w:val="0"/>
          <w:numId w:val="80"/>
        </w:numPr>
        <w:tabs>
          <w:tab w:val="left" w:pos="426"/>
        </w:tabs>
        <w:autoSpaceDE w:val="0"/>
        <w:spacing w:after="100" w:line="264" w:lineRule="auto"/>
        <w:rPr>
          <w:sz w:val="24"/>
          <w:szCs w:val="24"/>
        </w:rPr>
      </w:pPr>
      <w:r w:rsidRPr="00441EA0">
        <w:rPr>
          <w:sz w:val="24"/>
          <w:szCs w:val="24"/>
        </w:rPr>
        <w:t>содержат недостоверные сведения.</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706" w:name="_Ref468354863"/>
      <w:r w:rsidRPr="00441EA0">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441EA0">
        <w:rPr>
          <w:sz w:val="24"/>
          <w:szCs w:val="24"/>
        </w:rPr>
        <w:t>Участник</w:t>
      </w:r>
      <w:r w:rsidRPr="00441EA0">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441EA0">
        <w:rPr>
          <w:sz w:val="24"/>
          <w:szCs w:val="24"/>
        </w:rPr>
        <w:t>Заявк</w:t>
      </w:r>
      <w:r w:rsidRPr="00441EA0">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BB7F61" w:rsidRPr="00441EA0">
        <w:rPr>
          <w:sz w:val="24"/>
          <w:szCs w:val="24"/>
        </w:rPr>
        <w:t xml:space="preserve">или документов (представлении </w:t>
      </w:r>
      <w:r w:rsidR="00687D09">
        <w:rPr>
          <w:sz w:val="24"/>
          <w:szCs w:val="24"/>
        </w:rPr>
        <w:t>фальсифицированных</w:t>
      </w:r>
      <w:r w:rsidR="00687D09" w:rsidRPr="00750DD1">
        <w:rPr>
          <w:sz w:val="24"/>
          <w:szCs w:val="24"/>
        </w:rPr>
        <w:t xml:space="preserve"> </w:t>
      </w:r>
      <w:r w:rsidR="00BB7F61" w:rsidRPr="00441EA0">
        <w:rPr>
          <w:sz w:val="24"/>
          <w:szCs w:val="24"/>
        </w:rPr>
        <w:t xml:space="preserve">документов), </w:t>
      </w:r>
      <w:r w:rsidRPr="00441EA0">
        <w:rPr>
          <w:sz w:val="24"/>
          <w:szCs w:val="24"/>
        </w:rPr>
        <w:t xml:space="preserve">приведенных в составе </w:t>
      </w:r>
      <w:r w:rsidR="004B5EB3" w:rsidRPr="00441EA0">
        <w:rPr>
          <w:sz w:val="24"/>
          <w:szCs w:val="24"/>
        </w:rPr>
        <w:t>Заявк</w:t>
      </w:r>
      <w:r w:rsidRPr="00441EA0">
        <w:rPr>
          <w:sz w:val="24"/>
          <w:szCs w:val="24"/>
        </w:rPr>
        <w:t xml:space="preserve">и, Заказчик имеет право удержать с </w:t>
      </w:r>
      <w:r w:rsidR="009C744E" w:rsidRPr="00441EA0">
        <w:rPr>
          <w:sz w:val="24"/>
          <w:szCs w:val="24"/>
        </w:rPr>
        <w:t>Участник</w:t>
      </w:r>
      <w:r w:rsidRPr="00441EA0">
        <w:rPr>
          <w:sz w:val="24"/>
          <w:szCs w:val="24"/>
        </w:rPr>
        <w:t>а финансовое обеспечение</w:t>
      </w:r>
      <w:r w:rsidRPr="00E71A48">
        <w:rPr>
          <w:sz w:val="24"/>
          <w:szCs w:val="24"/>
        </w:rPr>
        <w:t xml:space="preserve">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1B34FA">
        <w:fldChar w:fldCharType="begin"/>
      </w:r>
      <w:r w:rsidR="001B34FA">
        <w:instrText xml:space="preserve"> REF _Ref306176386 \r \h  \* MERGEFORMAT </w:instrText>
      </w:r>
      <w:r w:rsidR="001B34FA">
        <w:fldChar w:fldCharType="separate"/>
      </w:r>
      <w:r w:rsidR="00401BC0" w:rsidRPr="00401BC0">
        <w:rPr>
          <w:sz w:val="24"/>
          <w:szCs w:val="24"/>
        </w:rPr>
        <w:t>3.3.14</w:t>
      </w:r>
      <w:r w:rsidR="001B34FA">
        <w:fldChar w:fldCharType="end"/>
      </w:r>
      <w:r w:rsidR="007F3FB7" w:rsidRPr="00E71A48">
        <w:rPr>
          <w:sz w:val="24"/>
          <w:szCs w:val="24"/>
        </w:rPr>
        <w:t>).</w:t>
      </w:r>
      <w:bookmarkEnd w:id="706"/>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707" w:name="_Ref303670674"/>
      <w:bookmarkStart w:id="708" w:name="_Toc439323713"/>
      <w:bookmarkStart w:id="709" w:name="_Toc440361347"/>
      <w:bookmarkStart w:id="710" w:name="_Toc440376102"/>
      <w:bookmarkStart w:id="711" w:name="_Toc440376229"/>
      <w:bookmarkStart w:id="712" w:name="_Toc440382494"/>
      <w:bookmarkStart w:id="713" w:name="_Toc440447164"/>
      <w:bookmarkStart w:id="714" w:name="_Toc440620844"/>
      <w:bookmarkStart w:id="715" w:name="_Toc440631479"/>
      <w:bookmarkStart w:id="716" w:name="_Toc440875719"/>
      <w:bookmarkStart w:id="717" w:name="_Toc441131743"/>
      <w:bookmarkStart w:id="718" w:name="_Toc468352767"/>
      <w:bookmarkStart w:id="719" w:name="_Toc468352890"/>
      <w:bookmarkStart w:id="720" w:name="_Toc468355872"/>
      <w:bookmarkStart w:id="721" w:name="_Toc469480756"/>
      <w:bookmarkStart w:id="722" w:name="_Toc471898567"/>
      <w:bookmarkStart w:id="723" w:name="_Toc498523782"/>
      <w:r w:rsidRPr="00E71A48">
        <w:rPr>
          <w:szCs w:val="24"/>
        </w:rPr>
        <w:t>Проведение переговоров</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724" w:name="_Ref306138385"/>
      <w:bookmarkStart w:id="725" w:name="_Toc439323714"/>
      <w:bookmarkStart w:id="726" w:name="_Toc440361348"/>
      <w:bookmarkStart w:id="727" w:name="_Toc440376103"/>
      <w:bookmarkStart w:id="728" w:name="_Toc440376230"/>
      <w:bookmarkStart w:id="729" w:name="_Toc440382495"/>
      <w:bookmarkStart w:id="730" w:name="_Toc440447165"/>
      <w:bookmarkStart w:id="731" w:name="_Toc440620845"/>
      <w:bookmarkStart w:id="732" w:name="_Toc440631480"/>
      <w:bookmarkStart w:id="733" w:name="_Toc440875720"/>
      <w:bookmarkStart w:id="734" w:name="_Toc441131744"/>
      <w:bookmarkStart w:id="735" w:name="_Toc468352768"/>
      <w:bookmarkStart w:id="736" w:name="_Toc468352891"/>
      <w:bookmarkStart w:id="737" w:name="_Toc468355873"/>
      <w:bookmarkStart w:id="738" w:name="_Toc469480757"/>
      <w:bookmarkStart w:id="739" w:name="_Toc471898568"/>
      <w:bookmarkStart w:id="740" w:name="_Toc498523783"/>
      <w:r w:rsidRPr="00E71A48">
        <w:rPr>
          <w:szCs w:val="24"/>
        </w:rPr>
        <w:t>Оценочная стадия</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rsidR="007D0EA7" w:rsidRPr="008C13BB"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w:t>
      </w:r>
      <w:r w:rsidR="00D275BB" w:rsidRPr="008C13BB">
        <w:rPr>
          <w:sz w:val="24"/>
          <w:szCs w:val="24"/>
        </w:rPr>
        <w:t xml:space="preserve">стадии, </w:t>
      </w:r>
      <w:r w:rsidRPr="008C13BB">
        <w:rPr>
          <w:sz w:val="24"/>
          <w:szCs w:val="24"/>
        </w:rPr>
        <w:t>критери</w:t>
      </w:r>
      <w:r w:rsidR="00D275BB" w:rsidRPr="008C13BB">
        <w:rPr>
          <w:sz w:val="24"/>
          <w:szCs w:val="24"/>
        </w:rPr>
        <w:t>и</w:t>
      </w:r>
      <w:r w:rsidRPr="008C13BB">
        <w:rPr>
          <w:sz w:val="24"/>
          <w:szCs w:val="24"/>
        </w:rPr>
        <w:t xml:space="preserve"> и их весов</w:t>
      </w:r>
      <w:r w:rsidR="00D275BB" w:rsidRPr="008C13BB">
        <w:rPr>
          <w:sz w:val="24"/>
          <w:szCs w:val="24"/>
        </w:rPr>
        <w:t>ые</w:t>
      </w:r>
      <w:r w:rsidRPr="008C13BB">
        <w:rPr>
          <w:sz w:val="24"/>
          <w:szCs w:val="24"/>
        </w:rPr>
        <w:t xml:space="preserve"> коэффициент</w:t>
      </w:r>
      <w:r w:rsidR="00D275BB" w:rsidRPr="008C13BB">
        <w:rPr>
          <w:sz w:val="24"/>
          <w:szCs w:val="24"/>
        </w:rPr>
        <w:t>ы изложены в Приложении №3 к настоящей Документации.</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8C13BB">
        <w:rPr>
          <w:sz w:val="24"/>
          <w:szCs w:val="24"/>
        </w:rPr>
        <w:t>Закупочная комиссия</w:t>
      </w:r>
      <w:r w:rsidRPr="00E71A48">
        <w:rPr>
          <w:sz w:val="24"/>
          <w:szCs w:val="24"/>
        </w:rPr>
        <w:t xml:space="preserve">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r w:rsidR="00F76D89" w:rsidRPr="008C13BB">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1B34FA">
        <w:fldChar w:fldCharType="begin"/>
      </w:r>
      <w:r w:rsidR="001B34FA">
        <w:instrText xml:space="preserve"> REF _Ref471830158 \r \h  \* MERGEFORMAT </w:instrText>
      </w:r>
      <w:r w:rsidR="001B34FA">
        <w:fldChar w:fldCharType="separate"/>
      </w:r>
      <w:r w:rsidR="00401BC0" w:rsidRPr="00401BC0">
        <w:rPr>
          <w:sz w:val="24"/>
          <w:szCs w:val="24"/>
        </w:rPr>
        <w:t>3.8</w:t>
      </w:r>
      <w:r w:rsidR="001B34FA">
        <w:fldChar w:fldCharType="end"/>
      </w:r>
      <w:r w:rsidR="00F76D89" w:rsidRPr="008C13BB">
        <w:rPr>
          <w:sz w:val="24"/>
          <w:szCs w:val="24"/>
        </w:rPr>
        <w:t xml:space="preserve"> Закупочной документации.</w:t>
      </w:r>
    </w:p>
    <w:p w:rsidR="00F15392" w:rsidRPr="00E71A48" w:rsidRDefault="00F15392" w:rsidP="00E71A48">
      <w:pPr>
        <w:pStyle w:val="2"/>
        <w:spacing w:line="264" w:lineRule="auto"/>
      </w:pPr>
      <w:bookmarkStart w:id="741" w:name="_Ref303250967"/>
      <w:bookmarkStart w:id="742" w:name="_Toc305697378"/>
      <w:bookmarkStart w:id="743" w:name="_Toc498523784"/>
      <w:bookmarkStart w:id="744" w:name="_Toc255985696"/>
      <w:r w:rsidRPr="00E71A48">
        <w:t>Аукционная процедура понижени</w:t>
      </w:r>
      <w:r w:rsidR="00E60F8E" w:rsidRPr="00E71A48">
        <w:t>я</w:t>
      </w:r>
      <w:r w:rsidRPr="00E71A48">
        <w:t xml:space="preserve"> цены (переторжка)</w:t>
      </w:r>
      <w:bookmarkEnd w:id="741"/>
      <w:bookmarkEnd w:id="742"/>
      <w:bookmarkEnd w:id="743"/>
      <w:r w:rsidRPr="00E71A48">
        <w:t xml:space="preserve"> </w:t>
      </w:r>
    </w:p>
    <w:bookmarkEnd w:id="744"/>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45"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745"/>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46"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746"/>
    </w:p>
    <w:p w:rsidR="00F15392" w:rsidRPr="00474B7D"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 xml:space="preserve">и путем снижения </w:t>
      </w:r>
      <w:r w:rsidRPr="00E71A48">
        <w:rPr>
          <w:iCs/>
          <w:sz w:val="24"/>
          <w:szCs w:val="24"/>
          <w:lang w:eastAsia="ru-RU"/>
        </w:rPr>
        <w:lastRenderedPageBreak/>
        <w:t>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xml:space="preserve">, за исключением документов, </w:t>
      </w:r>
      <w:r w:rsidR="00076D8B" w:rsidRPr="00474B7D">
        <w:rPr>
          <w:iCs/>
          <w:sz w:val="24"/>
          <w:szCs w:val="24"/>
          <w:lang w:eastAsia="ru-RU"/>
        </w:rPr>
        <w:t>обосновывающие определение цены</w:t>
      </w:r>
      <w:r w:rsidRPr="00474B7D">
        <w:rPr>
          <w:iCs/>
          <w:sz w:val="24"/>
          <w:szCs w:val="24"/>
          <w:lang w:eastAsia="ru-RU"/>
        </w:rPr>
        <w:t>. Прием предложений по снижению цен заявок прекращается на ЭТП</w:t>
      </w:r>
      <w:r w:rsidRPr="00474B7D">
        <w:rPr>
          <w:sz w:val="24"/>
          <w:szCs w:val="24"/>
          <w:lang w:eastAsia="ru-RU"/>
        </w:rPr>
        <w:t xml:space="preserve"> в </w:t>
      </w:r>
      <w:r w:rsidRPr="00474B7D">
        <w:rPr>
          <w:iCs/>
          <w:sz w:val="24"/>
          <w:szCs w:val="24"/>
          <w:lang w:eastAsia="ru-RU"/>
        </w:rPr>
        <w:t xml:space="preserve">момент окончания переторжки. </w:t>
      </w:r>
    </w:p>
    <w:p w:rsidR="00076D8B" w:rsidRPr="00474B7D" w:rsidRDefault="00BB7F61"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74B7D">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474B7D">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1B34FA">
        <w:fldChar w:fldCharType="begin"/>
      </w:r>
      <w:r w:rsidR="001B34FA">
        <w:instrText xml:space="preserve"> REF _Ref465847813 \r \h  \* MERGEFORMAT </w:instrText>
      </w:r>
      <w:r w:rsidR="001B34FA">
        <w:fldChar w:fldCharType="separate"/>
      </w:r>
      <w:r w:rsidR="00401BC0" w:rsidRPr="00401BC0">
        <w:rPr>
          <w:iCs/>
          <w:sz w:val="24"/>
          <w:szCs w:val="24"/>
          <w:lang w:eastAsia="ru-RU"/>
        </w:rPr>
        <w:t>3.7.9</w:t>
      </w:r>
      <w:r w:rsidR="001B34FA">
        <w:fldChar w:fldCharType="end"/>
      </w:r>
      <w:r w:rsidRPr="00474B7D">
        <w:rPr>
          <w:iCs/>
          <w:sz w:val="24"/>
          <w:szCs w:val="24"/>
          <w:lang w:eastAsia="ru-RU"/>
        </w:rPr>
        <w:t xml:space="preserve">. Решение </w:t>
      </w:r>
      <w:r w:rsidRPr="00474B7D">
        <w:rPr>
          <w:sz w:val="24"/>
          <w:szCs w:val="24"/>
          <w:lang w:eastAsia="ru-RU"/>
        </w:rPr>
        <w:t>о проведении повторной процедуры переторжки принимает Закупочная комиссия</w:t>
      </w:r>
      <w:r w:rsidR="00076D8B" w:rsidRPr="00474B7D">
        <w:rPr>
          <w:iCs/>
          <w:sz w:val="24"/>
          <w:szCs w:val="24"/>
          <w:lang w:eastAsia="ru-RU"/>
        </w:rPr>
        <w:t xml:space="preserve">. </w:t>
      </w:r>
    </w:p>
    <w:p w:rsidR="00685336" w:rsidRPr="00474B7D"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74B7D">
        <w:rPr>
          <w:iCs/>
          <w:sz w:val="24"/>
          <w:szCs w:val="24"/>
          <w:lang w:eastAsia="ru-RU"/>
        </w:rPr>
        <w:t>Проведение каждой последующей переторжки осуществляется по правилам, предусмотренным в п.п.</w:t>
      </w:r>
      <w:r w:rsidR="001B34FA">
        <w:fldChar w:fldCharType="begin"/>
      </w:r>
      <w:r w:rsidR="001B34FA">
        <w:instrText xml:space="preserve"> REF _Ref306352987 \r \h  \* MERGEFORMAT </w:instrText>
      </w:r>
      <w:r w:rsidR="001B34FA">
        <w:fldChar w:fldCharType="separate"/>
      </w:r>
      <w:r w:rsidR="00401BC0" w:rsidRPr="00401BC0">
        <w:rPr>
          <w:iCs/>
          <w:sz w:val="24"/>
          <w:szCs w:val="24"/>
          <w:lang w:eastAsia="ru-RU"/>
        </w:rPr>
        <w:t>3.7.3</w:t>
      </w:r>
      <w:r w:rsidR="001B34FA">
        <w:fldChar w:fldCharType="end"/>
      </w:r>
      <w:r w:rsidRPr="00474B7D">
        <w:rPr>
          <w:iCs/>
          <w:sz w:val="24"/>
          <w:szCs w:val="24"/>
          <w:lang w:eastAsia="ru-RU"/>
        </w:rPr>
        <w:t xml:space="preserve"> - </w:t>
      </w:r>
      <w:r w:rsidR="001B34FA">
        <w:fldChar w:fldCharType="begin"/>
      </w:r>
      <w:r w:rsidR="001B34FA">
        <w:instrText xml:space="preserve"> REF _Ref306353005 \r \h  \* MERGEFORMAT </w:instrText>
      </w:r>
      <w:r w:rsidR="001B34FA">
        <w:fldChar w:fldCharType="separate"/>
      </w:r>
      <w:r w:rsidR="00401BC0" w:rsidRPr="00401BC0">
        <w:rPr>
          <w:iCs/>
          <w:sz w:val="24"/>
          <w:szCs w:val="24"/>
          <w:lang w:eastAsia="ru-RU"/>
        </w:rPr>
        <w:t>3.7.5</w:t>
      </w:r>
      <w:r w:rsidR="001B34FA">
        <w:fldChar w:fldCharType="end"/>
      </w:r>
      <w:r w:rsidRPr="00474B7D">
        <w:rPr>
          <w:iCs/>
          <w:sz w:val="24"/>
          <w:szCs w:val="24"/>
          <w:lang w:eastAsia="ru-RU"/>
        </w:rPr>
        <w:t>.</w:t>
      </w:r>
    </w:p>
    <w:p w:rsidR="00F15392" w:rsidRPr="00474B7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747" w:name="_Ref468355015"/>
      <w:r w:rsidRPr="00474B7D">
        <w:rPr>
          <w:sz w:val="24"/>
          <w:szCs w:val="24"/>
          <w:lang w:eastAsia="ru-RU"/>
        </w:rPr>
        <w:t>Участник</w:t>
      </w:r>
      <w:r w:rsidR="00F15392" w:rsidRPr="00474B7D">
        <w:rPr>
          <w:sz w:val="24"/>
          <w:szCs w:val="24"/>
          <w:lang w:eastAsia="ru-RU"/>
        </w:rPr>
        <w:t xml:space="preserve"> </w:t>
      </w:r>
      <w:r w:rsidR="00C86793" w:rsidRPr="00474B7D">
        <w:rPr>
          <w:sz w:val="24"/>
          <w:szCs w:val="24"/>
          <w:lang w:eastAsia="ru-RU"/>
        </w:rPr>
        <w:t>запроса предложений</w:t>
      </w:r>
      <w:r w:rsidR="00F15392" w:rsidRPr="00474B7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474B7D">
        <w:rPr>
          <w:sz w:val="24"/>
          <w:szCs w:val="24"/>
          <w:lang w:eastAsia="ru-RU"/>
        </w:rPr>
        <w:t xml:space="preserve"> </w:t>
      </w:r>
      <w:r w:rsidR="00C97A76" w:rsidRPr="00474B7D">
        <w:rPr>
          <w:sz w:val="24"/>
          <w:szCs w:val="24"/>
        </w:rPr>
        <w:t>(все документы, входящие в Заявку, которые содержат информацию о предложенной цене)</w:t>
      </w:r>
      <w:r w:rsidR="00F15392" w:rsidRPr="00474B7D">
        <w:rPr>
          <w:sz w:val="24"/>
          <w:szCs w:val="24"/>
          <w:lang w:eastAsia="ru-RU"/>
        </w:rPr>
        <w:t xml:space="preserve">. Изменение цены в сторону снижения не должно повлечь за собой изменение иных условий </w:t>
      </w:r>
      <w:r w:rsidR="004B5EB3" w:rsidRPr="00474B7D">
        <w:rPr>
          <w:sz w:val="24"/>
          <w:szCs w:val="24"/>
          <w:lang w:eastAsia="ru-RU"/>
        </w:rPr>
        <w:t>Заявк</w:t>
      </w:r>
      <w:r w:rsidR="00F15392" w:rsidRPr="00474B7D">
        <w:rPr>
          <w:sz w:val="24"/>
          <w:szCs w:val="24"/>
          <w:lang w:eastAsia="ru-RU"/>
        </w:rPr>
        <w:t>и.</w:t>
      </w:r>
      <w:bookmarkEnd w:id="747"/>
    </w:p>
    <w:p w:rsidR="00BB7F61" w:rsidRPr="00474B7D" w:rsidRDefault="00BB7F61" w:rsidP="00BB7F61">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748" w:name="_Ref465847813"/>
      <w:r w:rsidRPr="00474B7D">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48"/>
    </w:p>
    <w:p w:rsidR="00BB7F61" w:rsidRPr="008A0DCD" w:rsidRDefault="00BB7F61" w:rsidP="00BB7F61">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474B7D">
        <w:rPr>
          <w:sz w:val="24"/>
          <w:szCs w:val="24"/>
        </w:rPr>
        <w:t xml:space="preserve">В </w:t>
      </w:r>
      <w:proofErr w:type="gramStart"/>
      <w:r w:rsidRPr="00474B7D">
        <w:rPr>
          <w:sz w:val="24"/>
          <w:szCs w:val="24"/>
        </w:rPr>
        <w:t>случае</w:t>
      </w:r>
      <w:proofErr w:type="gramEnd"/>
      <w:r w:rsidRPr="00474B7D">
        <w:rPr>
          <w:sz w:val="24"/>
          <w:szCs w:val="24"/>
        </w:rPr>
        <w:t xml:space="preserve">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w:t>
      </w:r>
      <w:r w:rsidRPr="008A0DCD">
        <w:rPr>
          <w:sz w:val="24"/>
          <w:szCs w:val="24"/>
        </w:rPr>
        <w:t>быть принято решение о проведении повторной переторжки.</w:t>
      </w:r>
    </w:p>
    <w:p w:rsidR="00F15392" w:rsidRPr="008A0DCD"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A0DCD">
        <w:rPr>
          <w:sz w:val="24"/>
          <w:szCs w:val="24"/>
          <w:lang w:eastAsia="ru-RU"/>
        </w:rPr>
        <w:t xml:space="preserve">По решению </w:t>
      </w:r>
      <w:r w:rsidR="00685336" w:rsidRPr="008A0DCD">
        <w:rPr>
          <w:sz w:val="24"/>
          <w:szCs w:val="24"/>
          <w:lang w:eastAsia="ru-RU"/>
        </w:rPr>
        <w:t xml:space="preserve">Закупочной </w:t>
      </w:r>
      <w:r w:rsidRPr="008A0DCD">
        <w:rPr>
          <w:sz w:val="24"/>
          <w:szCs w:val="24"/>
          <w:lang w:eastAsia="ru-RU"/>
        </w:rPr>
        <w:t xml:space="preserve">комиссии порядок проведения переторжки может быть уточнен. </w:t>
      </w:r>
    </w:p>
    <w:p w:rsidR="00C73372" w:rsidRPr="008A0DCD" w:rsidRDefault="00C73372" w:rsidP="00C73372">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rFonts w:eastAsia="Times New Roman,Italic"/>
          <w:bCs w:val="0"/>
          <w:iCs/>
          <w:sz w:val="24"/>
          <w:szCs w:val="24"/>
        </w:rPr>
      </w:pPr>
      <w:r w:rsidRPr="008A0DCD">
        <w:rPr>
          <w:sz w:val="24"/>
          <w:szCs w:val="24"/>
        </w:rPr>
        <w:t xml:space="preserve">Если при проведении любого из этапов </w:t>
      </w:r>
      <w:r w:rsidRPr="008A0DCD">
        <w:rPr>
          <w:bCs w:val="0"/>
          <w:sz w:val="24"/>
          <w:szCs w:val="24"/>
        </w:rPr>
        <w:t xml:space="preserve">Аукционной процедуры на понижение цены (переторжки) Участник предложил </w:t>
      </w:r>
      <w:r w:rsidRPr="008A0DCD">
        <w:rPr>
          <w:rFonts w:eastAsia="Times New Roman,Italic"/>
          <w:bCs w:val="0"/>
          <w:iCs/>
          <w:sz w:val="24"/>
          <w:szCs w:val="24"/>
        </w:rPr>
        <w:t>демпинговую цену договора (цену лота)</w:t>
      </w:r>
      <w:r w:rsidRPr="008A0DCD">
        <w:rPr>
          <w:sz w:val="24"/>
          <w:szCs w:val="24"/>
        </w:rPr>
        <w:t xml:space="preserve">, то к </w:t>
      </w:r>
      <w:r w:rsidRPr="008A0DCD">
        <w:rPr>
          <w:rFonts w:eastAsia="Times New Roman,Italic"/>
          <w:bCs w:val="0"/>
          <w:iCs/>
          <w:sz w:val="24"/>
          <w:szCs w:val="24"/>
        </w:rPr>
        <w:t xml:space="preserve">Участнику будут применены антидемпинговые меры, предусмотренные п. </w:t>
      </w:r>
      <w:r w:rsidR="001B34FA">
        <w:fldChar w:fldCharType="begin"/>
      </w:r>
      <w:r w:rsidR="001B34FA">
        <w:instrText xml:space="preserve"> REF _Ref465670219 \r \h  \* MERGEFORMAT </w:instrText>
      </w:r>
      <w:r w:rsidR="001B34FA">
        <w:fldChar w:fldCharType="separate"/>
      </w:r>
      <w:r w:rsidR="00401BC0" w:rsidRPr="00401BC0">
        <w:rPr>
          <w:rFonts w:eastAsia="Times New Roman,Italic"/>
          <w:bCs w:val="0"/>
          <w:iCs/>
          <w:sz w:val="24"/>
          <w:szCs w:val="24"/>
        </w:rPr>
        <w:t>3.11</w:t>
      </w:r>
      <w:r w:rsidR="001B34FA">
        <w:fldChar w:fldCharType="end"/>
      </w:r>
      <w:r w:rsidRPr="008A0DCD">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 </w:t>
      </w:r>
      <w:r w:rsidR="001B34FA">
        <w:fldChar w:fldCharType="begin"/>
      </w:r>
      <w:r w:rsidR="001B34FA">
        <w:instrText xml:space="preserve"> REF _Ref468355015 \r \h  \* MERGEFORMAT </w:instrText>
      </w:r>
      <w:r w:rsidR="001B34FA">
        <w:fldChar w:fldCharType="separate"/>
      </w:r>
      <w:r w:rsidR="00401BC0" w:rsidRPr="00401BC0">
        <w:rPr>
          <w:rFonts w:eastAsia="Times New Roman,Italic"/>
          <w:bCs w:val="0"/>
          <w:iCs/>
          <w:sz w:val="24"/>
          <w:szCs w:val="24"/>
        </w:rPr>
        <w:t>3.7.8</w:t>
      </w:r>
      <w:r w:rsidR="001B34FA">
        <w:fldChar w:fldCharType="end"/>
      </w:r>
      <w:r w:rsidRPr="008A0DCD">
        <w:rPr>
          <w:rFonts w:eastAsia="Times New Roman,Italic"/>
          <w:bCs w:val="0"/>
          <w:iCs/>
          <w:sz w:val="24"/>
          <w:szCs w:val="24"/>
        </w:rPr>
        <w:t xml:space="preserve">, </w:t>
      </w:r>
      <w:proofErr w:type="gramStart"/>
      <w:r w:rsidRPr="008A0DCD">
        <w:rPr>
          <w:rFonts w:eastAsia="Times New Roman,Italic"/>
          <w:bCs w:val="0"/>
          <w:iCs/>
          <w:sz w:val="24"/>
          <w:szCs w:val="24"/>
        </w:rPr>
        <w:t>предоставляет документы</w:t>
      </w:r>
      <w:proofErr w:type="gramEnd"/>
      <w:r w:rsidRPr="008A0DCD">
        <w:rPr>
          <w:rFonts w:eastAsia="Times New Roman,Italic"/>
          <w:bCs w:val="0"/>
          <w:iCs/>
          <w:sz w:val="24"/>
          <w:szCs w:val="24"/>
        </w:rPr>
        <w:t xml:space="preserve">, предусмотренные подпунктом </w:t>
      </w:r>
      <w:r w:rsidR="001B34FA">
        <w:fldChar w:fldCharType="begin"/>
      </w:r>
      <w:r w:rsidR="001B34FA">
        <w:instrText xml:space="preserve"> REF _Ref465675151 \r \h  \* MERGEFORMAT </w:instrText>
      </w:r>
      <w:r w:rsidR="001B34FA">
        <w:fldChar w:fldCharType="separate"/>
      </w:r>
      <w:r w:rsidR="00401BC0" w:rsidRPr="00401BC0">
        <w:rPr>
          <w:rFonts w:eastAsia="Times New Roman,Italic"/>
          <w:bCs w:val="0"/>
          <w:iCs/>
          <w:sz w:val="24"/>
          <w:szCs w:val="24"/>
        </w:rPr>
        <w:t>3.11.2</w:t>
      </w:r>
      <w:r w:rsidR="001B34FA">
        <w:fldChar w:fldCharType="end"/>
      </w:r>
      <w:r w:rsidRPr="008A0DCD">
        <w:rPr>
          <w:rFonts w:eastAsia="Times New Roman,Italic"/>
          <w:bCs w:val="0"/>
          <w:iCs/>
          <w:sz w:val="24"/>
          <w:szCs w:val="24"/>
        </w:rPr>
        <w:t xml:space="preserve"> документации.</w:t>
      </w:r>
    </w:p>
    <w:p w:rsidR="00C73372" w:rsidRPr="008A0DCD" w:rsidRDefault="00C73372" w:rsidP="00C73372">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rFonts w:eastAsia="Times New Roman,Italic"/>
          <w:bCs w:val="0"/>
          <w:iCs/>
          <w:sz w:val="24"/>
          <w:szCs w:val="24"/>
        </w:rPr>
      </w:pPr>
      <w:r w:rsidRPr="008A0DCD">
        <w:rPr>
          <w:sz w:val="24"/>
          <w:szCs w:val="24"/>
        </w:rPr>
        <w:t>Если по итогам вскрытия конвертов с заявками, либо завершения аукционной процедуры на понижение цены (переторжки) У</w:t>
      </w:r>
      <w:r w:rsidRPr="008A0DCD">
        <w:rPr>
          <w:bCs w:val="0"/>
          <w:sz w:val="24"/>
          <w:szCs w:val="24"/>
        </w:rPr>
        <w:t xml:space="preserve">частник предложил </w:t>
      </w:r>
      <w:r w:rsidRPr="008A0DCD">
        <w:rPr>
          <w:rFonts w:eastAsia="Times New Roman,Italic"/>
          <w:bCs w:val="0"/>
          <w:iCs/>
          <w:sz w:val="24"/>
          <w:szCs w:val="24"/>
        </w:rPr>
        <w:t>демпинговую цену Договора (цену лота)</w:t>
      </w:r>
      <w:r w:rsidRPr="008A0DCD">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8A0DCD">
        <w:rPr>
          <w:rFonts w:eastAsia="Times New Roman,Italic"/>
          <w:bCs w:val="0"/>
          <w:iCs/>
          <w:sz w:val="24"/>
          <w:szCs w:val="24"/>
        </w:rPr>
        <w:t xml:space="preserve">документы, предусмотренные подпунктом </w:t>
      </w:r>
      <w:r w:rsidR="001B34FA">
        <w:fldChar w:fldCharType="begin"/>
      </w:r>
      <w:r w:rsidR="001B34FA">
        <w:instrText xml:space="preserve"> REF _Ref465675151 \r \h  \* MERGEFORMAT </w:instrText>
      </w:r>
      <w:r w:rsidR="001B34FA">
        <w:fldChar w:fldCharType="separate"/>
      </w:r>
      <w:r w:rsidR="00401BC0" w:rsidRPr="00401BC0">
        <w:rPr>
          <w:rFonts w:eastAsia="Times New Roman,Italic"/>
          <w:bCs w:val="0"/>
          <w:iCs/>
          <w:sz w:val="24"/>
          <w:szCs w:val="24"/>
        </w:rPr>
        <w:t>3.11.2</w:t>
      </w:r>
      <w:r w:rsidR="001B34FA">
        <w:fldChar w:fldCharType="end"/>
      </w:r>
      <w:r w:rsidRPr="008A0DCD">
        <w:rPr>
          <w:rFonts w:eastAsia="Times New Roman,Italic"/>
          <w:bCs w:val="0"/>
          <w:iCs/>
          <w:sz w:val="24"/>
          <w:szCs w:val="24"/>
        </w:rPr>
        <w:t xml:space="preserve"> документации предоставляются</w:t>
      </w:r>
      <w:proofErr w:type="gramEnd"/>
      <w:r w:rsidRPr="008A0DCD">
        <w:rPr>
          <w:rFonts w:eastAsia="Times New Roman,Italic"/>
          <w:bCs w:val="0"/>
          <w:iCs/>
          <w:sz w:val="24"/>
          <w:szCs w:val="24"/>
        </w:rPr>
        <w:t xml:space="preserve"> повторно.</w:t>
      </w:r>
    </w:p>
    <w:p w:rsidR="002D53F2" w:rsidRPr="008C13BB" w:rsidRDefault="002D53F2" w:rsidP="002D53F2">
      <w:pPr>
        <w:pStyle w:val="2"/>
        <w:tabs>
          <w:tab w:val="clear" w:pos="1700"/>
          <w:tab w:val="left" w:pos="709"/>
        </w:tabs>
        <w:spacing w:line="264" w:lineRule="auto"/>
        <w:jc w:val="both"/>
      </w:pPr>
      <w:bookmarkStart w:id="749" w:name="_Toc471823191"/>
      <w:bookmarkStart w:id="750" w:name="_Ref471823363"/>
      <w:bookmarkStart w:id="751" w:name="_Ref471830158"/>
      <w:bookmarkStart w:id="752" w:name="_Toc471830463"/>
      <w:bookmarkStart w:id="753" w:name="_Toc498523785"/>
      <w:bookmarkStart w:id="754" w:name="_Ref303681924"/>
      <w:bookmarkStart w:id="755" w:name="_Ref303683914"/>
      <w:r w:rsidRPr="008C13BB">
        <w:t xml:space="preserve">О </w:t>
      </w:r>
      <w:proofErr w:type="gramStart"/>
      <w:r w:rsidRPr="008C13BB">
        <w:t>приоритете</w:t>
      </w:r>
      <w:proofErr w:type="gramEnd"/>
      <w:r w:rsidRPr="008C13BB">
        <w:t xml:space="preserve"> закупки работ, выполняемых российскими лицами, по отношению к работам, выполняемым иностранными лицами</w:t>
      </w:r>
      <w:bookmarkEnd w:id="749"/>
      <w:bookmarkEnd w:id="750"/>
      <w:bookmarkEnd w:id="751"/>
      <w:bookmarkEnd w:id="752"/>
      <w:bookmarkEnd w:id="753"/>
    </w:p>
    <w:p w:rsidR="002D53F2" w:rsidRPr="008C13BB" w:rsidRDefault="002D53F2" w:rsidP="002D53F2">
      <w:pPr>
        <w:pStyle w:val="3"/>
        <w:ind w:left="0" w:firstLine="567"/>
        <w:jc w:val="both"/>
        <w:rPr>
          <w:b w:val="0"/>
        </w:rPr>
      </w:pPr>
      <w:bookmarkStart w:id="756" w:name="_Toc471830464"/>
      <w:bookmarkStart w:id="757" w:name="_Toc471895997"/>
      <w:bookmarkStart w:id="758" w:name="_Toc471898571"/>
      <w:bookmarkStart w:id="759" w:name="_Toc498523786"/>
      <w:proofErr w:type="gramStart"/>
      <w:r w:rsidRPr="008C13BB">
        <w:rPr>
          <w:b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8C13BB">
        <w:rPr>
          <w:b w:val="0"/>
        </w:rPr>
        <w:t xml:space="preserve"> требований п. 4.5.1 Единого стандарта закупок ПАО «</w:t>
      </w:r>
      <w:proofErr w:type="spellStart"/>
      <w:r w:rsidRPr="008C13BB">
        <w:rPr>
          <w:b w:val="0"/>
        </w:rPr>
        <w:t>Россети</w:t>
      </w:r>
      <w:proofErr w:type="spellEnd"/>
      <w:r w:rsidRPr="008C13BB">
        <w:rPr>
          <w:b w:val="0"/>
        </w:rPr>
        <w:t xml:space="preserve">» (Положения о закупке) устанавливается приоритет закупки </w:t>
      </w:r>
      <w:r w:rsidRPr="008C13BB">
        <w:rPr>
          <w:b w:val="0"/>
        </w:rPr>
        <w:lastRenderedPageBreak/>
        <w:t>работ, выполняемых российскими лицами, по отношению к работам, выполняемым иностранными лицами (далее – приоритет).</w:t>
      </w:r>
      <w:bookmarkEnd w:id="756"/>
      <w:bookmarkEnd w:id="757"/>
      <w:bookmarkEnd w:id="758"/>
      <w:bookmarkEnd w:id="759"/>
    </w:p>
    <w:p w:rsidR="002D53F2" w:rsidRPr="008C13BB" w:rsidRDefault="002D53F2" w:rsidP="002D53F2">
      <w:pPr>
        <w:pStyle w:val="3"/>
        <w:ind w:left="0" w:firstLine="567"/>
        <w:jc w:val="both"/>
        <w:rPr>
          <w:b w:val="0"/>
        </w:rPr>
      </w:pPr>
      <w:bookmarkStart w:id="760" w:name="_Toc471830465"/>
      <w:bookmarkStart w:id="761" w:name="_Toc471895998"/>
      <w:bookmarkStart w:id="762" w:name="_Toc471898572"/>
      <w:bookmarkStart w:id="763" w:name="_Toc498523787"/>
      <w:r w:rsidRPr="008C13BB">
        <w:rPr>
          <w:b w:val="0"/>
        </w:rPr>
        <w:t xml:space="preserve">В </w:t>
      </w:r>
      <w:proofErr w:type="gramStart"/>
      <w:r w:rsidRPr="008C13BB">
        <w:rPr>
          <w:b w:val="0"/>
        </w:rPr>
        <w:t>рамках</w:t>
      </w:r>
      <w:proofErr w:type="gramEnd"/>
      <w:r w:rsidRPr="008C13BB">
        <w:rPr>
          <w:b w:val="0"/>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760"/>
      <w:bookmarkEnd w:id="761"/>
      <w:bookmarkEnd w:id="762"/>
      <w:bookmarkEnd w:id="763"/>
    </w:p>
    <w:p w:rsidR="002D53F2" w:rsidRPr="008C13BB" w:rsidRDefault="002D53F2" w:rsidP="002D53F2">
      <w:pPr>
        <w:pStyle w:val="3"/>
        <w:ind w:left="0" w:firstLine="567"/>
        <w:jc w:val="both"/>
        <w:rPr>
          <w:b w:val="0"/>
        </w:rPr>
      </w:pPr>
      <w:bookmarkStart w:id="764" w:name="_Toc471830466"/>
      <w:bookmarkStart w:id="765" w:name="_Toc471895999"/>
      <w:bookmarkStart w:id="766" w:name="_Toc471898573"/>
      <w:bookmarkStart w:id="767" w:name="_Toc498523788"/>
      <w:r w:rsidRPr="008C13BB">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764"/>
      <w:bookmarkEnd w:id="765"/>
      <w:bookmarkEnd w:id="766"/>
      <w:bookmarkEnd w:id="767"/>
    </w:p>
    <w:p w:rsidR="002D53F2" w:rsidRPr="008C13BB" w:rsidRDefault="002D53F2" w:rsidP="002D53F2">
      <w:pPr>
        <w:pStyle w:val="3"/>
        <w:ind w:left="0" w:firstLine="567"/>
        <w:jc w:val="both"/>
        <w:rPr>
          <w:b w:val="0"/>
        </w:rPr>
      </w:pPr>
      <w:bookmarkStart w:id="768" w:name="_Toc471830467"/>
      <w:bookmarkStart w:id="769" w:name="_Toc471896000"/>
      <w:bookmarkStart w:id="770" w:name="_Toc471898574"/>
      <w:bookmarkStart w:id="771" w:name="_Toc498523789"/>
      <w:r w:rsidRPr="008C13BB">
        <w:rPr>
          <w:b w:val="0"/>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spellStart"/>
      <w:proofErr w:type="gramStart"/>
      <w:r w:rsidRPr="008C13BB">
        <w:rPr>
          <w:b w:val="0"/>
        </w:rPr>
        <w:t>k</w:t>
      </w:r>
      <w:proofErr w:type="gramEnd"/>
      <w:r w:rsidRPr="008C13BB">
        <w:rPr>
          <w:b w:val="0"/>
        </w:rPr>
        <w:t>ПРИОР</w:t>
      </w:r>
      <w:proofErr w:type="spellEnd"/>
      <w:r w:rsidRPr="008C13BB">
        <w:rPr>
          <w:b w:val="0"/>
        </w:rPr>
        <w:t xml:space="preserve">=0,85, иначе </w:t>
      </w:r>
      <w:proofErr w:type="spellStart"/>
      <w:r w:rsidRPr="008C13BB">
        <w:rPr>
          <w:b w:val="0"/>
        </w:rPr>
        <w:t>kПРИОР</w:t>
      </w:r>
      <w:proofErr w:type="spellEnd"/>
      <w:r w:rsidRPr="008C13BB">
        <w:rPr>
          <w:b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768"/>
      <w:bookmarkEnd w:id="769"/>
      <w:bookmarkEnd w:id="770"/>
      <w:bookmarkEnd w:id="771"/>
    </w:p>
    <w:p w:rsidR="002D53F2" w:rsidRPr="008C13BB" w:rsidRDefault="002D53F2" w:rsidP="002D53F2">
      <w:pPr>
        <w:pStyle w:val="3"/>
        <w:ind w:hanging="153"/>
        <w:jc w:val="both"/>
        <w:rPr>
          <w:b w:val="0"/>
          <w:szCs w:val="24"/>
        </w:rPr>
      </w:pPr>
      <w:bookmarkStart w:id="772" w:name="_Toc471830468"/>
      <w:bookmarkStart w:id="773" w:name="_Toc471896001"/>
      <w:bookmarkStart w:id="774" w:name="_Toc471898575"/>
      <w:bookmarkStart w:id="775" w:name="_Toc498523790"/>
      <w:r w:rsidRPr="008C13BB">
        <w:rPr>
          <w:b w:val="0"/>
          <w:szCs w:val="24"/>
        </w:rPr>
        <w:t>Приоритет не предоставляется в случаях, если:</w:t>
      </w:r>
      <w:bookmarkEnd w:id="772"/>
      <w:bookmarkEnd w:id="773"/>
      <w:bookmarkEnd w:id="774"/>
      <w:bookmarkEnd w:id="775"/>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а) закупка признана несостоявшейся (п.</w:t>
      </w:r>
      <w:r w:rsidR="001B34FA">
        <w:fldChar w:fldCharType="begin"/>
      </w:r>
      <w:r w:rsidR="001B34FA">
        <w:instrText xml:space="preserve"> REF _Ref303251044 \r \h  \* MERGEFORMAT </w:instrText>
      </w:r>
      <w:r w:rsidR="001B34FA">
        <w:fldChar w:fldCharType="separate"/>
      </w:r>
      <w:r w:rsidR="00401BC0" w:rsidRPr="00401BC0">
        <w:rPr>
          <w:rFonts w:ascii="Times New Roman" w:hAnsi="Times New Roman" w:cs="Times New Roman"/>
          <w:sz w:val="24"/>
          <w:szCs w:val="24"/>
        </w:rPr>
        <w:t>3.10</w:t>
      </w:r>
      <w:r w:rsidR="001B34FA">
        <w:fldChar w:fldCharType="end"/>
      </w:r>
      <w:r w:rsidRPr="008C13BB">
        <w:rPr>
          <w:rFonts w:ascii="Times New Roman" w:hAnsi="Times New Roman" w:cs="Times New Roman"/>
          <w:sz w:val="24"/>
          <w:szCs w:val="24"/>
        </w:rPr>
        <w:t>) и Договор заключается с единственным участником закупки, соответствующим требованиям закупочной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закупочной документации);</w:t>
      </w:r>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 xml:space="preserve">в) в Заявках на участие в закупке </w:t>
      </w:r>
      <w:r w:rsidRPr="008C13BB">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8C13BB">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D53F2" w:rsidRPr="008C13BB" w:rsidRDefault="002D53F2" w:rsidP="002D53F2">
      <w:pPr>
        <w:pStyle w:val="ConsPlusNormal"/>
        <w:keepNext/>
        <w:ind w:firstLine="540"/>
        <w:jc w:val="both"/>
        <w:rPr>
          <w:rFonts w:ascii="Times New Roman" w:hAnsi="Times New Roman" w:cs="Times New Roman"/>
          <w:sz w:val="24"/>
          <w:szCs w:val="24"/>
        </w:rPr>
      </w:pPr>
      <w:proofErr w:type="gramStart"/>
      <w:r w:rsidRPr="008C13BB">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2D53F2" w:rsidRPr="008C13BB" w:rsidRDefault="002D53F2" w:rsidP="002D53F2">
      <w:pPr>
        <w:pStyle w:val="3"/>
        <w:ind w:left="0" w:firstLine="567"/>
        <w:jc w:val="both"/>
        <w:rPr>
          <w:b w:val="0"/>
        </w:rPr>
      </w:pPr>
      <w:bookmarkStart w:id="776" w:name="_Toc471830469"/>
      <w:bookmarkStart w:id="777" w:name="_Toc471896002"/>
      <w:bookmarkStart w:id="778" w:name="_Toc471898576"/>
      <w:bookmarkStart w:id="779" w:name="_Toc498523791"/>
      <w:proofErr w:type="gramStart"/>
      <w:r w:rsidRPr="008C13BB">
        <w:rPr>
          <w:b w:val="0"/>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776"/>
      <w:bookmarkEnd w:id="777"/>
      <w:bookmarkEnd w:id="778"/>
      <w:bookmarkEnd w:id="779"/>
      <w:proofErr w:type="gramEnd"/>
    </w:p>
    <w:p w:rsidR="00717F60" w:rsidRPr="008C13BB" w:rsidRDefault="00717F60" w:rsidP="00E71A48">
      <w:pPr>
        <w:pStyle w:val="2"/>
        <w:tabs>
          <w:tab w:val="clear" w:pos="1700"/>
          <w:tab w:val="left" w:pos="709"/>
        </w:tabs>
        <w:spacing w:line="264" w:lineRule="auto"/>
      </w:pPr>
      <w:bookmarkStart w:id="780" w:name="_Ref471898107"/>
      <w:bookmarkStart w:id="781" w:name="_Toc498523792"/>
      <w:r w:rsidRPr="008C13BB">
        <w:t xml:space="preserve">Подведение итогов </w:t>
      </w:r>
      <w:r w:rsidR="00DF639D" w:rsidRPr="008C13BB">
        <w:t>З</w:t>
      </w:r>
      <w:r w:rsidRPr="008C13BB">
        <w:t>апроса предложений</w:t>
      </w:r>
      <w:bookmarkEnd w:id="754"/>
      <w:bookmarkEnd w:id="755"/>
      <w:bookmarkEnd w:id="780"/>
      <w:bookmarkEnd w:id="781"/>
    </w:p>
    <w:p w:rsidR="00717F60" w:rsidRPr="008C13BB" w:rsidRDefault="00717F60"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782" w:name="_Ref440290296"/>
      <w:r w:rsidRPr="008C13BB">
        <w:rPr>
          <w:sz w:val="24"/>
          <w:szCs w:val="24"/>
        </w:rPr>
        <w:t xml:space="preserve">По результатам оценочной стадии Закупочная комиссия принимает решение либо по </w:t>
      </w:r>
      <w:r w:rsidRPr="008C13BB">
        <w:rPr>
          <w:sz w:val="24"/>
          <w:szCs w:val="24"/>
          <w:lang w:eastAsia="ru-RU"/>
        </w:rPr>
        <w:t>определению</w:t>
      </w:r>
      <w:r w:rsidRPr="008C13BB">
        <w:rPr>
          <w:sz w:val="24"/>
          <w:szCs w:val="24"/>
        </w:rPr>
        <w:t xml:space="preserve"> </w:t>
      </w:r>
      <w:r w:rsidR="004D431C" w:rsidRPr="008C13BB">
        <w:rPr>
          <w:sz w:val="24"/>
          <w:szCs w:val="24"/>
        </w:rPr>
        <w:t xml:space="preserve">лучшей </w:t>
      </w:r>
      <w:r w:rsidR="004B5EB3" w:rsidRPr="008C13BB">
        <w:rPr>
          <w:sz w:val="24"/>
          <w:szCs w:val="24"/>
        </w:rPr>
        <w:t>Заявк</w:t>
      </w:r>
      <w:r w:rsidR="004D431C" w:rsidRPr="008C13BB">
        <w:rPr>
          <w:sz w:val="24"/>
          <w:szCs w:val="24"/>
        </w:rPr>
        <w:t>и запроса предложений</w:t>
      </w:r>
      <w:r w:rsidRPr="008C13BB">
        <w:rPr>
          <w:sz w:val="24"/>
          <w:szCs w:val="24"/>
        </w:rPr>
        <w:t xml:space="preserve">, либо по завершению данной процедуры </w:t>
      </w:r>
      <w:r w:rsidR="00DF639D" w:rsidRPr="008C13BB">
        <w:rPr>
          <w:sz w:val="24"/>
          <w:szCs w:val="24"/>
        </w:rPr>
        <w:t>З</w:t>
      </w:r>
      <w:r w:rsidRPr="008C13BB">
        <w:rPr>
          <w:sz w:val="24"/>
          <w:szCs w:val="24"/>
        </w:rPr>
        <w:t xml:space="preserve">апроса предложений без определения </w:t>
      </w:r>
      <w:r w:rsidR="009C744E" w:rsidRPr="008C13BB">
        <w:rPr>
          <w:sz w:val="24"/>
          <w:szCs w:val="24"/>
        </w:rPr>
        <w:t>Участник</w:t>
      </w:r>
      <w:r w:rsidR="004D431C" w:rsidRPr="008C13BB">
        <w:rPr>
          <w:sz w:val="24"/>
          <w:szCs w:val="24"/>
        </w:rPr>
        <w:t xml:space="preserve">а, чья </w:t>
      </w:r>
      <w:r w:rsidR="004B5EB3" w:rsidRPr="008C13BB">
        <w:rPr>
          <w:sz w:val="24"/>
          <w:szCs w:val="24"/>
        </w:rPr>
        <w:t>Заявк</w:t>
      </w:r>
      <w:r w:rsidR="004D431C" w:rsidRPr="008C13BB">
        <w:rPr>
          <w:sz w:val="24"/>
          <w:szCs w:val="24"/>
        </w:rPr>
        <w:t xml:space="preserve">а признана лучшей, </w:t>
      </w:r>
      <w:r w:rsidRPr="008C13BB">
        <w:rPr>
          <w:sz w:val="24"/>
          <w:szCs w:val="24"/>
        </w:rPr>
        <w:t xml:space="preserve">и заключения </w:t>
      </w:r>
      <w:r w:rsidR="00123C70" w:rsidRPr="008C13BB">
        <w:rPr>
          <w:sz w:val="24"/>
          <w:szCs w:val="24"/>
        </w:rPr>
        <w:t>Договор</w:t>
      </w:r>
      <w:r w:rsidRPr="008C13BB">
        <w:rPr>
          <w:sz w:val="24"/>
          <w:szCs w:val="24"/>
        </w:rPr>
        <w:t>а:</w:t>
      </w:r>
      <w:bookmarkEnd w:id="782"/>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8C13BB">
        <w:rPr>
          <w:bCs w:val="0"/>
          <w:sz w:val="24"/>
          <w:szCs w:val="24"/>
        </w:rPr>
        <w:t xml:space="preserve">в случае если </w:t>
      </w:r>
      <w:r w:rsidR="004B5EB3" w:rsidRPr="008C13BB">
        <w:rPr>
          <w:bCs w:val="0"/>
          <w:sz w:val="24"/>
          <w:szCs w:val="24"/>
        </w:rPr>
        <w:t>Заявк</w:t>
      </w:r>
      <w:r w:rsidRPr="008C13BB">
        <w:rPr>
          <w:bCs w:val="0"/>
          <w:sz w:val="24"/>
          <w:szCs w:val="24"/>
        </w:rPr>
        <w:t xml:space="preserve">а какого-либо из </w:t>
      </w:r>
      <w:r w:rsidR="009C744E" w:rsidRPr="008C13BB">
        <w:rPr>
          <w:bCs w:val="0"/>
          <w:sz w:val="24"/>
          <w:szCs w:val="24"/>
        </w:rPr>
        <w:t>Участник</w:t>
      </w:r>
      <w:r w:rsidRPr="008C13BB">
        <w:rPr>
          <w:bCs w:val="0"/>
          <w:sz w:val="24"/>
          <w:szCs w:val="24"/>
        </w:rPr>
        <w:t>ов полностью удовлетворит Закупочную</w:t>
      </w:r>
      <w:r w:rsidRPr="00E71A48">
        <w:rPr>
          <w:bCs w:val="0"/>
          <w:sz w:val="24"/>
          <w:szCs w:val="24"/>
        </w:rPr>
        <w:t xml:space="preserve">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lastRenderedPageBreak/>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474B7D"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 xml:space="preserve">а не удовлетворит Закупочную комиссию полностью, Комиссия вправе принять решение о прекращении </w:t>
      </w:r>
      <w:r w:rsidRPr="00474B7D">
        <w:rPr>
          <w:bCs w:val="0"/>
          <w:sz w:val="24"/>
          <w:szCs w:val="24"/>
        </w:rPr>
        <w:t>процедуры запроса предложений.</w:t>
      </w:r>
    </w:p>
    <w:p w:rsidR="00717F60" w:rsidRPr="00474B7D" w:rsidRDefault="00717F60"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474B7D">
        <w:rPr>
          <w:sz w:val="24"/>
          <w:szCs w:val="24"/>
        </w:rPr>
        <w:t>Решение Закупочной комиссии оформляется протоколом заседания Закупочной комиссии</w:t>
      </w:r>
      <w:r w:rsidR="00E60F8E" w:rsidRPr="00474B7D">
        <w:rPr>
          <w:sz w:val="24"/>
          <w:szCs w:val="24"/>
        </w:rPr>
        <w:t xml:space="preserve">, который подписывается </w:t>
      </w:r>
      <w:r w:rsidR="00BB7F61" w:rsidRPr="00474B7D">
        <w:rPr>
          <w:sz w:val="24"/>
          <w:szCs w:val="24"/>
        </w:rPr>
        <w:t xml:space="preserve">членами </w:t>
      </w:r>
      <w:r w:rsidR="00E60F8E" w:rsidRPr="00474B7D">
        <w:rPr>
          <w:sz w:val="24"/>
          <w:szCs w:val="24"/>
        </w:rPr>
        <w:t>Закупочной комиссии</w:t>
      </w:r>
      <w:r w:rsidRPr="00474B7D">
        <w:rPr>
          <w:sz w:val="24"/>
          <w:szCs w:val="24"/>
        </w:rPr>
        <w:t>.</w:t>
      </w:r>
    </w:p>
    <w:p w:rsidR="00717F60" w:rsidRPr="00E71A48" w:rsidRDefault="009C744E" w:rsidP="00960C20">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474B7D">
        <w:rPr>
          <w:sz w:val="24"/>
          <w:szCs w:val="24"/>
        </w:rPr>
        <w:t>Участник</w:t>
      </w:r>
      <w:r w:rsidR="00717F60" w:rsidRPr="00474B7D">
        <w:rPr>
          <w:bCs w:val="0"/>
          <w:sz w:val="24"/>
          <w:szCs w:val="24"/>
        </w:rPr>
        <w:t xml:space="preserve"> </w:t>
      </w:r>
      <w:r w:rsidR="0087407B" w:rsidRPr="00474B7D">
        <w:rPr>
          <w:bCs w:val="0"/>
          <w:sz w:val="24"/>
          <w:szCs w:val="24"/>
        </w:rPr>
        <w:t xml:space="preserve">запроса предложений </w:t>
      </w:r>
      <w:r w:rsidR="00717F60" w:rsidRPr="00474B7D">
        <w:rPr>
          <w:bCs w:val="0"/>
          <w:sz w:val="24"/>
          <w:szCs w:val="24"/>
        </w:rPr>
        <w:t>незамедлительно уведомляется</w:t>
      </w:r>
      <w:r w:rsidR="00717F60" w:rsidRPr="00E71A48">
        <w:rPr>
          <w:bCs w:val="0"/>
          <w:sz w:val="24"/>
          <w:szCs w:val="24"/>
        </w:rPr>
        <w:t xml:space="preserve">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EB7A17" w:rsidRPr="00EB7A17" w:rsidRDefault="00EB7A17"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EB7A17" w:rsidRPr="00EB7A17" w:rsidRDefault="00EB7A17"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783" w:name="_Ref303251044"/>
      <w:bookmarkStart w:id="784" w:name="_Toc498523793"/>
      <w:bookmarkStart w:id="785" w:name="_Ref191386295"/>
      <w:r w:rsidRPr="00E71A48">
        <w:t xml:space="preserve">Признание запроса предложений </w:t>
      </w:r>
      <w:proofErr w:type="gramStart"/>
      <w:r w:rsidRPr="00E71A48">
        <w:t>несостоявшимся</w:t>
      </w:r>
      <w:bookmarkEnd w:id="783"/>
      <w:bookmarkEnd w:id="784"/>
      <w:proofErr w:type="gramEnd"/>
    </w:p>
    <w:p w:rsidR="00717F60" w:rsidRPr="00E71A48" w:rsidRDefault="00717F60" w:rsidP="00960C20">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786"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78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787"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78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960C20">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788"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788"/>
    </w:p>
    <w:p w:rsidR="00F20C7B" w:rsidRPr="00E71A48" w:rsidRDefault="00F20C7B" w:rsidP="00960C20">
      <w:pPr>
        <w:numPr>
          <w:ilvl w:val="0"/>
          <w:numId w:val="49"/>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960C20">
      <w:pPr>
        <w:numPr>
          <w:ilvl w:val="0"/>
          <w:numId w:val="49"/>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8A0DCD" w:rsidRDefault="00F20C7B" w:rsidP="00960C20">
      <w:pPr>
        <w:numPr>
          <w:ilvl w:val="0"/>
          <w:numId w:val="49"/>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 xml:space="preserve">запрос </w:t>
      </w:r>
      <w:r w:rsidR="002514DE" w:rsidRPr="008A0DCD">
        <w:rPr>
          <w:bCs w:val="0"/>
          <w:sz w:val="24"/>
          <w:szCs w:val="24"/>
          <w:lang w:eastAsia="ru-RU"/>
        </w:rPr>
        <w:t>предложений</w:t>
      </w:r>
      <w:r w:rsidR="00DA4ADE" w:rsidRPr="008A0DCD">
        <w:rPr>
          <w:bCs w:val="0"/>
          <w:sz w:val="24"/>
          <w:szCs w:val="24"/>
          <w:lang w:eastAsia="ru-RU"/>
        </w:rPr>
        <w:t xml:space="preserve"> несостоявшим</w:t>
      </w:r>
      <w:r w:rsidRPr="008A0DCD">
        <w:rPr>
          <w:bCs w:val="0"/>
          <w:sz w:val="24"/>
          <w:szCs w:val="24"/>
          <w:lang w:eastAsia="ru-RU"/>
        </w:rPr>
        <w:t xml:space="preserve">ся и назначить повторную процедуру </w:t>
      </w:r>
      <w:r w:rsidR="00DA4ADE" w:rsidRPr="008A0DCD">
        <w:rPr>
          <w:bCs w:val="0"/>
          <w:sz w:val="24"/>
          <w:szCs w:val="24"/>
          <w:lang w:eastAsia="ru-RU"/>
        </w:rPr>
        <w:t xml:space="preserve">запроса предложений </w:t>
      </w:r>
      <w:r w:rsidRPr="008A0DCD">
        <w:rPr>
          <w:bCs w:val="0"/>
          <w:sz w:val="24"/>
          <w:szCs w:val="24"/>
          <w:lang w:eastAsia="ru-RU"/>
        </w:rPr>
        <w:t>либо провести закупки иным способом, предусмотренным Положением о закупках Общества.</w:t>
      </w:r>
    </w:p>
    <w:p w:rsidR="00C73372" w:rsidRPr="008A0DCD" w:rsidRDefault="00C73372" w:rsidP="00E71A48">
      <w:pPr>
        <w:pStyle w:val="2"/>
        <w:tabs>
          <w:tab w:val="clear" w:pos="1700"/>
          <w:tab w:val="left" w:pos="709"/>
        </w:tabs>
        <w:spacing w:line="264" w:lineRule="auto"/>
        <w:rPr>
          <w:bCs w:val="0"/>
        </w:rPr>
      </w:pPr>
      <w:bookmarkStart w:id="789" w:name="_Ref465670219"/>
      <w:bookmarkStart w:id="790" w:name="_Toc498523794"/>
      <w:bookmarkStart w:id="791" w:name="_Ref303683929"/>
      <w:r w:rsidRPr="008A0DCD">
        <w:rPr>
          <w:bCs w:val="0"/>
        </w:rPr>
        <w:t>Антидемпинговые меры</w:t>
      </w:r>
      <w:bookmarkEnd w:id="789"/>
      <w:bookmarkEnd w:id="790"/>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proofErr w:type="gramStart"/>
      <w:r w:rsidRPr="008A0DCD">
        <w:rPr>
          <w:rFonts w:eastAsia="Times New Roman,Italic"/>
          <w:bCs w:val="0"/>
          <w:iCs/>
          <w:sz w:val="24"/>
          <w:szCs w:val="24"/>
        </w:rPr>
        <w:t xml:space="preserve">При предложении Участником </w:t>
      </w:r>
      <w:r w:rsidRPr="008A0DCD">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8A0DCD">
        <w:rPr>
          <w:rFonts w:eastAsia="Times New Roman,Italic"/>
          <w:bCs w:val="0"/>
          <w:iCs/>
          <w:sz w:val="24"/>
          <w:szCs w:val="24"/>
        </w:rPr>
        <w:t xml:space="preserve">установленной в пункте </w:t>
      </w:r>
      <w:r w:rsidR="001B34FA">
        <w:fldChar w:fldCharType="begin"/>
      </w:r>
      <w:r w:rsidR="001B34FA">
        <w:instrText xml:space="preserve"> REF _Ref468355619 \r \h  \* MERGEFORMAT </w:instrText>
      </w:r>
      <w:r w:rsidR="001B34FA">
        <w:fldChar w:fldCharType="separate"/>
      </w:r>
      <w:r w:rsidR="00401BC0" w:rsidRPr="00401BC0">
        <w:rPr>
          <w:rFonts w:eastAsia="Times New Roman,Italic"/>
          <w:bCs w:val="0"/>
          <w:iCs/>
          <w:sz w:val="24"/>
          <w:szCs w:val="24"/>
        </w:rPr>
        <w:t>3.3.7</w:t>
      </w:r>
      <w:r w:rsidR="001B34FA">
        <w:fldChar w:fldCharType="end"/>
      </w:r>
      <w:r w:rsidRPr="008A0DCD">
        <w:rPr>
          <w:rFonts w:eastAsia="Times New Roman,Italic"/>
          <w:bCs w:val="0"/>
          <w:iCs/>
          <w:sz w:val="24"/>
          <w:szCs w:val="24"/>
        </w:rPr>
        <w:t xml:space="preserve"> документации (далее – демпинговая цена Договора (цена лота)),</w:t>
      </w:r>
      <w:r w:rsidRPr="008A0DCD">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8A0DCD">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bookmarkStart w:id="792" w:name="_Ref465675151"/>
      <w:r w:rsidRPr="008A0DCD">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792"/>
    </w:p>
    <w:p w:rsidR="00C73372" w:rsidRPr="008A0DCD" w:rsidRDefault="00C73372" w:rsidP="00960C20">
      <w:pPr>
        <w:numPr>
          <w:ilvl w:val="0"/>
          <w:numId w:val="86"/>
        </w:numPr>
        <w:tabs>
          <w:tab w:val="left" w:pos="1620"/>
        </w:tabs>
        <w:suppressAutoHyphens w:val="0"/>
        <w:spacing w:after="120" w:line="240" w:lineRule="auto"/>
        <w:rPr>
          <w:rFonts w:eastAsia="Times New Roman,Italic"/>
          <w:bCs w:val="0"/>
          <w:iCs/>
          <w:sz w:val="24"/>
          <w:szCs w:val="24"/>
        </w:rPr>
      </w:pPr>
      <w:r w:rsidRPr="008A0DCD">
        <w:rPr>
          <w:rFonts w:eastAsia="Times New Roman,Italic"/>
          <w:bCs w:val="0"/>
          <w:iCs/>
          <w:sz w:val="24"/>
          <w:szCs w:val="24"/>
        </w:rPr>
        <w:t xml:space="preserve">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w:t>
      </w:r>
      <w:r w:rsidRPr="008A0DCD">
        <w:rPr>
          <w:rFonts w:eastAsia="Times New Roman,Italic"/>
          <w:bCs w:val="0"/>
          <w:iCs/>
          <w:sz w:val="24"/>
          <w:szCs w:val="24"/>
        </w:rPr>
        <w:lastRenderedPageBreak/>
        <w:t>подтверждающее возможность выполнения работ по предложенной в заявке цене Договора (лота) и сводный сметный расчет;</w:t>
      </w:r>
    </w:p>
    <w:p w:rsidR="00C73372" w:rsidRPr="008A0DCD" w:rsidRDefault="00C73372" w:rsidP="00960C20">
      <w:pPr>
        <w:numPr>
          <w:ilvl w:val="0"/>
          <w:numId w:val="86"/>
        </w:numPr>
        <w:tabs>
          <w:tab w:val="left" w:pos="1620"/>
        </w:tabs>
        <w:suppressAutoHyphens w:val="0"/>
        <w:spacing w:after="120" w:line="240" w:lineRule="auto"/>
        <w:rPr>
          <w:rFonts w:eastAsia="Times New Roman,Italic"/>
          <w:bCs w:val="0"/>
          <w:iCs/>
          <w:sz w:val="24"/>
          <w:szCs w:val="24"/>
        </w:rPr>
      </w:pPr>
      <w:r w:rsidRPr="008A0DCD">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C73372" w:rsidRPr="008A0DCD" w:rsidRDefault="00C73372" w:rsidP="00960C20">
      <w:pPr>
        <w:numPr>
          <w:ilvl w:val="0"/>
          <w:numId w:val="86"/>
        </w:numPr>
        <w:tabs>
          <w:tab w:val="left" w:pos="1620"/>
        </w:tabs>
        <w:suppressAutoHyphens w:val="0"/>
        <w:spacing w:after="120" w:line="240" w:lineRule="auto"/>
        <w:rPr>
          <w:rFonts w:eastAsia="Times New Roman,Italic"/>
          <w:bCs w:val="0"/>
          <w:iCs/>
          <w:sz w:val="24"/>
          <w:szCs w:val="24"/>
        </w:rPr>
      </w:pPr>
      <w:proofErr w:type="gramStart"/>
      <w:r w:rsidRPr="008A0DCD">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8A0DCD">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8A0DCD">
        <w:rPr>
          <w:rFonts w:eastAsia="Times New Roman,Italic"/>
          <w:bCs w:val="0"/>
          <w:iCs/>
          <w:sz w:val="24"/>
          <w:szCs w:val="24"/>
        </w:rPr>
        <w:t xml:space="preserve">подписью и печатью </w:t>
      </w:r>
      <w:r w:rsidRPr="008A0DCD">
        <w:rPr>
          <w:sz w:val="24"/>
          <w:szCs w:val="24"/>
        </w:rPr>
        <w:t>производителя</w:t>
      </w:r>
      <w:proofErr w:type="gramEnd"/>
      <w:r w:rsidRPr="008A0DCD">
        <w:rPr>
          <w:rFonts w:eastAsia="Times New Roman,Italic"/>
          <w:bCs w:val="0"/>
          <w:iCs/>
          <w:sz w:val="24"/>
          <w:szCs w:val="24"/>
        </w:rPr>
        <w:t>)</w:t>
      </w:r>
      <w:r w:rsidRPr="008A0DCD">
        <w:rPr>
          <w:sz w:val="24"/>
          <w:szCs w:val="24"/>
        </w:rPr>
        <w:t xml:space="preserve">; иные документы и расчеты, подтверждающие возможность участника закупки осуществить поставку продукции по </w:t>
      </w:r>
      <w:r w:rsidRPr="008A0DCD">
        <w:rPr>
          <w:rFonts w:eastAsia="Times New Roman,Italic"/>
          <w:bCs w:val="0"/>
          <w:iCs/>
          <w:sz w:val="24"/>
          <w:szCs w:val="24"/>
        </w:rPr>
        <w:t>предлагаемой цене Договора (лота) и обоснование этой цены.</w:t>
      </w:r>
    </w:p>
    <w:p w:rsidR="00C73372" w:rsidRPr="005755AB"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bCs w:val="0"/>
          <w:sz w:val="24"/>
          <w:szCs w:val="24"/>
        </w:rPr>
        <w:t xml:space="preserve">Непредставление </w:t>
      </w:r>
      <w:r w:rsidRPr="005755AB">
        <w:rPr>
          <w:bCs w:val="0"/>
          <w:sz w:val="24"/>
          <w:szCs w:val="24"/>
        </w:rPr>
        <w:t>Участником</w:t>
      </w:r>
      <w:proofErr w:type="gramStart"/>
      <w:r w:rsidRPr="005755AB">
        <w:rPr>
          <w:bCs w:val="0"/>
          <w:sz w:val="24"/>
          <w:szCs w:val="24"/>
        </w:rPr>
        <w:t xml:space="preserve"> </w:t>
      </w:r>
      <w:r w:rsidR="005755AB" w:rsidRPr="005755AB">
        <w:rPr>
          <w:sz w:val="24"/>
          <w:szCs w:val="24"/>
        </w:rPr>
        <w:t>,</w:t>
      </w:r>
      <w:proofErr w:type="gramEnd"/>
      <w:r w:rsidR="005755AB" w:rsidRPr="005755AB">
        <w:rPr>
          <w:sz w:val="24"/>
          <w:szCs w:val="24"/>
        </w:rPr>
        <w:t xml:space="preserve"> предложившим демпинговую цену,</w:t>
      </w:r>
      <w:r w:rsidR="005755AB" w:rsidRPr="005755AB">
        <w:rPr>
          <w:bCs w:val="0"/>
          <w:sz w:val="24"/>
          <w:szCs w:val="24"/>
        </w:rPr>
        <w:t xml:space="preserve"> </w:t>
      </w:r>
      <w:proofErr w:type="spellStart"/>
      <w:r w:rsidRPr="005755AB">
        <w:rPr>
          <w:bCs w:val="0"/>
          <w:sz w:val="24"/>
          <w:szCs w:val="24"/>
        </w:rPr>
        <w:t>окументов</w:t>
      </w:r>
      <w:proofErr w:type="spellEnd"/>
      <w:r w:rsidRPr="005755AB">
        <w:rPr>
          <w:bCs w:val="0"/>
          <w:sz w:val="24"/>
          <w:szCs w:val="24"/>
        </w:rPr>
        <w:t xml:space="preserve">, изложенных в п. </w:t>
      </w:r>
      <w:r w:rsidR="001B34FA">
        <w:fldChar w:fldCharType="begin"/>
      </w:r>
      <w:r w:rsidR="001B34FA">
        <w:instrText xml:space="preserve"> REF _Ref465675151 \r \h  \* MERGEFORMAT </w:instrText>
      </w:r>
      <w:r w:rsidR="001B34FA">
        <w:fldChar w:fldCharType="separate"/>
      </w:r>
      <w:r w:rsidR="00401BC0" w:rsidRPr="00401BC0">
        <w:rPr>
          <w:bCs w:val="0"/>
          <w:sz w:val="24"/>
          <w:szCs w:val="24"/>
        </w:rPr>
        <w:t>3.11.2</w:t>
      </w:r>
      <w:r w:rsidR="001B34FA">
        <w:fldChar w:fldCharType="end"/>
      </w:r>
      <w:r w:rsidRPr="005755AB">
        <w:rPr>
          <w:bCs w:val="0"/>
          <w:sz w:val="24"/>
          <w:szCs w:val="24"/>
        </w:rPr>
        <w:t>, будет являться причиной отклонения Участника.</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5755AB">
        <w:rPr>
          <w:rFonts w:eastAsia="Times New Roman,Italic"/>
          <w:bCs w:val="0"/>
          <w:iCs/>
          <w:sz w:val="24"/>
          <w:szCs w:val="24"/>
        </w:rPr>
        <w:t xml:space="preserve">В </w:t>
      </w:r>
      <w:proofErr w:type="gramStart"/>
      <w:r w:rsidRPr="005755AB">
        <w:rPr>
          <w:rFonts w:eastAsia="Times New Roman,Italic"/>
          <w:bCs w:val="0"/>
          <w:iCs/>
          <w:sz w:val="24"/>
          <w:szCs w:val="24"/>
        </w:rPr>
        <w:t>случае</w:t>
      </w:r>
      <w:proofErr w:type="gramEnd"/>
      <w:r w:rsidRPr="005755AB">
        <w:rPr>
          <w:rFonts w:eastAsia="Times New Roman,Italic"/>
          <w:bCs w:val="0"/>
          <w:iCs/>
          <w:sz w:val="24"/>
          <w:szCs w:val="24"/>
        </w:rPr>
        <w:t xml:space="preserve"> невыполнения Участником требования о представлении документов или признания </w:t>
      </w:r>
      <w:r w:rsidR="005755AB" w:rsidRPr="005755AB">
        <w:rPr>
          <w:rFonts w:eastAsia="Times New Roman,Italic"/>
          <w:bCs w:val="0"/>
          <w:iCs/>
          <w:sz w:val="24"/>
          <w:szCs w:val="24"/>
        </w:rPr>
        <w:t xml:space="preserve">Закупочной комиссией предложенной Участником </w:t>
      </w:r>
      <w:r w:rsidRPr="005755AB">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5755AB">
        <w:rPr>
          <w:sz w:val="24"/>
          <w:szCs w:val="24"/>
        </w:rPr>
        <w:t>проверять соответствие предоставленных Участником заявлений, документов и информации действительности</w:t>
      </w:r>
      <w:r w:rsidRPr="005755AB">
        <w:rPr>
          <w:rFonts w:eastAsia="Times New Roman,Italic"/>
          <w:bCs w:val="0"/>
          <w:iCs/>
          <w:sz w:val="24"/>
          <w:szCs w:val="24"/>
        </w:rPr>
        <w:t xml:space="preserve"> в соответствии с подпунктом </w:t>
      </w:r>
      <w:r w:rsidR="001B34FA">
        <w:fldChar w:fldCharType="begin"/>
      </w:r>
      <w:r w:rsidR="001B34FA">
        <w:instrText xml:space="preserve"> REF _Ref468354863 \r \h  \* MERGEFORMAT </w:instrText>
      </w:r>
      <w:r w:rsidR="001B34FA">
        <w:fldChar w:fldCharType="separate"/>
      </w:r>
      <w:r w:rsidR="00401BC0" w:rsidRPr="00401BC0">
        <w:rPr>
          <w:rFonts w:eastAsia="Times New Roman,Italic"/>
          <w:bCs w:val="0"/>
          <w:iCs/>
          <w:sz w:val="24"/>
          <w:szCs w:val="24"/>
        </w:rPr>
        <w:t>3.6.2.5</w:t>
      </w:r>
      <w:r w:rsidR="001B34FA">
        <w:fldChar w:fldCharType="end"/>
      </w:r>
      <w:r w:rsidRPr="005755AB">
        <w:rPr>
          <w:rFonts w:eastAsia="Times New Roman,Italic"/>
          <w:bCs w:val="0"/>
          <w:iCs/>
          <w:sz w:val="24"/>
          <w:szCs w:val="24"/>
        </w:rPr>
        <w:t xml:space="preserve"> документации</w:t>
      </w:r>
      <w:r w:rsidRPr="008A0DCD">
        <w:rPr>
          <w:rFonts w:eastAsia="Times New Roman,Italic"/>
          <w:bCs w:val="0"/>
          <w:iCs/>
          <w:sz w:val="24"/>
          <w:szCs w:val="24"/>
        </w:rPr>
        <w:t>.</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sz w:val="24"/>
          <w:szCs w:val="24"/>
        </w:rPr>
        <w:t xml:space="preserve">Участник, предложивший </w:t>
      </w:r>
      <w:r w:rsidRPr="008A0DCD">
        <w:rPr>
          <w:rFonts w:eastAsia="Times New Roman,Italic"/>
          <w:bCs w:val="0"/>
          <w:iCs/>
          <w:sz w:val="24"/>
          <w:szCs w:val="24"/>
        </w:rPr>
        <w:t>демпинговую цену Договора (цену лота)</w:t>
      </w:r>
      <w:r w:rsidRPr="008A0DCD">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8A0DCD">
        <w:rPr>
          <w:sz w:val="24"/>
          <w:szCs w:val="24"/>
        </w:rPr>
        <w:t>пп</w:t>
      </w:r>
      <w:proofErr w:type="spellEnd"/>
      <w:r w:rsidRPr="008A0DCD">
        <w:rPr>
          <w:sz w:val="24"/>
          <w:szCs w:val="24"/>
        </w:rPr>
        <w:t xml:space="preserve">. </w:t>
      </w:r>
      <w:r w:rsidR="001B34FA">
        <w:fldChar w:fldCharType="begin"/>
      </w:r>
      <w:r w:rsidR="001B34FA">
        <w:instrText xml:space="preserve"> REF _Ref465437572 \r \h  \* MERGEFORMAT </w:instrText>
      </w:r>
      <w:r w:rsidR="001B34FA">
        <w:fldChar w:fldCharType="separate"/>
      </w:r>
      <w:r w:rsidR="00401BC0" w:rsidRPr="00401BC0">
        <w:rPr>
          <w:sz w:val="24"/>
          <w:szCs w:val="24"/>
        </w:rPr>
        <w:t>3.13.2</w:t>
      </w:r>
      <w:r w:rsidR="001B34FA">
        <w:fldChar w:fldCharType="end"/>
      </w:r>
      <w:r w:rsidRPr="008A0DCD">
        <w:rPr>
          <w:sz w:val="24"/>
          <w:szCs w:val="24"/>
        </w:rPr>
        <w:t>-</w:t>
      </w:r>
      <w:r w:rsidR="001B34FA">
        <w:fldChar w:fldCharType="begin"/>
      </w:r>
      <w:r w:rsidR="001B34FA">
        <w:instrText xml:space="preserve"> REF _Ref465440181 \r \h  \* MERGEFORMAT </w:instrText>
      </w:r>
      <w:r w:rsidR="001B34FA">
        <w:fldChar w:fldCharType="separate"/>
      </w:r>
      <w:r w:rsidR="00401BC0" w:rsidRPr="00401BC0">
        <w:rPr>
          <w:sz w:val="24"/>
          <w:szCs w:val="24"/>
        </w:rPr>
        <w:t>3.13.4</w:t>
      </w:r>
      <w:r w:rsidR="001B34FA">
        <w:fldChar w:fldCharType="end"/>
      </w:r>
      <w:r w:rsidRPr="008A0DCD">
        <w:rPr>
          <w:sz w:val="24"/>
          <w:szCs w:val="24"/>
        </w:rPr>
        <w:t>.</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proofErr w:type="gramStart"/>
      <w:r w:rsidRPr="008A0DCD">
        <w:rPr>
          <w:sz w:val="24"/>
          <w:szCs w:val="24"/>
        </w:rPr>
        <w:t xml:space="preserve">В случае, если по итогам анализа документов, представленных Участником, предложившим </w:t>
      </w:r>
      <w:r w:rsidRPr="008A0DCD">
        <w:rPr>
          <w:rFonts w:eastAsia="Times New Roman,Italic"/>
          <w:bCs w:val="0"/>
          <w:iCs/>
          <w:sz w:val="24"/>
          <w:szCs w:val="24"/>
        </w:rPr>
        <w:t>демпинговую цену Договора (цену лота)</w:t>
      </w:r>
      <w:r w:rsidRPr="008A0DCD">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8A0DCD">
        <w:rPr>
          <w:rFonts w:eastAsia="Times New Roman,Italic"/>
          <w:bCs w:val="0"/>
          <w:iCs/>
          <w:sz w:val="24"/>
          <w:szCs w:val="24"/>
        </w:rPr>
        <w:t>демпинговой)</w:t>
      </w:r>
      <w:r w:rsidRPr="008A0DCD">
        <w:rPr>
          <w:sz w:val="24"/>
          <w:szCs w:val="24"/>
        </w:rPr>
        <w:t xml:space="preserve">, </w:t>
      </w:r>
      <w:r w:rsidR="001C2ACA" w:rsidRPr="008A0DCD">
        <w:rPr>
          <w:sz w:val="24"/>
          <w:szCs w:val="24"/>
        </w:rPr>
        <w:t>закупочная</w:t>
      </w:r>
      <w:r w:rsidRPr="008A0DCD">
        <w:rPr>
          <w:sz w:val="24"/>
          <w:szCs w:val="24"/>
        </w:rPr>
        <w:t xml:space="preserve"> комиссия вправе принять следующие решения:</w:t>
      </w:r>
      <w:proofErr w:type="gramEnd"/>
    </w:p>
    <w:p w:rsidR="00C73372" w:rsidRPr="008A0DCD" w:rsidRDefault="00C73372" w:rsidP="00960C20">
      <w:pPr>
        <w:numPr>
          <w:ilvl w:val="0"/>
          <w:numId w:val="87"/>
        </w:numPr>
        <w:tabs>
          <w:tab w:val="left" w:pos="1620"/>
        </w:tabs>
        <w:suppressAutoHyphens w:val="0"/>
        <w:spacing w:after="120" w:line="240" w:lineRule="auto"/>
        <w:rPr>
          <w:bCs w:val="0"/>
          <w:sz w:val="24"/>
          <w:szCs w:val="24"/>
        </w:rPr>
      </w:pPr>
      <w:r w:rsidRPr="008A0DCD">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C73372" w:rsidRPr="008A0DCD" w:rsidRDefault="00C73372" w:rsidP="00960C20">
      <w:pPr>
        <w:numPr>
          <w:ilvl w:val="0"/>
          <w:numId w:val="87"/>
        </w:numPr>
        <w:tabs>
          <w:tab w:val="left" w:pos="1620"/>
        </w:tabs>
        <w:suppressAutoHyphens w:val="0"/>
        <w:spacing w:after="120" w:line="240" w:lineRule="auto"/>
        <w:rPr>
          <w:bCs w:val="0"/>
          <w:sz w:val="24"/>
          <w:szCs w:val="24"/>
        </w:rPr>
      </w:pPr>
      <w:r w:rsidRPr="008A0DCD">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8A0DCD">
        <w:rPr>
          <w:sz w:val="24"/>
          <w:szCs w:val="24"/>
        </w:rPr>
        <w:t>пп</w:t>
      </w:r>
      <w:proofErr w:type="spellEnd"/>
      <w:r w:rsidRPr="008A0DCD">
        <w:rPr>
          <w:sz w:val="24"/>
          <w:szCs w:val="24"/>
        </w:rPr>
        <w:t xml:space="preserve">. </w:t>
      </w:r>
      <w:r w:rsidR="001B34FA">
        <w:fldChar w:fldCharType="begin"/>
      </w:r>
      <w:r w:rsidR="001B34FA">
        <w:instrText xml:space="preserve"> REF _Ref465437572 \r \h  \* MERGEFORMAT </w:instrText>
      </w:r>
      <w:r w:rsidR="001B34FA">
        <w:fldChar w:fldCharType="separate"/>
      </w:r>
      <w:r w:rsidR="00401BC0" w:rsidRPr="00401BC0">
        <w:rPr>
          <w:sz w:val="24"/>
          <w:szCs w:val="24"/>
        </w:rPr>
        <w:t>3.13.2</w:t>
      </w:r>
      <w:r w:rsidR="001B34FA">
        <w:fldChar w:fldCharType="end"/>
      </w:r>
      <w:r w:rsidRPr="008A0DCD">
        <w:rPr>
          <w:sz w:val="24"/>
          <w:szCs w:val="24"/>
        </w:rPr>
        <w:t>-</w:t>
      </w:r>
      <w:r w:rsidR="001B34FA">
        <w:fldChar w:fldCharType="begin"/>
      </w:r>
      <w:r w:rsidR="001B34FA">
        <w:instrText xml:space="preserve"> REF _Ref465440181 \r \h  \* MERGEFORMAT </w:instrText>
      </w:r>
      <w:r w:rsidR="001B34FA">
        <w:fldChar w:fldCharType="separate"/>
      </w:r>
      <w:r w:rsidR="00401BC0" w:rsidRPr="00401BC0">
        <w:rPr>
          <w:sz w:val="24"/>
          <w:szCs w:val="24"/>
        </w:rPr>
        <w:t>3.13.4</w:t>
      </w:r>
      <w:r w:rsidR="001B34FA">
        <w:fldChar w:fldCharType="end"/>
      </w:r>
      <w:r w:rsidR="005755AB">
        <w:t>,</w:t>
      </w:r>
      <w:r w:rsidRPr="008A0DCD">
        <w:rPr>
          <w:sz w:val="24"/>
          <w:szCs w:val="24"/>
        </w:rPr>
        <w:t xml:space="preserve"> не применяются.</w:t>
      </w:r>
    </w:p>
    <w:p w:rsidR="00717F60" w:rsidRPr="00E71A48" w:rsidRDefault="00717F60" w:rsidP="00E71A48">
      <w:pPr>
        <w:pStyle w:val="2"/>
        <w:tabs>
          <w:tab w:val="clear" w:pos="1700"/>
          <w:tab w:val="left" w:pos="709"/>
        </w:tabs>
        <w:spacing w:line="264" w:lineRule="auto"/>
      </w:pPr>
      <w:bookmarkStart w:id="793" w:name="_Ref468355339"/>
      <w:bookmarkStart w:id="794" w:name="_Toc498523795"/>
      <w:r w:rsidRPr="008A0DCD">
        <w:t>Проведение пред</w:t>
      </w:r>
      <w:r w:rsidR="006353B1" w:rsidRPr="008A0DCD">
        <w:t>д</w:t>
      </w:r>
      <w:r w:rsidR="00123C70" w:rsidRPr="008A0DCD">
        <w:t>оговор</w:t>
      </w:r>
      <w:r w:rsidRPr="008A0DCD">
        <w:t>ных переговоров (по необходимости</w:t>
      </w:r>
      <w:r w:rsidRPr="00E71A48">
        <w:t xml:space="preserve">) и подписание </w:t>
      </w:r>
      <w:r w:rsidR="00123C70" w:rsidRPr="00E71A48">
        <w:t>Договор</w:t>
      </w:r>
      <w:r w:rsidRPr="00E71A48">
        <w:t>а</w:t>
      </w:r>
      <w:bookmarkEnd w:id="785"/>
      <w:bookmarkEnd w:id="791"/>
      <w:bookmarkEnd w:id="793"/>
      <w:bookmarkEnd w:id="794"/>
    </w:p>
    <w:p w:rsidR="00401BC0" w:rsidRPr="00401BC0" w:rsidRDefault="00401BC0" w:rsidP="00401BC0">
      <w:pPr>
        <w:pStyle w:val="affffff0"/>
        <w:widowControl w:val="0"/>
        <w:numPr>
          <w:ilvl w:val="0"/>
          <w:numId w:val="88"/>
        </w:numPr>
        <w:tabs>
          <w:tab w:val="left" w:pos="1418"/>
        </w:tabs>
        <w:overflowPunct w:val="0"/>
        <w:autoSpaceDE w:val="0"/>
        <w:spacing w:line="264" w:lineRule="auto"/>
        <w:ind w:left="0" w:firstLine="760"/>
        <w:rPr>
          <w:sz w:val="24"/>
          <w:szCs w:val="24"/>
        </w:rPr>
      </w:pPr>
      <w:r w:rsidRPr="00EA2663">
        <w:rPr>
          <w:sz w:val="24"/>
          <w:szCs w:val="24"/>
        </w:rPr>
        <w:t xml:space="preserve">По всем вопросам, не </w:t>
      </w:r>
      <w:r w:rsidRPr="00401BC0">
        <w:rPr>
          <w:sz w:val="24"/>
          <w:szCs w:val="24"/>
        </w:rPr>
        <w:t xml:space="preserve">нашедшим отражение в Извещении о проведении запроса предложений, настоящей Документации и Заявке Победителя, стороны имеют право вступить в преддоговорные переговоры, направленные на уточнение любых условий технико-коммерческой части Заявки Победителя, в соответствии с порядком, однако при этом не допускается создание Победителю преимущественных условий участия в запросе предложений.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w:t>
      </w:r>
      <w:r w:rsidRPr="00401BC0">
        <w:rPr>
          <w:sz w:val="24"/>
          <w:szCs w:val="24"/>
        </w:rPr>
        <w:lastRenderedPageBreak/>
        <w:t>указанием формы, даты и прочих условий проведения) направляется Победителю запроса предложений в течение 3 дней после подведения итогов по запросу предложений,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r w:rsidR="00717F60" w:rsidRPr="00401BC0">
        <w:rPr>
          <w:sz w:val="24"/>
          <w:szCs w:val="24"/>
        </w:rPr>
        <w:t>.</w:t>
      </w:r>
    </w:p>
    <w:p w:rsidR="00401BC0" w:rsidRPr="00401BC0" w:rsidRDefault="00401BC0" w:rsidP="00401BC0">
      <w:pPr>
        <w:pStyle w:val="affffff0"/>
        <w:widowControl w:val="0"/>
        <w:numPr>
          <w:ilvl w:val="0"/>
          <w:numId w:val="88"/>
        </w:numPr>
        <w:tabs>
          <w:tab w:val="left" w:pos="1418"/>
        </w:tabs>
        <w:overflowPunct w:val="0"/>
        <w:autoSpaceDE w:val="0"/>
        <w:spacing w:line="264" w:lineRule="auto"/>
        <w:ind w:left="0" w:firstLine="760"/>
        <w:rPr>
          <w:sz w:val="24"/>
          <w:szCs w:val="24"/>
        </w:rPr>
      </w:pPr>
      <w:r w:rsidRPr="00401BC0">
        <w:rPr>
          <w:color w:val="000000"/>
          <w:sz w:val="24"/>
          <w:szCs w:val="24"/>
          <w:lang w:val="x-none" w:eastAsia="x-none"/>
        </w:rPr>
        <w:t xml:space="preserve">В частности, в процессе преддоговорных переговоров </w:t>
      </w:r>
      <w:r w:rsidRPr="00401BC0">
        <w:rPr>
          <w:color w:val="000000"/>
          <w:sz w:val="24"/>
          <w:szCs w:val="24"/>
          <w:lang w:eastAsia="x-none"/>
        </w:rPr>
        <w:t xml:space="preserve">(Протоколе) </w:t>
      </w:r>
      <w:r w:rsidRPr="00401BC0">
        <w:rPr>
          <w:color w:val="000000"/>
          <w:sz w:val="24"/>
          <w:szCs w:val="24"/>
          <w:lang w:val="x-none" w:eastAsia="x-none"/>
        </w:rPr>
        <w:t>по взаимному согласию сторон:</w:t>
      </w:r>
    </w:p>
    <w:p w:rsidR="00401BC0" w:rsidRPr="00401BC0" w:rsidRDefault="00401BC0" w:rsidP="00401BC0">
      <w:pPr>
        <w:widowControl w:val="0"/>
        <w:numPr>
          <w:ilvl w:val="0"/>
          <w:numId w:val="92"/>
        </w:numPr>
        <w:tabs>
          <w:tab w:val="left" w:pos="900"/>
          <w:tab w:val="left" w:pos="1620"/>
        </w:tabs>
        <w:suppressAutoHyphens w:val="0"/>
        <w:spacing w:after="120" w:line="240" w:lineRule="auto"/>
        <w:ind w:left="1620" w:hanging="540"/>
        <w:rPr>
          <w:color w:val="000000"/>
          <w:sz w:val="24"/>
          <w:szCs w:val="24"/>
          <w:lang w:eastAsia="ru-RU"/>
        </w:rPr>
      </w:pPr>
      <w:proofErr w:type="gramStart"/>
      <w:r w:rsidRPr="00401BC0">
        <w:rPr>
          <w:color w:val="000000"/>
          <w:sz w:val="24"/>
          <w:szCs w:val="24"/>
          <w:lang w:eastAsia="ru-RU"/>
        </w:rPr>
        <w:t xml:space="preserve">в текст проекта Договора могут быть внесены уточнения, не влияющие на цену Заявки </w:t>
      </w:r>
      <w:r w:rsidRPr="00401BC0">
        <w:rPr>
          <w:bCs w:val="0"/>
          <w:sz w:val="24"/>
          <w:szCs w:val="24"/>
        </w:rPr>
        <w:t xml:space="preserve">Победителя </w:t>
      </w:r>
      <w:r w:rsidRPr="00401BC0">
        <w:rPr>
          <w:color w:val="000000"/>
          <w:sz w:val="24"/>
          <w:szCs w:val="24"/>
          <w:lang w:eastAsia="ru-RU"/>
        </w:rPr>
        <w:t>(например: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roofErr w:type="gramEnd"/>
      <w:r w:rsidRPr="00401BC0">
        <w:rPr>
          <w:color w:val="000000"/>
          <w:sz w:val="24"/>
          <w:szCs w:val="24"/>
          <w:lang w:eastAsia="ru-RU"/>
        </w:rPr>
        <w:t xml:space="preserve">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w:t>
      </w:r>
      <w:r w:rsidRPr="00401BC0">
        <w:rPr>
          <w:bCs w:val="0"/>
          <w:sz w:val="24"/>
          <w:szCs w:val="24"/>
        </w:rPr>
        <w:t>Победителя</w:t>
      </w:r>
      <w:r w:rsidRPr="00401BC0">
        <w:rPr>
          <w:color w:val="000000"/>
          <w:sz w:val="24"/>
          <w:szCs w:val="24"/>
          <w:lang w:eastAsia="ru-RU"/>
        </w:rPr>
        <w:t xml:space="preserve">, не нашедших отражение в Извещении о проведении запроса предложений, настоящей Документации по запросу предложений и Заявке </w:t>
      </w:r>
      <w:r w:rsidRPr="00401BC0">
        <w:rPr>
          <w:bCs w:val="0"/>
          <w:sz w:val="24"/>
          <w:szCs w:val="24"/>
        </w:rPr>
        <w:t>Победителя</w:t>
      </w:r>
      <w:r w:rsidRPr="00401BC0">
        <w:rPr>
          <w:color w:val="000000"/>
          <w:sz w:val="24"/>
          <w:szCs w:val="24"/>
          <w:lang w:eastAsia="ru-RU"/>
        </w:rPr>
        <w:t>, при условии, что это не изменяет существенные условия договора);</w:t>
      </w:r>
    </w:p>
    <w:p w:rsidR="00401BC0" w:rsidRPr="00401BC0" w:rsidRDefault="00401BC0" w:rsidP="00401BC0">
      <w:pPr>
        <w:widowControl w:val="0"/>
        <w:numPr>
          <w:ilvl w:val="0"/>
          <w:numId w:val="92"/>
        </w:numPr>
        <w:tabs>
          <w:tab w:val="left" w:pos="900"/>
          <w:tab w:val="left" w:pos="1620"/>
        </w:tabs>
        <w:suppressAutoHyphens w:val="0"/>
        <w:spacing w:after="120" w:line="240" w:lineRule="auto"/>
        <w:ind w:left="1620" w:hanging="540"/>
        <w:rPr>
          <w:color w:val="000000"/>
          <w:sz w:val="24"/>
          <w:szCs w:val="24"/>
          <w:lang w:eastAsia="ru-RU"/>
        </w:rPr>
      </w:pPr>
      <w:r w:rsidRPr="00401BC0">
        <w:rPr>
          <w:color w:val="000000"/>
          <w:sz w:val="24"/>
          <w:szCs w:val="24"/>
          <w:lang w:eastAsia="ru-RU"/>
        </w:rPr>
        <w:t xml:space="preserve">на основе Технических требований Документации по запросу предложений и Заявки </w:t>
      </w:r>
      <w:r w:rsidRPr="00401BC0">
        <w:rPr>
          <w:bCs w:val="0"/>
          <w:sz w:val="24"/>
          <w:szCs w:val="24"/>
        </w:rPr>
        <w:t>Победителя</w:t>
      </w:r>
      <w:r w:rsidRPr="00401BC0">
        <w:rPr>
          <w:color w:val="000000"/>
          <w:sz w:val="24"/>
          <w:szCs w:val="24"/>
          <w:lang w:eastAsia="ru-RU"/>
        </w:rPr>
        <w:t xml:space="preserve"> согласовываются тексты Приложений к Договору.</w:t>
      </w:r>
    </w:p>
    <w:p w:rsidR="00401BC0" w:rsidRPr="00401BC0" w:rsidRDefault="00401BC0" w:rsidP="00401BC0">
      <w:pPr>
        <w:widowControl w:val="0"/>
        <w:suppressAutoHyphens w:val="0"/>
        <w:spacing w:line="240" w:lineRule="auto"/>
        <w:ind w:firstLine="403"/>
        <w:rPr>
          <w:bCs w:val="0"/>
          <w:sz w:val="24"/>
          <w:szCs w:val="24"/>
          <w:lang w:eastAsia="ru-RU"/>
        </w:rPr>
      </w:pPr>
      <w:r w:rsidRPr="00401BC0">
        <w:rPr>
          <w:bCs w:val="0"/>
          <w:sz w:val="24"/>
          <w:szCs w:val="24"/>
          <w:lang w:eastAsia="ru-RU"/>
        </w:rPr>
        <w:t xml:space="preserve">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w:t>
      </w:r>
      <w:r w:rsidRPr="00401BC0">
        <w:rPr>
          <w:bCs w:val="0"/>
          <w:sz w:val="24"/>
          <w:szCs w:val="24"/>
        </w:rPr>
        <w:t>Победителя</w:t>
      </w:r>
      <w:r w:rsidRPr="00401BC0">
        <w:rPr>
          <w:bCs w:val="0"/>
          <w:sz w:val="24"/>
          <w:szCs w:val="24"/>
          <w:lang w:eastAsia="ru-RU"/>
        </w:rPr>
        <w:t>.</w:t>
      </w:r>
    </w:p>
    <w:p w:rsidR="00717F60" w:rsidRPr="00405080" w:rsidRDefault="00AD3EBC" w:rsidP="00960C20">
      <w:pPr>
        <w:pStyle w:val="affffff0"/>
        <w:numPr>
          <w:ilvl w:val="0"/>
          <w:numId w:val="88"/>
        </w:numPr>
        <w:tabs>
          <w:tab w:val="left" w:pos="1418"/>
        </w:tabs>
        <w:spacing w:line="264" w:lineRule="auto"/>
        <w:ind w:left="0" w:firstLine="760"/>
        <w:rPr>
          <w:rStyle w:val="adskobk"/>
          <w:sz w:val="24"/>
          <w:szCs w:val="24"/>
        </w:rPr>
      </w:pPr>
      <w:bookmarkStart w:id="795" w:name="_Ref468355310"/>
      <w:r w:rsidRPr="00401BC0">
        <w:rPr>
          <w:rStyle w:val="adskobk"/>
          <w:sz w:val="24"/>
          <w:szCs w:val="24"/>
        </w:rPr>
        <w:t xml:space="preserve">Ход переговоров и </w:t>
      </w:r>
      <w:r w:rsidRPr="00405080">
        <w:rPr>
          <w:rStyle w:val="adskobk"/>
          <w:sz w:val="24"/>
          <w:szCs w:val="24"/>
        </w:rPr>
        <w:t>достигнутые результаты фиксируются в Протоколе пред</w:t>
      </w:r>
      <w:r w:rsidR="006353B1" w:rsidRPr="00405080">
        <w:rPr>
          <w:rStyle w:val="adskobk"/>
          <w:sz w:val="24"/>
          <w:szCs w:val="24"/>
        </w:rPr>
        <w:t>д</w:t>
      </w:r>
      <w:r w:rsidR="00123C70" w:rsidRPr="00405080">
        <w:rPr>
          <w:rStyle w:val="adskobk"/>
          <w:sz w:val="24"/>
          <w:szCs w:val="24"/>
        </w:rPr>
        <w:t>оговор</w:t>
      </w:r>
      <w:r w:rsidRPr="00405080">
        <w:rPr>
          <w:rStyle w:val="adskobk"/>
          <w:sz w:val="24"/>
          <w:szCs w:val="24"/>
        </w:rPr>
        <w:t>ных переговоров</w:t>
      </w:r>
      <w:r w:rsidR="00E60F8E" w:rsidRPr="00405080">
        <w:rPr>
          <w:rStyle w:val="adskobk"/>
          <w:sz w:val="24"/>
          <w:szCs w:val="24"/>
        </w:rPr>
        <w:t>,</w:t>
      </w:r>
      <w:r w:rsidR="00E60F8E" w:rsidRPr="00405080">
        <w:rPr>
          <w:bCs/>
          <w:sz w:val="24"/>
          <w:szCs w:val="24"/>
        </w:rPr>
        <w:t xml:space="preserve"> который подписывается уполномоченными представителями Заказчика/Организатора</w:t>
      </w:r>
      <w:r w:rsidRPr="00405080">
        <w:rPr>
          <w:rStyle w:val="adskobk"/>
          <w:sz w:val="24"/>
          <w:szCs w:val="24"/>
        </w:rPr>
        <w:t>.</w:t>
      </w:r>
      <w:bookmarkEnd w:id="795"/>
    </w:p>
    <w:p w:rsidR="00717F60" w:rsidRPr="00E71A48" w:rsidRDefault="00123C70" w:rsidP="00960C20">
      <w:pPr>
        <w:pStyle w:val="affffff0"/>
        <w:numPr>
          <w:ilvl w:val="0"/>
          <w:numId w:val="88"/>
        </w:numPr>
        <w:tabs>
          <w:tab w:val="left" w:pos="1418"/>
        </w:tabs>
        <w:spacing w:line="264" w:lineRule="auto"/>
        <w:ind w:left="0" w:firstLine="760"/>
        <w:rPr>
          <w:bCs/>
          <w:color w:val="000000"/>
          <w:sz w:val="24"/>
          <w:szCs w:val="24"/>
        </w:rPr>
      </w:pPr>
      <w:bookmarkStart w:id="796" w:name="_Ref294695403"/>
      <w:bookmarkStart w:id="797" w:name="_Ref306320315"/>
      <w:proofErr w:type="gramStart"/>
      <w:r w:rsidRPr="00405080">
        <w:rPr>
          <w:bCs/>
          <w:sz w:val="24"/>
          <w:szCs w:val="24"/>
        </w:rPr>
        <w:t>Договор</w:t>
      </w:r>
      <w:r w:rsidR="00717F60" w:rsidRPr="00405080">
        <w:rPr>
          <w:bCs/>
          <w:sz w:val="24"/>
          <w:szCs w:val="24"/>
        </w:rPr>
        <w:t xml:space="preserve"> между Заказчиком и </w:t>
      </w:r>
      <w:r w:rsidR="009C744E" w:rsidRPr="00405080">
        <w:rPr>
          <w:bCs/>
          <w:sz w:val="24"/>
          <w:szCs w:val="24"/>
        </w:rPr>
        <w:t>Участник</w:t>
      </w:r>
      <w:r w:rsidR="0087407B" w:rsidRPr="00405080">
        <w:rPr>
          <w:bCs/>
          <w:sz w:val="24"/>
          <w:szCs w:val="24"/>
        </w:rPr>
        <w:t xml:space="preserve">ом, чья </w:t>
      </w:r>
      <w:r w:rsidR="004B5EB3" w:rsidRPr="00405080">
        <w:rPr>
          <w:bCs/>
          <w:sz w:val="24"/>
          <w:szCs w:val="24"/>
        </w:rPr>
        <w:t>Заявк</w:t>
      </w:r>
      <w:r w:rsidR="0087407B" w:rsidRPr="00405080">
        <w:rPr>
          <w:bCs/>
          <w:sz w:val="24"/>
          <w:szCs w:val="24"/>
        </w:rPr>
        <w:t xml:space="preserve">а признана лучшей, </w:t>
      </w:r>
      <w:r w:rsidR="00717F60" w:rsidRPr="00405080">
        <w:rPr>
          <w:bCs/>
          <w:sz w:val="24"/>
          <w:szCs w:val="24"/>
        </w:rPr>
        <w:t xml:space="preserve">подписывается </w:t>
      </w:r>
      <w:r w:rsidR="00B77021" w:rsidRPr="00405080">
        <w:rPr>
          <w:sz w:val="24"/>
          <w:szCs w:val="24"/>
        </w:rPr>
        <w:t>не ранее чем через 10 (десять) дней</w:t>
      </w:r>
      <w:r w:rsidR="00B77021" w:rsidRPr="00405080">
        <w:rPr>
          <w:bCs/>
          <w:sz w:val="24"/>
          <w:szCs w:val="24"/>
        </w:rPr>
        <w:t xml:space="preserve"> и не позднее чем через </w:t>
      </w:r>
      <w:r w:rsidR="00B77021" w:rsidRPr="00405080">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B77021" w:rsidRPr="00405080">
        <w:rPr>
          <w:color w:val="000000"/>
          <w:sz w:val="24"/>
          <w:szCs w:val="24"/>
        </w:rPr>
        <w:t>.</w:t>
      </w:r>
      <w:proofErr w:type="gramEnd"/>
      <w:r w:rsidR="00B77021" w:rsidRPr="00405080">
        <w:rPr>
          <w:color w:val="000000"/>
          <w:sz w:val="24"/>
          <w:szCs w:val="24"/>
        </w:rPr>
        <w:t xml:space="preserve"> </w:t>
      </w:r>
      <w:proofErr w:type="gramStart"/>
      <w:r w:rsidR="00B77021" w:rsidRPr="00405080">
        <w:rPr>
          <w:sz w:val="24"/>
          <w:szCs w:val="24"/>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proofErr w:type="gramEnd"/>
      <w:r w:rsidR="00B77021" w:rsidRPr="00405080">
        <w:rPr>
          <w:sz w:val="24"/>
          <w:szCs w:val="24"/>
        </w:rPr>
        <w:t xml:space="preserve"> </w:t>
      </w:r>
      <w:proofErr w:type="gramStart"/>
      <w:r w:rsidR="00717F60" w:rsidRPr="00405080">
        <w:rPr>
          <w:bCs/>
          <w:color w:val="000000"/>
          <w:sz w:val="24"/>
          <w:szCs w:val="24"/>
        </w:rPr>
        <w:t xml:space="preserve">Для </w:t>
      </w:r>
      <w:r w:rsidR="009C744E" w:rsidRPr="00405080">
        <w:rPr>
          <w:bCs/>
          <w:color w:val="000000"/>
          <w:sz w:val="24"/>
          <w:szCs w:val="24"/>
        </w:rPr>
        <w:t>Участник</w:t>
      </w:r>
      <w:r w:rsidR="0087407B" w:rsidRPr="00405080">
        <w:rPr>
          <w:bCs/>
          <w:color w:val="000000"/>
          <w:sz w:val="24"/>
          <w:szCs w:val="24"/>
        </w:rPr>
        <w:t xml:space="preserve">а, </w:t>
      </w:r>
      <w:r w:rsidR="0087407B" w:rsidRPr="00405080">
        <w:rPr>
          <w:sz w:val="24"/>
          <w:szCs w:val="24"/>
        </w:rPr>
        <w:t xml:space="preserve">чья </w:t>
      </w:r>
      <w:r w:rsidR="004B5EB3" w:rsidRPr="00405080">
        <w:rPr>
          <w:sz w:val="24"/>
          <w:szCs w:val="24"/>
        </w:rPr>
        <w:t>Заявк</w:t>
      </w:r>
      <w:r w:rsidR="0087407B" w:rsidRPr="00405080">
        <w:rPr>
          <w:sz w:val="24"/>
          <w:szCs w:val="24"/>
        </w:rPr>
        <w:t>а признана лучшей,</w:t>
      </w:r>
      <w:r w:rsidR="0087407B" w:rsidRPr="00405080">
        <w:rPr>
          <w:bCs/>
          <w:color w:val="000000"/>
          <w:sz w:val="24"/>
          <w:szCs w:val="24"/>
        </w:rPr>
        <w:t xml:space="preserve"> </w:t>
      </w:r>
      <w:r w:rsidR="00717F60" w:rsidRPr="00405080">
        <w:rPr>
          <w:bCs/>
          <w:color w:val="000000"/>
          <w:sz w:val="24"/>
          <w:szCs w:val="24"/>
        </w:rPr>
        <w:t xml:space="preserve">срок для подписания </w:t>
      </w:r>
      <w:r w:rsidRPr="00405080">
        <w:rPr>
          <w:bCs/>
          <w:color w:val="000000"/>
          <w:sz w:val="24"/>
          <w:szCs w:val="24"/>
        </w:rPr>
        <w:t>Договор</w:t>
      </w:r>
      <w:r w:rsidR="00717F60" w:rsidRPr="00405080">
        <w:rPr>
          <w:bCs/>
          <w:color w:val="000000"/>
          <w:sz w:val="24"/>
          <w:szCs w:val="24"/>
        </w:rPr>
        <w:t>а – не позднее 5 рабочих</w:t>
      </w:r>
      <w:r w:rsidR="00717F60" w:rsidRPr="00E71A48">
        <w:rPr>
          <w:bCs/>
          <w:color w:val="000000"/>
          <w:sz w:val="24"/>
          <w:szCs w:val="24"/>
        </w:rPr>
        <w:t xml:space="preserve"> дней с момента получения от Заказчика конечной редакции </w:t>
      </w:r>
      <w:r w:rsidRPr="00E71A48">
        <w:rPr>
          <w:bCs/>
          <w:color w:val="000000"/>
          <w:sz w:val="24"/>
          <w:szCs w:val="24"/>
        </w:rPr>
        <w:t>Договор</w:t>
      </w:r>
      <w:r w:rsidR="00717F60" w:rsidRPr="00E71A48">
        <w:rPr>
          <w:bCs/>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color w:val="000000"/>
          <w:sz w:val="24"/>
          <w:szCs w:val="24"/>
        </w:rPr>
        <w:t>Договор</w:t>
      </w:r>
      <w:r w:rsidR="00717F60" w:rsidRPr="00E71A48">
        <w:rPr>
          <w:bCs/>
          <w:color w:val="000000"/>
          <w:sz w:val="24"/>
          <w:szCs w:val="24"/>
        </w:rPr>
        <w:t xml:space="preserve">а, соответствующие требованиям </w:t>
      </w:r>
      <w:r w:rsidR="007D07A7" w:rsidRPr="00E71A48">
        <w:rPr>
          <w:bCs/>
          <w:color w:val="000000"/>
          <w:sz w:val="24"/>
          <w:szCs w:val="24"/>
        </w:rPr>
        <w:t>Д</w:t>
      </w:r>
      <w:r w:rsidR="00717F60" w:rsidRPr="00E71A48">
        <w:rPr>
          <w:bCs/>
          <w:color w:val="000000"/>
          <w:sz w:val="24"/>
          <w:szCs w:val="24"/>
        </w:rPr>
        <w:t>окументации</w:t>
      </w:r>
      <w:r w:rsidR="00DF639D" w:rsidRPr="00E71A48">
        <w:rPr>
          <w:bCs/>
          <w:color w:val="000000"/>
          <w:sz w:val="24"/>
          <w:szCs w:val="24"/>
        </w:rPr>
        <w:t>.</w:t>
      </w:r>
      <w:bookmarkEnd w:id="796"/>
      <w:bookmarkEnd w:id="797"/>
      <w:r w:rsidR="00717F60" w:rsidRPr="00E71A48">
        <w:rPr>
          <w:bCs/>
          <w:color w:val="000000"/>
          <w:sz w:val="24"/>
          <w:szCs w:val="24"/>
        </w:rPr>
        <w:t xml:space="preserve"> </w:t>
      </w:r>
      <w:proofErr w:type="gramEnd"/>
    </w:p>
    <w:p w:rsidR="00717F60" w:rsidRPr="00E71A48" w:rsidRDefault="009C744E" w:rsidP="00960C20">
      <w:pPr>
        <w:pStyle w:val="affffff0"/>
        <w:numPr>
          <w:ilvl w:val="0"/>
          <w:numId w:val="88"/>
        </w:numPr>
        <w:tabs>
          <w:tab w:val="left" w:pos="1418"/>
        </w:tabs>
        <w:spacing w:line="264" w:lineRule="auto"/>
        <w:ind w:left="0" w:firstLine="760"/>
        <w:rPr>
          <w:sz w:val="24"/>
          <w:szCs w:val="24"/>
        </w:rPr>
      </w:pPr>
      <w:bookmarkStart w:id="79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79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1B34FA">
        <w:fldChar w:fldCharType="begin"/>
      </w:r>
      <w:r w:rsidR="001B34FA">
        <w:instrText xml:space="preserve"> REF _Ref294695546 \r \h  \* MERGEFORMAT </w:instrText>
      </w:r>
      <w:r w:rsidR="001B34FA">
        <w:fldChar w:fldCharType="separate"/>
      </w:r>
      <w:r w:rsidR="00401BC0" w:rsidRPr="00401BC0">
        <w:rPr>
          <w:bCs w:val="0"/>
          <w:sz w:val="24"/>
          <w:szCs w:val="24"/>
        </w:rPr>
        <w:t xml:space="preserve"> 1.2.6 </w:t>
      </w:r>
      <w:r w:rsidR="001B34FA">
        <w:fldChar w:fldCharType="end"/>
      </w:r>
      <w:r w:rsidRPr="00E71A48">
        <w:rPr>
          <w:bCs w:val="0"/>
          <w:sz w:val="24"/>
          <w:szCs w:val="24"/>
        </w:rPr>
        <w:t>и/или в срок, определенный в п.</w:t>
      </w:r>
      <w:r w:rsidR="001716DB" w:rsidRPr="00E71A48">
        <w:rPr>
          <w:bCs w:val="0"/>
          <w:sz w:val="24"/>
          <w:szCs w:val="24"/>
        </w:rPr>
        <w:t xml:space="preserve"> </w:t>
      </w:r>
      <w:r w:rsidR="001B34FA">
        <w:fldChar w:fldCharType="begin"/>
      </w:r>
      <w:r w:rsidR="001B34FA">
        <w:instrText xml:space="preserve"> REF _Ref294695403 \n \h  \* MERGEFORMAT </w:instrText>
      </w:r>
      <w:r w:rsidR="001B34FA">
        <w:fldChar w:fldCharType="separate"/>
      </w:r>
      <w:r w:rsidR="00401BC0" w:rsidRPr="00401BC0">
        <w:rPr>
          <w:bCs w:val="0"/>
          <w:sz w:val="24"/>
          <w:szCs w:val="24"/>
        </w:rPr>
        <w:t>3.12.4</w:t>
      </w:r>
      <w:r w:rsidR="001B34FA">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у</w:t>
      </w:r>
      <w:r w:rsidR="00A659FB">
        <w:rPr>
          <w:bCs w:val="0"/>
          <w:sz w:val="24"/>
          <w:szCs w:val="24"/>
        </w:rPr>
        <w:t xml:space="preserve"> п.</w:t>
      </w:r>
      <w:r w:rsidR="00A36B98">
        <w:rPr>
          <w:bCs w:val="0"/>
          <w:sz w:val="24"/>
          <w:szCs w:val="24"/>
        </w:rPr>
        <w:fldChar w:fldCharType="begin"/>
      </w:r>
      <w:r w:rsidR="00A659FB">
        <w:rPr>
          <w:bCs w:val="0"/>
          <w:sz w:val="24"/>
          <w:szCs w:val="24"/>
        </w:rPr>
        <w:instrText xml:space="preserve"> REF _Ref468202416 \r \h </w:instrText>
      </w:r>
      <w:r w:rsidR="00A36B98">
        <w:rPr>
          <w:bCs w:val="0"/>
          <w:sz w:val="24"/>
          <w:szCs w:val="24"/>
        </w:rPr>
      </w:r>
      <w:r w:rsidR="00A36B98">
        <w:rPr>
          <w:bCs w:val="0"/>
          <w:sz w:val="24"/>
          <w:szCs w:val="24"/>
        </w:rPr>
        <w:fldChar w:fldCharType="separate"/>
      </w:r>
      <w:r w:rsidR="00401BC0">
        <w:rPr>
          <w:bCs w:val="0"/>
          <w:sz w:val="24"/>
          <w:szCs w:val="24"/>
        </w:rPr>
        <w:t>3.13</w:t>
      </w:r>
      <w:r w:rsidR="00A36B98">
        <w:rPr>
          <w:bCs w:val="0"/>
          <w:sz w:val="24"/>
          <w:szCs w:val="24"/>
        </w:rPr>
        <w:fldChar w:fldCharType="end"/>
      </w:r>
      <w:r w:rsidR="00A659FB">
        <w:rPr>
          <w:bCs w:val="0"/>
          <w:sz w:val="24"/>
          <w:szCs w:val="24"/>
        </w:rPr>
        <w:t xml:space="preserve"> </w:t>
      </w:r>
      <w:r w:rsidRPr="00E71A48">
        <w:rPr>
          <w:bCs w:val="0"/>
          <w:sz w:val="24"/>
          <w:szCs w:val="24"/>
        </w:rPr>
        <w:t xml:space="preserve">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8C13BB"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 xml:space="preserve">а путем проведения переговоров (за исключением случаев, когда такие переговоры проводятся по </w:t>
      </w:r>
      <w:r w:rsidRPr="008C13BB">
        <w:rPr>
          <w:bCs w:val="0"/>
          <w:sz w:val="24"/>
          <w:szCs w:val="24"/>
        </w:rPr>
        <w:t>инициативе Заказчика в соответствии с решением закупочной комиссии)</w:t>
      </w:r>
    </w:p>
    <w:p w:rsidR="00717F60" w:rsidRPr="008C13BB" w:rsidRDefault="00717F60" w:rsidP="00960C20">
      <w:pPr>
        <w:pStyle w:val="affffff0"/>
        <w:numPr>
          <w:ilvl w:val="0"/>
          <w:numId w:val="88"/>
        </w:numPr>
        <w:tabs>
          <w:tab w:val="left" w:pos="1418"/>
        </w:tabs>
        <w:spacing w:line="264" w:lineRule="auto"/>
        <w:ind w:left="0" w:firstLine="760"/>
        <w:rPr>
          <w:bCs/>
          <w:sz w:val="24"/>
          <w:szCs w:val="24"/>
        </w:rPr>
      </w:pPr>
      <w:bookmarkStart w:id="799" w:name="_Ref468355540"/>
      <w:r w:rsidRPr="008C13BB">
        <w:rPr>
          <w:bCs/>
          <w:sz w:val="24"/>
          <w:szCs w:val="24"/>
        </w:rPr>
        <w:lastRenderedPageBreak/>
        <w:t>При наступ</w:t>
      </w:r>
      <w:r w:rsidR="00CF6A0E" w:rsidRPr="008C13BB">
        <w:rPr>
          <w:bCs/>
          <w:sz w:val="24"/>
          <w:szCs w:val="24"/>
        </w:rPr>
        <w:t>лении случаев, определенных в п.</w:t>
      </w:r>
      <w:r w:rsidR="001716DB" w:rsidRPr="008C13BB">
        <w:rPr>
          <w:bCs/>
          <w:sz w:val="24"/>
          <w:szCs w:val="24"/>
        </w:rPr>
        <w:t xml:space="preserve"> </w:t>
      </w:r>
      <w:r w:rsidR="001B34FA">
        <w:fldChar w:fldCharType="begin"/>
      </w:r>
      <w:r w:rsidR="001B34FA">
        <w:instrText xml:space="preserve"> REF _Ref305979053 \r \h  \* MERGEFORMAT </w:instrText>
      </w:r>
      <w:r w:rsidR="001B34FA">
        <w:fldChar w:fldCharType="separate"/>
      </w:r>
      <w:r w:rsidR="00401BC0" w:rsidRPr="00401BC0">
        <w:rPr>
          <w:bCs/>
          <w:sz w:val="24"/>
          <w:szCs w:val="24"/>
        </w:rPr>
        <w:t>3.12.5</w:t>
      </w:r>
      <w:r w:rsidR="001B34FA">
        <w:fldChar w:fldCharType="end"/>
      </w:r>
      <w:r w:rsidRPr="008C13BB">
        <w:rPr>
          <w:bCs/>
          <w:sz w:val="24"/>
          <w:szCs w:val="24"/>
        </w:rPr>
        <w:t xml:space="preserve">, Организатор запроса предложений имеет право выбрать новую выигравшую </w:t>
      </w:r>
      <w:r w:rsidR="004B5EB3" w:rsidRPr="008C13BB">
        <w:rPr>
          <w:bCs/>
          <w:sz w:val="24"/>
          <w:szCs w:val="24"/>
        </w:rPr>
        <w:t>Заявк</w:t>
      </w:r>
      <w:r w:rsidRPr="008C13BB">
        <w:rPr>
          <w:bCs/>
          <w:sz w:val="24"/>
          <w:szCs w:val="24"/>
        </w:rPr>
        <w:t>у из числа остальных действующих</w:t>
      </w:r>
      <w:r w:rsidR="001B2D1B" w:rsidRPr="008C13BB">
        <w:rPr>
          <w:sz w:val="24"/>
          <w:szCs w:val="24"/>
        </w:rPr>
        <w:t xml:space="preserve">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8C13BB">
        <w:rPr>
          <w:bCs/>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8C13BB">
        <w:rPr>
          <w:bCs/>
          <w:sz w:val="24"/>
          <w:szCs w:val="24"/>
        </w:rPr>
        <w:t>Участник</w:t>
      </w:r>
      <w:r w:rsidRPr="008C13BB">
        <w:rPr>
          <w:bCs/>
          <w:sz w:val="24"/>
          <w:szCs w:val="24"/>
        </w:rPr>
        <w:t xml:space="preserve">а, </w:t>
      </w:r>
      <w:r w:rsidR="00D663E3" w:rsidRPr="008C13BB">
        <w:rPr>
          <w:bCs/>
          <w:sz w:val="24"/>
          <w:szCs w:val="24"/>
        </w:rPr>
        <w:t xml:space="preserve">чья </w:t>
      </w:r>
      <w:r w:rsidR="004B5EB3" w:rsidRPr="008C13BB">
        <w:rPr>
          <w:bCs/>
          <w:sz w:val="24"/>
          <w:szCs w:val="24"/>
        </w:rPr>
        <w:t>Заявк</w:t>
      </w:r>
      <w:r w:rsidR="00D663E3" w:rsidRPr="008C13BB">
        <w:rPr>
          <w:bCs/>
          <w:sz w:val="24"/>
          <w:szCs w:val="24"/>
        </w:rPr>
        <w:t xml:space="preserve">а утратила </w:t>
      </w:r>
      <w:r w:rsidRPr="008C13BB">
        <w:rPr>
          <w:bCs/>
          <w:sz w:val="24"/>
          <w:szCs w:val="24"/>
        </w:rPr>
        <w:t xml:space="preserve">статус </w:t>
      </w:r>
      <w:r w:rsidR="00D663E3" w:rsidRPr="008C13BB">
        <w:rPr>
          <w:bCs/>
          <w:sz w:val="24"/>
          <w:szCs w:val="24"/>
        </w:rPr>
        <w:t>лучшей</w:t>
      </w:r>
      <w:r w:rsidRPr="008C13BB">
        <w:rPr>
          <w:bCs/>
          <w:sz w:val="24"/>
          <w:szCs w:val="24"/>
        </w:rPr>
        <w:t>, может быть полностью или частично удержано по решению закупочной комиссии на основании полученного согласования Ц</w:t>
      </w:r>
      <w:r w:rsidR="009411D6" w:rsidRPr="008C13BB">
        <w:rPr>
          <w:bCs/>
          <w:sz w:val="24"/>
          <w:szCs w:val="24"/>
        </w:rPr>
        <w:t>З</w:t>
      </w:r>
      <w:r w:rsidR="00C74146" w:rsidRPr="008C13BB">
        <w:rPr>
          <w:bCs/>
          <w:sz w:val="24"/>
          <w:szCs w:val="24"/>
        </w:rPr>
        <w:t>О</w:t>
      </w:r>
      <w:r w:rsidRPr="008C13BB">
        <w:rPr>
          <w:bCs/>
          <w:sz w:val="24"/>
          <w:szCs w:val="24"/>
        </w:rPr>
        <w:t xml:space="preserve"> </w:t>
      </w:r>
      <w:r w:rsidR="00E74632" w:rsidRPr="008C13BB">
        <w:rPr>
          <w:bCs/>
          <w:sz w:val="24"/>
          <w:szCs w:val="24"/>
        </w:rPr>
        <w:t>ПАО</w:t>
      </w:r>
      <w:r w:rsidRPr="008C13BB">
        <w:rPr>
          <w:bCs/>
          <w:sz w:val="24"/>
          <w:szCs w:val="24"/>
        </w:rPr>
        <w:t xml:space="preserve"> «</w:t>
      </w:r>
      <w:r w:rsidR="00C12FA4" w:rsidRPr="008C13BB">
        <w:rPr>
          <w:bCs/>
          <w:sz w:val="24"/>
          <w:szCs w:val="24"/>
        </w:rPr>
        <w:t>МРСК Центра</w:t>
      </w:r>
      <w:r w:rsidRPr="008C13BB">
        <w:rPr>
          <w:bCs/>
          <w:sz w:val="24"/>
          <w:szCs w:val="24"/>
        </w:rPr>
        <w:t>».</w:t>
      </w:r>
      <w:bookmarkEnd w:id="799"/>
      <w:r w:rsidRPr="008C13BB">
        <w:rPr>
          <w:bCs/>
          <w:sz w:val="24"/>
          <w:szCs w:val="24"/>
        </w:rPr>
        <w:t xml:space="preserve"> </w:t>
      </w:r>
    </w:p>
    <w:p w:rsidR="00963DF2" w:rsidRPr="008A0DCD" w:rsidRDefault="00963DF2" w:rsidP="00960C20">
      <w:pPr>
        <w:pStyle w:val="affffff0"/>
        <w:numPr>
          <w:ilvl w:val="0"/>
          <w:numId w:val="88"/>
        </w:numPr>
        <w:tabs>
          <w:tab w:val="left" w:pos="1418"/>
        </w:tabs>
        <w:spacing w:line="264" w:lineRule="auto"/>
        <w:ind w:left="0" w:firstLine="760"/>
        <w:rPr>
          <w:sz w:val="24"/>
          <w:szCs w:val="24"/>
        </w:rPr>
      </w:pPr>
      <w:r w:rsidRPr="008C13BB">
        <w:rPr>
          <w:sz w:val="24"/>
          <w:szCs w:val="24"/>
        </w:rPr>
        <w:t xml:space="preserve">Условия </w:t>
      </w:r>
      <w:proofErr w:type="gramStart"/>
      <w:r w:rsidRPr="008C13BB">
        <w:rPr>
          <w:sz w:val="24"/>
          <w:szCs w:val="24"/>
        </w:rPr>
        <w:t xml:space="preserve">предоставления обеспечения исполнения обязательств </w:t>
      </w:r>
      <w:r w:rsidR="00CB3964" w:rsidRPr="008C13BB">
        <w:rPr>
          <w:sz w:val="24"/>
          <w:szCs w:val="24"/>
        </w:rPr>
        <w:t>Подрядчика</w:t>
      </w:r>
      <w:proofErr w:type="gramEnd"/>
      <w:r w:rsidRPr="008C13BB">
        <w:rPr>
          <w:sz w:val="24"/>
          <w:szCs w:val="24"/>
        </w:rPr>
        <w:t xml:space="preserve"> по Договору, связанных с выполнением</w:t>
      </w:r>
      <w:r w:rsidRPr="008A0DCD">
        <w:rPr>
          <w:sz w:val="24"/>
          <w:szCs w:val="24"/>
        </w:rPr>
        <w:t xml:space="preserve"> антидемпинговых мер, изложенных в подпункте </w:t>
      </w:r>
      <w:r w:rsidR="001B34FA">
        <w:fldChar w:fldCharType="begin"/>
      </w:r>
      <w:r w:rsidR="001B34FA">
        <w:instrText xml:space="preserve"> REF _Ref465670219 \r \h  \* MERGEFORMAT </w:instrText>
      </w:r>
      <w:r w:rsidR="001B34FA">
        <w:fldChar w:fldCharType="separate"/>
      </w:r>
      <w:r w:rsidR="00401BC0" w:rsidRPr="00401BC0">
        <w:rPr>
          <w:sz w:val="24"/>
          <w:szCs w:val="24"/>
        </w:rPr>
        <w:t>3.11</w:t>
      </w:r>
      <w:r w:rsidR="001B34FA">
        <w:fldChar w:fldCharType="end"/>
      </w:r>
      <w:r w:rsidRPr="008A0DCD">
        <w:rPr>
          <w:sz w:val="24"/>
          <w:szCs w:val="24"/>
        </w:rPr>
        <w:t xml:space="preserve">, обговариваются на этапе преддоговорных переговоров с учетом требований, изложенных в подпунктах </w:t>
      </w:r>
      <w:r w:rsidR="001B34FA">
        <w:fldChar w:fldCharType="begin"/>
      </w:r>
      <w:r w:rsidR="001B34FA">
        <w:instrText xml:space="preserve"> REF _Ref465437572 \r \h  \* MERGEFORMAT </w:instrText>
      </w:r>
      <w:r w:rsidR="001B34FA">
        <w:fldChar w:fldCharType="separate"/>
      </w:r>
      <w:r w:rsidR="00401BC0" w:rsidRPr="00401BC0">
        <w:rPr>
          <w:sz w:val="24"/>
          <w:szCs w:val="24"/>
        </w:rPr>
        <w:t>3.13.2</w:t>
      </w:r>
      <w:r w:rsidR="001B34FA">
        <w:fldChar w:fldCharType="end"/>
      </w:r>
      <w:r w:rsidRPr="008A0DCD">
        <w:rPr>
          <w:sz w:val="24"/>
          <w:szCs w:val="24"/>
        </w:rPr>
        <w:t>-</w:t>
      </w:r>
      <w:r w:rsidR="001B34FA">
        <w:fldChar w:fldCharType="begin"/>
      </w:r>
      <w:r w:rsidR="001B34FA">
        <w:instrText xml:space="preserve"> REF _Ref465440181 \r \h  \* MERGEFORMAT </w:instrText>
      </w:r>
      <w:r w:rsidR="001B34FA">
        <w:fldChar w:fldCharType="separate"/>
      </w:r>
      <w:r w:rsidR="00401BC0" w:rsidRPr="00401BC0">
        <w:rPr>
          <w:sz w:val="24"/>
          <w:szCs w:val="24"/>
        </w:rPr>
        <w:t>3.13.4</w:t>
      </w:r>
      <w:r w:rsidR="001B34FA">
        <w:fldChar w:fldCharType="end"/>
      </w:r>
      <w:r w:rsidRPr="008A0DCD">
        <w:rPr>
          <w:sz w:val="24"/>
          <w:szCs w:val="24"/>
        </w:rPr>
        <w:t xml:space="preserve"> Документации по запросу предложений.</w:t>
      </w:r>
    </w:p>
    <w:p w:rsidR="00717F60" w:rsidRPr="00E71A48" w:rsidRDefault="00717F60" w:rsidP="00960C20">
      <w:pPr>
        <w:pStyle w:val="affffff0"/>
        <w:numPr>
          <w:ilvl w:val="0"/>
          <w:numId w:val="88"/>
        </w:numPr>
        <w:tabs>
          <w:tab w:val="left" w:pos="1418"/>
        </w:tabs>
        <w:spacing w:line="264" w:lineRule="auto"/>
        <w:ind w:left="0" w:firstLine="760"/>
        <w:rPr>
          <w:sz w:val="24"/>
          <w:szCs w:val="24"/>
        </w:rPr>
      </w:pPr>
      <w:r w:rsidRPr="008A0DCD">
        <w:rPr>
          <w:sz w:val="24"/>
          <w:szCs w:val="24"/>
        </w:rPr>
        <w:t xml:space="preserve">В </w:t>
      </w:r>
      <w:proofErr w:type="gramStart"/>
      <w:r w:rsidRPr="008A0DCD">
        <w:rPr>
          <w:sz w:val="24"/>
          <w:szCs w:val="24"/>
        </w:rPr>
        <w:t>случае</w:t>
      </w:r>
      <w:proofErr w:type="gramEnd"/>
      <w:r w:rsidRPr="008A0DCD">
        <w:rPr>
          <w:sz w:val="24"/>
          <w:szCs w:val="24"/>
        </w:rPr>
        <w:t xml:space="preserve"> признания </w:t>
      </w:r>
      <w:r w:rsidR="004B5EB3" w:rsidRPr="008A0DCD">
        <w:rPr>
          <w:sz w:val="24"/>
          <w:szCs w:val="24"/>
        </w:rPr>
        <w:t>Заявк</w:t>
      </w:r>
      <w:r w:rsidR="00EB1E5E" w:rsidRPr="008A0DCD">
        <w:rPr>
          <w:sz w:val="24"/>
          <w:szCs w:val="24"/>
        </w:rPr>
        <w:t xml:space="preserve">и </w:t>
      </w:r>
      <w:r w:rsidR="009C744E" w:rsidRPr="008A0DCD">
        <w:rPr>
          <w:sz w:val="24"/>
          <w:szCs w:val="24"/>
        </w:rPr>
        <w:t>Участник</w:t>
      </w:r>
      <w:r w:rsidR="00EB1E5E" w:rsidRPr="008A0DCD">
        <w:rPr>
          <w:sz w:val="24"/>
          <w:szCs w:val="24"/>
        </w:rPr>
        <w:t>а лучшей</w:t>
      </w:r>
      <w:r w:rsidRPr="008A0DCD">
        <w:rPr>
          <w:sz w:val="24"/>
          <w:szCs w:val="24"/>
        </w:rPr>
        <w:t xml:space="preserve">, заключение </w:t>
      </w:r>
      <w:r w:rsidR="00DF639D" w:rsidRPr="008A0DCD">
        <w:rPr>
          <w:sz w:val="24"/>
          <w:szCs w:val="24"/>
        </w:rPr>
        <w:t>Д</w:t>
      </w:r>
      <w:r w:rsidRPr="008A0DCD">
        <w:rPr>
          <w:sz w:val="24"/>
          <w:szCs w:val="24"/>
        </w:rPr>
        <w:t>оговора с</w:t>
      </w:r>
      <w:r w:rsidR="00EB1E5E" w:rsidRPr="008A0DCD">
        <w:rPr>
          <w:sz w:val="24"/>
          <w:szCs w:val="24"/>
        </w:rPr>
        <w:t xml:space="preserve"> данным </w:t>
      </w:r>
      <w:r w:rsidR="009C744E" w:rsidRPr="008A0DCD">
        <w:rPr>
          <w:sz w:val="24"/>
          <w:szCs w:val="24"/>
        </w:rPr>
        <w:t>Участник</w:t>
      </w:r>
      <w:r w:rsidR="00EB1E5E" w:rsidRPr="008A0DCD">
        <w:rPr>
          <w:sz w:val="24"/>
          <w:szCs w:val="24"/>
        </w:rPr>
        <w:t>ом</w:t>
      </w:r>
      <w:r w:rsidRPr="008A0DCD">
        <w:rPr>
          <w:sz w:val="24"/>
          <w:szCs w:val="24"/>
        </w:rPr>
        <w:t xml:space="preserve"> требует предварительного</w:t>
      </w:r>
      <w:r w:rsidRPr="00E71A48">
        <w:rPr>
          <w:sz w:val="24"/>
          <w:szCs w:val="24"/>
        </w:rPr>
        <w:t xml:space="preserve">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960C20">
      <w:pPr>
        <w:pStyle w:val="affffff0"/>
        <w:numPr>
          <w:ilvl w:val="0"/>
          <w:numId w:val="88"/>
        </w:numPr>
        <w:tabs>
          <w:tab w:val="left" w:pos="1418"/>
        </w:tabs>
        <w:spacing w:line="264" w:lineRule="auto"/>
        <w:ind w:left="0" w:firstLine="760"/>
        <w:rPr>
          <w:bCs/>
          <w:color w:val="000000"/>
          <w:sz w:val="24"/>
          <w:szCs w:val="24"/>
        </w:rPr>
      </w:pPr>
      <w:bookmarkStart w:id="800" w:name="_Ref191386314"/>
      <w:r w:rsidRPr="00414CAF">
        <w:rPr>
          <w:bCs/>
          <w:sz w:val="24"/>
          <w:szCs w:val="24"/>
        </w:rPr>
        <w:t xml:space="preserve">Заказчик оставляет за собой право при присуждении и заключении </w:t>
      </w:r>
      <w:r w:rsidR="00DF639D" w:rsidRPr="00414CAF">
        <w:rPr>
          <w:bCs/>
          <w:sz w:val="24"/>
          <w:szCs w:val="24"/>
        </w:rPr>
        <w:t>Д</w:t>
      </w:r>
      <w:r w:rsidRPr="00414CAF">
        <w:rPr>
          <w:bCs/>
          <w:sz w:val="24"/>
          <w:szCs w:val="24"/>
        </w:rPr>
        <w:t xml:space="preserve">оговора увеличивать или уменьшать изначальный объем </w:t>
      </w:r>
      <w:r w:rsidRPr="00414CAF">
        <w:rPr>
          <w:bCs/>
          <w:color w:val="000000"/>
          <w:sz w:val="24"/>
          <w:szCs w:val="24"/>
        </w:rPr>
        <w:t>закупаем</w:t>
      </w:r>
      <w:r w:rsidR="00541FAB">
        <w:rPr>
          <w:bCs/>
          <w:color w:val="000000"/>
          <w:sz w:val="24"/>
          <w:szCs w:val="24"/>
        </w:rPr>
        <w:t>ых</w:t>
      </w:r>
      <w:r w:rsidRPr="00414CAF">
        <w:rPr>
          <w:bCs/>
          <w:color w:val="000000"/>
          <w:sz w:val="24"/>
          <w:szCs w:val="24"/>
        </w:rPr>
        <w:t xml:space="preserve"> </w:t>
      </w:r>
      <w:r w:rsidR="007F76D6">
        <w:rPr>
          <w:bCs/>
          <w:color w:val="000000"/>
          <w:sz w:val="24"/>
          <w:szCs w:val="24"/>
        </w:rPr>
        <w:t>работ</w:t>
      </w:r>
      <w:r w:rsidRPr="00414CAF">
        <w:rPr>
          <w:bCs/>
          <w:color w:val="000000"/>
          <w:sz w:val="24"/>
          <w:szCs w:val="24"/>
        </w:rPr>
        <w:t xml:space="preserve"> в пределах</w:t>
      </w:r>
      <w:r w:rsidR="006F758C" w:rsidRPr="00414CAF">
        <w:rPr>
          <w:bCs/>
          <w:color w:val="000000"/>
          <w:sz w:val="24"/>
          <w:szCs w:val="24"/>
        </w:rPr>
        <w:t xml:space="preserve"> 10%, </w:t>
      </w:r>
      <w:r w:rsidRPr="00414CAF">
        <w:rPr>
          <w:bCs/>
          <w:sz w:val="24"/>
          <w:szCs w:val="24"/>
        </w:rPr>
        <w:t xml:space="preserve">не меняя при этом цену единицы </w:t>
      </w:r>
      <w:r w:rsidR="007F76D6">
        <w:rPr>
          <w:bCs/>
          <w:color w:val="000000"/>
          <w:sz w:val="24"/>
          <w:szCs w:val="24"/>
        </w:rPr>
        <w:t>выполняемых работ</w:t>
      </w:r>
      <w:r w:rsidRPr="00414CAF">
        <w:rPr>
          <w:bCs/>
          <w:color w:val="000000"/>
          <w:sz w:val="24"/>
          <w:szCs w:val="24"/>
        </w:rPr>
        <w:t xml:space="preserve"> и другие условия.</w:t>
      </w:r>
    </w:p>
    <w:p w:rsidR="00667F31" w:rsidRPr="008A0DCD" w:rsidRDefault="00932C0A" w:rsidP="00667F31">
      <w:pPr>
        <w:pStyle w:val="2"/>
        <w:tabs>
          <w:tab w:val="clear" w:pos="1700"/>
          <w:tab w:val="left" w:pos="709"/>
        </w:tabs>
        <w:spacing w:line="264" w:lineRule="auto"/>
      </w:pPr>
      <w:bookmarkStart w:id="801" w:name="_Toc181693189"/>
      <w:bookmarkStart w:id="802" w:name="_Ref190680463"/>
      <w:bookmarkStart w:id="803" w:name="_Ref306140410"/>
      <w:bookmarkStart w:id="804" w:name="_Ref306142159"/>
      <w:bookmarkStart w:id="805" w:name="_Ref468202391"/>
      <w:bookmarkStart w:id="806" w:name="_Ref468202416"/>
      <w:bookmarkStart w:id="807" w:name="_Toc498523796"/>
      <w:bookmarkStart w:id="808" w:name="_Ref303102866"/>
      <w:bookmarkStart w:id="809" w:name="_Toc305835589"/>
      <w:bookmarkStart w:id="810" w:name="_Ref303683952"/>
      <w:bookmarkStart w:id="811" w:name="__RefNumPara__840_922829174"/>
      <w:bookmarkEnd w:id="800"/>
      <w:r w:rsidRPr="008A0DCD">
        <w:t xml:space="preserve">Обеспечение исполнения обязательств </w:t>
      </w:r>
      <w:r w:rsidR="000E5003" w:rsidRPr="008A0DCD">
        <w:t>Подрядчика</w:t>
      </w:r>
      <w:r w:rsidR="00972AAA" w:rsidRPr="008A0DCD">
        <w:t xml:space="preserve"> </w:t>
      </w:r>
      <w:r w:rsidRPr="008A0DCD">
        <w:t>по </w:t>
      </w:r>
      <w:r w:rsidR="00123C70" w:rsidRPr="008A0DCD">
        <w:t>Договор</w:t>
      </w:r>
      <w:r w:rsidRPr="008A0DCD">
        <w:t>у</w:t>
      </w:r>
      <w:bookmarkEnd w:id="801"/>
      <w:bookmarkEnd w:id="802"/>
      <w:bookmarkEnd w:id="803"/>
      <w:bookmarkEnd w:id="804"/>
      <w:bookmarkEnd w:id="805"/>
      <w:bookmarkEnd w:id="806"/>
      <w:bookmarkEnd w:id="807"/>
      <w:r w:rsidRPr="008A0DCD">
        <w:t xml:space="preserve"> </w:t>
      </w:r>
      <w:bookmarkEnd w:id="808"/>
      <w:bookmarkEnd w:id="809"/>
    </w:p>
    <w:p w:rsidR="00932C0A" w:rsidRPr="008A0DCD" w:rsidRDefault="00963DF2" w:rsidP="00960C20">
      <w:pPr>
        <w:pStyle w:val="affffff0"/>
        <w:widowControl w:val="0"/>
        <w:numPr>
          <w:ilvl w:val="0"/>
          <w:numId w:val="89"/>
        </w:numPr>
        <w:tabs>
          <w:tab w:val="left" w:pos="1620"/>
        </w:tabs>
        <w:suppressAutoHyphens w:val="0"/>
        <w:spacing w:line="264" w:lineRule="auto"/>
        <w:ind w:left="0" w:firstLine="760"/>
        <w:rPr>
          <w:sz w:val="24"/>
          <w:szCs w:val="24"/>
          <w:lang w:eastAsia="ru-RU"/>
        </w:rPr>
      </w:pP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 xml:space="preserve">по Договору, помимо указанного в проекте Договора (раздел </w:t>
      </w:r>
      <w:r w:rsidR="001B34FA">
        <w:fldChar w:fldCharType="begin"/>
      </w:r>
      <w:r w:rsidR="001B34FA">
        <w:instrText xml:space="preserve"> REF _Ref440272931 \r \h  \* MERGEFORMAT </w:instrText>
      </w:r>
      <w:r w:rsidR="001B34FA">
        <w:fldChar w:fldCharType="separate"/>
      </w:r>
      <w:r w:rsidR="00401BC0">
        <w:t>2</w:t>
      </w:r>
      <w:r w:rsidR="001B34FA">
        <w:fldChar w:fldCharType="end"/>
      </w:r>
      <w:r w:rsidRPr="008A0DCD">
        <w:rPr>
          <w:sz w:val="24"/>
          <w:szCs w:val="24"/>
        </w:rPr>
        <w:t xml:space="preserve">) и подпункте </w:t>
      </w:r>
      <w:r w:rsidR="001B34FA">
        <w:fldChar w:fldCharType="begin"/>
      </w:r>
      <w:r w:rsidR="001B34FA">
        <w:instrText xml:space="preserve"> REF _Ref465437572 \r \h  \* MERGEFORMAT </w:instrText>
      </w:r>
      <w:r w:rsidR="001B34FA">
        <w:fldChar w:fldCharType="separate"/>
      </w:r>
      <w:r w:rsidR="00401BC0" w:rsidRPr="00401BC0">
        <w:rPr>
          <w:sz w:val="24"/>
          <w:szCs w:val="24"/>
        </w:rPr>
        <w:t>3.13.2</w:t>
      </w:r>
      <w:r w:rsidR="001B34FA">
        <w:fldChar w:fldCharType="end"/>
      </w:r>
      <w:r w:rsidRPr="008A0DCD">
        <w:rPr>
          <w:sz w:val="24"/>
          <w:szCs w:val="24"/>
        </w:rPr>
        <w:t>, не требуется</w:t>
      </w:r>
      <w:r w:rsidR="00414CAF" w:rsidRPr="008A0DCD">
        <w:rPr>
          <w:sz w:val="24"/>
          <w:szCs w:val="24"/>
        </w:rPr>
        <w:t>.</w:t>
      </w:r>
    </w:p>
    <w:p w:rsidR="00963DF2" w:rsidRPr="008A0DCD" w:rsidRDefault="00963DF2" w:rsidP="00960C20">
      <w:pPr>
        <w:pStyle w:val="affffff0"/>
        <w:widowControl w:val="0"/>
        <w:numPr>
          <w:ilvl w:val="0"/>
          <w:numId w:val="89"/>
        </w:numPr>
        <w:tabs>
          <w:tab w:val="left" w:pos="1620"/>
        </w:tabs>
        <w:suppressAutoHyphens w:val="0"/>
        <w:spacing w:line="264" w:lineRule="auto"/>
        <w:ind w:left="0" w:firstLine="760"/>
        <w:rPr>
          <w:sz w:val="24"/>
          <w:szCs w:val="24"/>
        </w:rPr>
      </w:pPr>
      <w:bookmarkStart w:id="812" w:name="_Ref465437572"/>
      <w:r w:rsidRPr="008A0DCD">
        <w:rPr>
          <w:sz w:val="24"/>
          <w:szCs w:val="24"/>
        </w:rPr>
        <w:t xml:space="preserve">Участник, предложивший </w:t>
      </w:r>
      <w:r w:rsidRPr="008A0DCD">
        <w:rPr>
          <w:rFonts w:eastAsia="Times New Roman,Italic"/>
          <w:iCs/>
          <w:sz w:val="24"/>
          <w:szCs w:val="24"/>
        </w:rPr>
        <w:t>демпинговую цену Договора (цену лота)</w:t>
      </w:r>
      <w:r w:rsidRPr="008A0DCD">
        <w:rPr>
          <w:sz w:val="24"/>
          <w:szCs w:val="24"/>
        </w:rPr>
        <w:t xml:space="preserve">, и признанный Победителем, должен в обязательном порядке предоставить обеспечение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812"/>
    </w:p>
    <w:p w:rsidR="00963DF2" w:rsidRPr="008A0DCD" w:rsidRDefault="00963DF2" w:rsidP="00960C20">
      <w:pPr>
        <w:pStyle w:val="affffff0"/>
        <w:widowControl w:val="0"/>
        <w:numPr>
          <w:ilvl w:val="0"/>
          <w:numId w:val="89"/>
        </w:numPr>
        <w:tabs>
          <w:tab w:val="left" w:pos="1620"/>
        </w:tabs>
        <w:suppressAutoHyphens w:val="0"/>
        <w:spacing w:line="264" w:lineRule="auto"/>
        <w:ind w:left="0" w:firstLine="760"/>
        <w:rPr>
          <w:bCs/>
          <w:sz w:val="24"/>
          <w:szCs w:val="24"/>
        </w:rPr>
      </w:pPr>
      <w:r w:rsidRPr="008A0DCD">
        <w:rPr>
          <w:sz w:val="24"/>
          <w:szCs w:val="24"/>
        </w:rPr>
        <w:t xml:space="preserve">Обеспечение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8A0DCD">
        <w:rPr>
          <w:bCs/>
          <w:sz w:val="24"/>
          <w:szCs w:val="24"/>
        </w:rPr>
        <w:t>Заказчика</w:t>
      </w:r>
      <w:r w:rsidR="0010371A" w:rsidRPr="008A0DCD">
        <w:rPr>
          <w:bCs/>
          <w:sz w:val="24"/>
          <w:szCs w:val="24"/>
        </w:rPr>
        <w:t xml:space="preserve"> (п. </w:t>
      </w:r>
      <w:r w:rsidR="001B34FA">
        <w:fldChar w:fldCharType="begin"/>
      </w:r>
      <w:r w:rsidR="001B34FA">
        <w:instrText xml:space="preserve"> REF _Ref468973739 \r \h  \* MERGEFORMAT </w:instrText>
      </w:r>
      <w:r w:rsidR="001B34FA">
        <w:fldChar w:fldCharType="separate"/>
      </w:r>
      <w:r w:rsidR="00401BC0" w:rsidRPr="00401BC0">
        <w:rPr>
          <w:bCs/>
          <w:sz w:val="24"/>
          <w:szCs w:val="24"/>
        </w:rPr>
        <w:t>3.3.14.4.4</w:t>
      </w:r>
      <w:r w:rsidR="001B34FA">
        <w:fldChar w:fldCharType="end"/>
      </w:r>
      <w:r w:rsidR="0010371A" w:rsidRPr="008A0DCD">
        <w:rPr>
          <w:bCs/>
          <w:sz w:val="24"/>
          <w:szCs w:val="24"/>
        </w:rPr>
        <w:t>)</w:t>
      </w:r>
      <w:r w:rsidRPr="008A0DCD">
        <w:rPr>
          <w:bCs/>
          <w:sz w:val="24"/>
          <w:szCs w:val="24"/>
        </w:rPr>
        <w:t xml:space="preserve">. Выбор </w:t>
      </w:r>
      <w:proofErr w:type="gramStart"/>
      <w:r w:rsidRPr="008A0DCD">
        <w:rPr>
          <w:bCs/>
          <w:sz w:val="24"/>
          <w:szCs w:val="24"/>
        </w:rPr>
        <w:t xml:space="preserve">способа </w:t>
      </w:r>
      <w:r w:rsidRPr="008A0DCD">
        <w:rPr>
          <w:sz w:val="24"/>
          <w:szCs w:val="24"/>
        </w:rPr>
        <w:t xml:space="preserve">обеспечения исполнения обязательств </w:t>
      </w:r>
      <w:r w:rsidR="00CB3964">
        <w:rPr>
          <w:sz w:val="24"/>
          <w:szCs w:val="24"/>
        </w:rPr>
        <w:t>Подрядчика</w:t>
      </w:r>
      <w:proofErr w:type="gramEnd"/>
      <w:r w:rsidR="00CB3964" w:rsidRPr="008A0DCD">
        <w:rPr>
          <w:sz w:val="24"/>
          <w:szCs w:val="24"/>
        </w:rPr>
        <w:t xml:space="preserve"> </w:t>
      </w:r>
      <w:r w:rsidRPr="008A0DCD">
        <w:rPr>
          <w:sz w:val="24"/>
          <w:szCs w:val="24"/>
        </w:rPr>
        <w:t>по Договору</w:t>
      </w:r>
      <w:r w:rsidRPr="008A0DCD">
        <w:rPr>
          <w:bCs/>
          <w:sz w:val="24"/>
          <w:szCs w:val="24"/>
        </w:rPr>
        <w:t xml:space="preserve">, осуществляется </w:t>
      </w:r>
      <w:r w:rsidR="00B74295" w:rsidRPr="008A0DCD">
        <w:rPr>
          <w:bCs/>
          <w:sz w:val="24"/>
          <w:szCs w:val="24"/>
        </w:rPr>
        <w:t>Участником/Победителем</w:t>
      </w:r>
      <w:r w:rsidRPr="008A0DCD">
        <w:rPr>
          <w:bCs/>
          <w:sz w:val="24"/>
          <w:szCs w:val="24"/>
        </w:rPr>
        <w:t xml:space="preserve">. Условия и содержание </w:t>
      </w: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 xml:space="preserve">по Договору, а также сроки возврата обеспечения устанавливаются на основании проекта Договора (раздел </w:t>
      </w:r>
      <w:r w:rsidR="001B34FA">
        <w:fldChar w:fldCharType="begin"/>
      </w:r>
      <w:r w:rsidR="001B34FA">
        <w:instrText xml:space="preserve"> REF _Ref440272931 \r \h  \* MERGEFORMAT </w:instrText>
      </w:r>
      <w:r w:rsidR="001B34FA">
        <w:fldChar w:fldCharType="separate"/>
      </w:r>
      <w:r w:rsidR="00401BC0">
        <w:t>2</w:t>
      </w:r>
      <w:r w:rsidR="001B34FA">
        <w:fldChar w:fldCharType="end"/>
      </w:r>
      <w:r w:rsidRPr="008A0DCD">
        <w:rPr>
          <w:sz w:val="24"/>
          <w:szCs w:val="24"/>
        </w:rPr>
        <w:t xml:space="preserve">) с учетом требований, изложенных в подпункте </w:t>
      </w:r>
      <w:r w:rsidR="001B34FA">
        <w:fldChar w:fldCharType="begin"/>
      </w:r>
      <w:r w:rsidR="001B34FA">
        <w:instrText xml:space="preserve"> REF _Ref465437572 \r \h  \* MERGEFORMAT </w:instrText>
      </w:r>
      <w:r w:rsidR="001B34FA">
        <w:fldChar w:fldCharType="separate"/>
      </w:r>
      <w:r w:rsidR="00401BC0" w:rsidRPr="00401BC0">
        <w:rPr>
          <w:bCs/>
          <w:sz w:val="24"/>
          <w:szCs w:val="24"/>
        </w:rPr>
        <w:t>3.13.2</w:t>
      </w:r>
      <w:r w:rsidR="001B34FA">
        <w:fldChar w:fldCharType="end"/>
      </w:r>
      <w:r w:rsidRPr="008A0DCD">
        <w:rPr>
          <w:sz w:val="24"/>
          <w:szCs w:val="24"/>
        </w:rPr>
        <w:t xml:space="preserve">, а также на этапе </w:t>
      </w:r>
      <w:proofErr w:type="spellStart"/>
      <w:r w:rsidRPr="008A0DCD">
        <w:rPr>
          <w:sz w:val="24"/>
          <w:szCs w:val="24"/>
        </w:rPr>
        <w:t>преддговорных</w:t>
      </w:r>
      <w:proofErr w:type="spellEnd"/>
      <w:r w:rsidRPr="008A0DCD">
        <w:rPr>
          <w:sz w:val="24"/>
          <w:szCs w:val="24"/>
        </w:rPr>
        <w:t xml:space="preserve"> переговоров (п. </w:t>
      </w:r>
      <w:r w:rsidR="001B34FA">
        <w:fldChar w:fldCharType="begin"/>
      </w:r>
      <w:r w:rsidR="001B34FA">
        <w:instrText xml:space="preserve"> REF _Ref468355339 \r \h  \* MERGEFORMAT </w:instrText>
      </w:r>
      <w:r w:rsidR="001B34FA">
        <w:fldChar w:fldCharType="separate"/>
      </w:r>
      <w:r w:rsidR="00401BC0" w:rsidRPr="00401BC0">
        <w:rPr>
          <w:sz w:val="24"/>
          <w:szCs w:val="24"/>
        </w:rPr>
        <w:t>3.12</w:t>
      </w:r>
      <w:r w:rsidR="001B34FA">
        <w:fldChar w:fldCharType="end"/>
      </w:r>
      <w:r w:rsidRPr="008A0DCD">
        <w:rPr>
          <w:sz w:val="24"/>
          <w:szCs w:val="24"/>
        </w:rPr>
        <w:t>).</w:t>
      </w:r>
    </w:p>
    <w:p w:rsidR="00963DF2" w:rsidRPr="008A0DCD" w:rsidRDefault="00963DF2" w:rsidP="00960C20">
      <w:pPr>
        <w:pStyle w:val="affffff0"/>
        <w:widowControl w:val="0"/>
        <w:numPr>
          <w:ilvl w:val="0"/>
          <w:numId w:val="89"/>
        </w:numPr>
        <w:tabs>
          <w:tab w:val="left" w:pos="1620"/>
        </w:tabs>
        <w:suppressAutoHyphens w:val="0"/>
        <w:spacing w:line="264" w:lineRule="auto"/>
        <w:ind w:left="0" w:firstLine="760"/>
        <w:rPr>
          <w:bCs/>
          <w:sz w:val="24"/>
          <w:szCs w:val="24"/>
        </w:rPr>
      </w:pPr>
      <w:bookmarkStart w:id="813" w:name="_Ref465440181"/>
      <w:r w:rsidRPr="008A0DCD">
        <w:rPr>
          <w:bCs/>
          <w:sz w:val="24"/>
          <w:szCs w:val="24"/>
        </w:rPr>
        <w:t xml:space="preserve">Непредставление </w:t>
      </w: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по Договору, связанного с выполнением антидемпинговых мер,</w:t>
      </w:r>
      <w:r w:rsidRPr="008A0DCD">
        <w:rPr>
          <w:bCs/>
          <w:sz w:val="24"/>
          <w:szCs w:val="24"/>
        </w:rPr>
        <w:t xml:space="preserve"> до заключения Договора </w:t>
      </w:r>
      <w:r w:rsidRPr="008A0DCD">
        <w:rPr>
          <w:sz w:val="24"/>
          <w:szCs w:val="24"/>
        </w:rPr>
        <w:t xml:space="preserve">приведет к утере данным Участником статуса Победителя и последствиям, указанным в подпункте </w:t>
      </w:r>
      <w:r w:rsidR="001B34FA">
        <w:fldChar w:fldCharType="begin"/>
      </w:r>
      <w:r w:rsidR="001B34FA">
        <w:instrText xml:space="preserve"> REF _Ref468355540 \r \h  \* MERGEFORMAT </w:instrText>
      </w:r>
      <w:r w:rsidR="001B34FA">
        <w:fldChar w:fldCharType="separate"/>
      </w:r>
      <w:r w:rsidR="00401BC0" w:rsidRPr="00401BC0">
        <w:rPr>
          <w:sz w:val="24"/>
          <w:szCs w:val="24"/>
        </w:rPr>
        <w:t>3.12.6</w:t>
      </w:r>
      <w:r w:rsidR="001B34FA">
        <w:fldChar w:fldCharType="end"/>
      </w:r>
      <w:r w:rsidRPr="008A0DCD">
        <w:rPr>
          <w:bCs/>
          <w:sz w:val="24"/>
          <w:szCs w:val="24"/>
        </w:rPr>
        <w:t>.</w:t>
      </w:r>
      <w:bookmarkEnd w:id="813"/>
    </w:p>
    <w:p w:rsidR="00932C0A" w:rsidRDefault="00932C0A" w:rsidP="00963DF2">
      <w:pPr>
        <w:pStyle w:val="2"/>
        <w:tabs>
          <w:tab w:val="clear" w:pos="1700"/>
          <w:tab w:val="left" w:pos="709"/>
        </w:tabs>
        <w:spacing w:line="264" w:lineRule="auto"/>
        <w:rPr>
          <w:bCs w:val="0"/>
          <w:snapToGrid w:val="0"/>
          <w:lang w:eastAsia="ru-RU"/>
        </w:rPr>
      </w:pPr>
      <w:bookmarkStart w:id="814" w:name="_Ref303694483"/>
      <w:bookmarkStart w:id="815" w:name="_Toc305835590"/>
      <w:bookmarkStart w:id="816" w:name="_Ref306140451"/>
      <w:bookmarkStart w:id="817" w:name="_Toc498523797"/>
      <w:r w:rsidRPr="008A0DCD">
        <w:rPr>
          <w:bCs w:val="0"/>
          <w:snapToGrid w:val="0"/>
          <w:lang w:eastAsia="ru-RU"/>
        </w:rPr>
        <w:t xml:space="preserve">Уведомление о результатах </w:t>
      </w:r>
      <w:bookmarkEnd w:id="814"/>
      <w:bookmarkEnd w:id="815"/>
      <w:r w:rsidRPr="008A0DCD">
        <w:rPr>
          <w:bCs w:val="0"/>
          <w:snapToGrid w:val="0"/>
          <w:lang w:eastAsia="ru-RU"/>
        </w:rPr>
        <w:t>запроса предложений</w:t>
      </w:r>
      <w:bookmarkEnd w:id="816"/>
      <w:bookmarkEnd w:id="817"/>
    </w:p>
    <w:p w:rsidR="00AD7AB8" w:rsidRPr="004D1DCF" w:rsidRDefault="00AD7AB8" w:rsidP="00AD7AB8">
      <w:pPr>
        <w:pStyle w:val="3"/>
        <w:ind w:left="0" w:firstLine="567"/>
        <w:jc w:val="both"/>
        <w:rPr>
          <w:b w:val="0"/>
          <w:lang w:eastAsia="ru-RU"/>
        </w:rPr>
      </w:pPr>
      <w:bookmarkStart w:id="818" w:name="_Toc471830476"/>
      <w:bookmarkStart w:id="819" w:name="_Toc471898583"/>
      <w:bookmarkStart w:id="820" w:name="_Toc498523798"/>
      <w:r w:rsidRPr="004D1DCF">
        <w:rPr>
          <w:b w:val="0"/>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на интернет-сайтах, на которых было опубликовано </w:t>
      </w:r>
      <w:r w:rsidRPr="004D1DCF">
        <w:rPr>
          <w:b w:val="0"/>
          <w:iCs/>
        </w:rPr>
        <w:t>Извещение</w:t>
      </w:r>
      <w:r w:rsidRPr="004D1DCF">
        <w:rPr>
          <w:b w:val="0"/>
        </w:rPr>
        <w:t xml:space="preserve"> о проведении открытого </w:t>
      </w:r>
      <w:r w:rsidRPr="004D1DCF">
        <w:rPr>
          <w:b w:val="0"/>
          <w:iCs/>
        </w:rPr>
        <w:t xml:space="preserve">запроса предложений (подраздел </w:t>
      </w:r>
      <w:r w:rsidR="001B34FA">
        <w:fldChar w:fldCharType="begin"/>
      </w:r>
      <w:r w:rsidR="001B34FA">
        <w:instrText xml:space="preserve"> REF _Ref191386085 \r \h  \* MERGEFORMAT </w:instrText>
      </w:r>
      <w:r w:rsidR="001B34FA">
        <w:fldChar w:fldCharType="separate"/>
      </w:r>
      <w:r w:rsidR="00401BC0" w:rsidRPr="00401BC0">
        <w:rPr>
          <w:b w:val="0"/>
          <w:iCs/>
        </w:rPr>
        <w:t>1.1.1</w:t>
      </w:r>
      <w:r w:rsidR="001B34FA">
        <w:fldChar w:fldCharType="end"/>
      </w:r>
      <w:r w:rsidRPr="004D1DCF">
        <w:rPr>
          <w:b w:val="0"/>
          <w:iCs/>
        </w:rPr>
        <w:t>)</w:t>
      </w:r>
      <w:r w:rsidRPr="004D1DCF">
        <w:rPr>
          <w:b w:val="0"/>
        </w:rPr>
        <w:t>,</w:t>
      </w:r>
      <w:r w:rsidRPr="004D1DCF">
        <w:rPr>
          <w:b w:val="0"/>
          <w:lang w:eastAsia="ru-RU"/>
        </w:rPr>
        <w:t xml:space="preserve">  для всех Участников Протокол о выборе победителя открытого запроса предложений, в котором указывает:</w:t>
      </w:r>
      <w:bookmarkEnd w:id="818"/>
      <w:bookmarkEnd w:id="819"/>
      <w:bookmarkEnd w:id="820"/>
    </w:p>
    <w:p w:rsidR="00AD7AB8" w:rsidRPr="004D1DCF" w:rsidRDefault="00AD7AB8" w:rsidP="00960C20">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4D1DCF">
        <w:rPr>
          <w:bCs w:val="0"/>
          <w:sz w:val="24"/>
          <w:szCs w:val="24"/>
          <w:lang w:eastAsia="ru-RU"/>
        </w:rPr>
        <w:t>Наименование и адрес Победителя;</w:t>
      </w:r>
    </w:p>
    <w:p w:rsidR="00AD7AB8" w:rsidRPr="004D1DCF" w:rsidRDefault="00AD7AB8" w:rsidP="00960C20">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4D1DCF">
        <w:rPr>
          <w:bCs w:val="0"/>
          <w:sz w:val="24"/>
          <w:szCs w:val="24"/>
          <w:lang w:eastAsia="ru-RU"/>
        </w:rPr>
        <w:t>Краткое изложение предмета и общей цены Заявки Победителя.</w:t>
      </w:r>
    </w:p>
    <w:p w:rsidR="00AD7AB8" w:rsidRPr="004D1DCF" w:rsidRDefault="00AD7AB8" w:rsidP="00AD7AB8">
      <w:pPr>
        <w:pStyle w:val="3"/>
        <w:ind w:left="0" w:firstLine="567"/>
        <w:jc w:val="both"/>
        <w:rPr>
          <w:b w:val="0"/>
          <w:lang w:eastAsia="ru-RU"/>
        </w:rPr>
      </w:pPr>
      <w:bookmarkStart w:id="821" w:name="_Toc471830477"/>
      <w:bookmarkStart w:id="822" w:name="_Toc471898584"/>
      <w:bookmarkStart w:id="823" w:name="_Toc498523799"/>
      <w:r w:rsidRPr="004D1DCF">
        <w:rPr>
          <w:b w:val="0"/>
          <w:lang w:eastAsia="ru-RU"/>
        </w:rPr>
        <w:lastRenderedPageBreak/>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bookmarkEnd w:id="821"/>
      <w:bookmarkEnd w:id="822"/>
      <w:bookmarkEnd w:id="823"/>
    </w:p>
    <w:p w:rsidR="00AD7AB8" w:rsidRPr="00AD7AB8" w:rsidRDefault="00AD7AB8" w:rsidP="00AD7AB8">
      <w:pPr>
        <w:rPr>
          <w:lang w:eastAsia="ru-RU"/>
        </w:r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824" w:name="_Ref440270568"/>
      <w:bookmarkStart w:id="825" w:name="_Ref440274159"/>
      <w:bookmarkStart w:id="826" w:name="_Ref440292555"/>
      <w:bookmarkStart w:id="827" w:name="_Ref440292779"/>
      <w:bookmarkStart w:id="828" w:name="_Toc498523800"/>
      <w:bookmarkEnd w:id="810"/>
      <w:r>
        <w:rPr>
          <w:szCs w:val="24"/>
        </w:rPr>
        <w:lastRenderedPageBreak/>
        <w:t>Техническая часть</w:t>
      </w:r>
      <w:bookmarkEnd w:id="824"/>
      <w:bookmarkEnd w:id="825"/>
      <w:bookmarkEnd w:id="826"/>
      <w:bookmarkEnd w:id="827"/>
      <w:bookmarkEnd w:id="828"/>
      <w:r w:rsidRPr="00E71A48">
        <w:rPr>
          <w:szCs w:val="24"/>
        </w:rPr>
        <w:t xml:space="preserve"> </w:t>
      </w:r>
    </w:p>
    <w:p w:rsidR="002B5044" w:rsidRPr="00C12FA4" w:rsidRDefault="002B5044" w:rsidP="0021751A">
      <w:pPr>
        <w:pStyle w:val="2"/>
        <w:ind w:left="1701" w:hanging="1134"/>
      </w:pPr>
      <w:bookmarkStart w:id="829" w:name="_Toc176064097"/>
      <w:bookmarkStart w:id="830" w:name="_Toc176338525"/>
      <w:bookmarkStart w:id="831" w:name="_Toc180399753"/>
      <w:bookmarkStart w:id="832" w:name="_Toc189457101"/>
      <w:bookmarkStart w:id="833" w:name="_Toc189461737"/>
      <w:bookmarkStart w:id="834" w:name="_Toc189462011"/>
      <w:bookmarkStart w:id="835" w:name="_Toc191273610"/>
      <w:bookmarkStart w:id="836" w:name="_Toc423421726"/>
      <w:bookmarkStart w:id="837" w:name="_Toc498523801"/>
      <w:bookmarkStart w:id="838" w:name="_Toc167189319"/>
      <w:bookmarkStart w:id="839" w:name="_Toc168725254"/>
      <w:r w:rsidRPr="00C12FA4">
        <w:t xml:space="preserve">Перечень, объемы и характеристики </w:t>
      </w:r>
      <w:bookmarkEnd w:id="829"/>
      <w:bookmarkEnd w:id="830"/>
      <w:bookmarkEnd w:id="831"/>
      <w:bookmarkEnd w:id="832"/>
      <w:bookmarkEnd w:id="833"/>
      <w:bookmarkEnd w:id="834"/>
      <w:bookmarkEnd w:id="835"/>
      <w:bookmarkEnd w:id="836"/>
      <w:r w:rsidR="00C3704B">
        <w:t xml:space="preserve">закупаемых </w:t>
      </w:r>
      <w:r w:rsidR="00CD1816">
        <w:t>работ</w:t>
      </w:r>
      <w:bookmarkEnd w:id="837"/>
    </w:p>
    <w:p w:rsidR="002B5044" w:rsidRPr="003803A7" w:rsidRDefault="002B5044" w:rsidP="002B5044">
      <w:pPr>
        <w:pStyle w:val="3"/>
        <w:ind w:left="0" w:firstLine="851"/>
        <w:jc w:val="both"/>
        <w:rPr>
          <w:b w:val="0"/>
          <w:szCs w:val="24"/>
        </w:rPr>
      </w:pPr>
      <w:bookmarkStart w:id="840" w:name="_Toc439166311"/>
      <w:bookmarkStart w:id="841" w:name="_Toc439170659"/>
      <w:bookmarkStart w:id="842" w:name="_Toc439172761"/>
      <w:bookmarkStart w:id="843" w:name="_Toc439173205"/>
      <w:bookmarkStart w:id="844" w:name="_Toc439238199"/>
      <w:bookmarkStart w:id="845" w:name="_Toc439252751"/>
      <w:bookmarkStart w:id="846" w:name="_Toc439323609"/>
      <w:bookmarkStart w:id="847" w:name="_Toc439323725"/>
      <w:bookmarkStart w:id="848" w:name="_Toc440361359"/>
      <w:bookmarkStart w:id="849" w:name="_Toc440376114"/>
      <w:bookmarkStart w:id="850" w:name="_Toc440376241"/>
      <w:bookmarkStart w:id="851" w:name="_Toc440382503"/>
      <w:bookmarkStart w:id="852" w:name="_Toc440447173"/>
      <w:bookmarkStart w:id="853" w:name="_Toc440620853"/>
      <w:bookmarkStart w:id="854" w:name="_Toc440631488"/>
      <w:bookmarkStart w:id="855" w:name="_Toc440875728"/>
      <w:bookmarkStart w:id="856" w:name="_Toc441131752"/>
      <w:bookmarkStart w:id="857" w:name="_Toc468352776"/>
      <w:bookmarkStart w:id="858" w:name="_Toc468352899"/>
      <w:bookmarkStart w:id="859" w:name="_Toc468355883"/>
      <w:bookmarkStart w:id="860" w:name="_Toc469480767"/>
      <w:bookmarkStart w:id="861" w:name="_Toc471898587"/>
      <w:bookmarkStart w:id="862" w:name="_Toc498523802"/>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5B2D1F">
        <w:rPr>
          <w:b w:val="0"/>
          <w:szCs w:val="24"/>
        </w:rPr>
        <w:t xml:space="preserve">Лоту №1 (подраздел </w:t>
      </w:r>
      <w:r w:rsidR="00A36B98" w:rsidRPr="005B2D1F">
        <w:rPr>
          <w:b w:val="0"/>
          <w:szCs w:val="24"/>
        </w:rPr>
        <w:fldChar w:fldCharType="begin"/>
      </w:r>
      <w:r w:rsidR="00A154B7" w:rsidRPr="005B2D1F">
        <w:rPr>
          <w:b w:val="0"/>
          <w:szCs w:val="24"/>
        </w:rPr>
        <w:instrText xml:space="preserve"> REF _Ref440275279 \r \h </w:instrText>
      </w:r>
      <w:r w:rsidR="00A36B98" w:rsidRPr="005B2D1F">
        <w:rPr>
          <w:b w:val="0"/>
          <w:szCs w:val="24"/>
        </w:rPr>
      </w:r>
      <w:r w:rsidR="005B2D1F">
        <w:rPr>
          <w:b w:val="0"/>
          <w:szCs w:val="24"/>
        </w:rPr>
        <w:instrText xml:space="preserve"> \* MERGEFORMAT </w:instrText>
      </w:r>
      <w:r w:rsidR="00A36B98" w:rsidRPr="005B2D1F">
        <w:rPr>
          <w:b w:val="0"/>
          <w:szCs w:val="24"/>
        </w:rPr>
        <w:fldChar w:fldCharType="separate"/>
      </w:r>
      <w:r w:rsidR="00401BC0" w:rsidRPr="005B2D1F">
        <w:rPr>
          <w:b w:val="0"/>
          <w:szCs w:val="24"/>
        </w:rPr>
        <w:t>1.1.4</w:t>
      </w:r>
      <w:r w:rsidR="00A36B98" w:rsidRPr="005B2D1F">
        <w:rPr>
          <w:b w:val="0"/>
          <w:szCs w:val="24"/>
        </w:rPr>
        <w:fldChar w:fldCharType="end"/>
      </w:r>
      <w:r w:rsidR="00A154B7" w:rsidRPr="005B2D1F">
        <w:rPr>
          <w:b w:val="0"/>
          <w:szCs w:val="24"/>
        </w:rPr>
        <w:t>)</w:t>
      </w:r>
      <w:r w:rsidRPr="005B2D1F">
        <w:rPr>
          <w:b w:val="0"/>
          <w:szCs w:val="24"/>
        </w:rPr>
        <w:t xml:space="preserve"> изложен</w:t>
      </w:r>
      <w:r w:rsidR="00F463E8" w:rsidRPr="005B2D1F">
        <w:rPr>
          <w:b w:val="0"/>
          <w:szCs w:val="24"/>
        </w:rPr>
        <w:t>о(</w:t>
      </w:r>
      <w:r w:rsidRPr="005B2D1F">
        <w:rPr>
          <w:b w:val="0"/>
          <w:szCs w:val="24"/>
        </w:rPr>
        <w:t>ы</w:t>
      </w:r>
      <w:r w:rsidR="00F463E8" w:rsidRPr="005B2D1F">
        <w:rPr>
          <w:b w:val="0"/>
          <w:szCs w:val="24"/>
        </w:rPr>
        <w:t>)</w:t>
      </w:r>
      <w:r w:rsidRPr="005B2D1F">
        <w:rPr>
          <w:b w:val="0"/>
          <w:szCs w:val="24"/>
        </w:rPr>
        <w:t xml:space="preserve"> в Приложении №1, которое является неотъемлемым приложением к настоящей документации и предоставляется </w:t>
      </w:r>
      <w:r w:rsidR="0021751A" w:rsidRPr="005B2D1F">
        <w:rPr>
          <w:b w:val="0"/>
          <w:szCs w:val="24"/>
        </w:rPr>
        <w:t>Участник</w:t>
      </w:r>
      <w:r w:rsidRPr="005B2D1F">
        <w:rPr>
          <w:b w:val="0"/>
          <w:szCs w:val="24"/>
        </w:rPr>
        <w:t>ам вместе с ней в качестве отдельного документа</w:t>
      </w:r>
      <w:r w:rsidRPr="003803A7">
        <w:rPr>
          <w:b w:val="0"/>
          <w:szCs w:val="24"/>
        </w:rPr>
        <w:t>.</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rsidR="002B5044" w:rsidRPr="003803A7" w:rsidRDefault="002B5044" w:rsidP="0021751A">
      <w:pPr>
        <w:pStyle w:val="2"/>
        <w:ind w:left="1701" w:hanging="1134"/>
      </w:pPr>
      <w:bookmarkStart w:id="863" w:name="_Ref194832984"/>
      <w:bookmarkStart w:id="864" w:name="_Ref197686508"/>
      <w:bookmarkStart w:id="865" w:name="_Toc423421727"/>
      <w:bookmarkStart w:id="866" w:name="_Toc498523803"/>
      <w:r w:rsidRPr="003803A7">
        <w:t xml:space="preserve">Требование к </w:t>
      </w:r>
      <w:bookmarkEnd w:id="863"/>
      <w:bookmarkEnd w:id="864"/>
      <w:bookmarkEnd w:id="865"/>
      <w:r w:rsidR="00C3704B">
        <w:t xml:space="preserve">закупаемым </w:t>
      </w:r>
      <w:r w:rsidR="00CD1816">
        <w:t>работам</w:t>
      </w:r>
      <w:bookmarkEnd w:id="866"/>
    </w:p>
    <w:p w:rsidR="002B5044" w:rsidRPr="003776BB" w:rsidRDefault="002B5044" w:rsidP="002B5044">
      <w:pPr>
        <w:pStyle w:val="3"/>
        <w:ind w:left="0" w:firstLine="851"/>
        <w:jc w:val="both"/>
        <w:rPr>
          <w:b w:val="0"/>
          <w:szCs w:val="24"/>
        </w:rPr>
      </w:pPr>
      <w:bookmarkStart w:id="867" w:name="_Toc439166314"/>
      <w:bookmarkStart w:id="868" w:name="_Toc439170662"/>
      <w:bookmarkStart w:id="869" w:name="_Toc439172764"/>
      <w:bookmarkStart w:id="870" w:name="_Toc439173208"/>
      <w:bookmarkStart w:id="871" w:name="_Toc439238202"/>
      <w:bookmarkStart w:id="872" w:name="_Toc439252754"/>
      <w:bookmarkStart w:id="873" w:name="_Toc439323612"/>
      <w:bookmarkStart w:id="874" w:name="_Toc439323728"/>
      <w:bookmarkStart w:id="875" w:name="_Toc440361362"/>
      <w:bookmarkStart w:id="876" w:name="_Toc440376117"/>
      <w:bookmarkStart w:id="877" w:name="_Toc440376244"/>
      <w:bookmarkStart w:id="878" w:name="_Toc440382505"/>
      <w:bookmarkStart w:id="879" w:name="_Toc440447175"/>
      <w:bookmarkStart w:id="880" w:name="_Toc440620855"/>
      <w:bookmarkStart w:id="881" w:name="_Toc440631490"/>
      <w:bookmarkStart w:id="882" w:name="_Toc440875730"/>
      <w:bookmarkStart w:id="883" w:name="_Toc441131754"/>
      <w:bookmarkStart w:id="884" w:name="_Toc468352778"/>
      <w:bookmarkStart w:id="885" w:name="_Toc468352901"/>
      <w:bookmarkStart w:id="886" w:name="_Toc468355885"/>
      <w:bookmarkStart w:id="887" w:name="_Toc469480769"/>
      <w:bookmarkStart w:id="888" w:name="_Toc471898589"/>
      <w:bookmarkStart w:id="889" w:name="_Toc498523804"/>
      <w:bookmarkStart w:id="890" w:name="_Ref194833053"/>
      <w:bookmarkStart w:id="891" w:name="_Ref223496951"/>
      <w:bookmarkStart w:id="892"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rsidR="00BB7F61" w:rsidRPr="00474B7D" w:rsidRDefault="00BB7F61" w:rsidP="00BB7F61">
      <w:pPr>
        <w:pStyle w:val="2"/>
        <w:ind w:left="1701" w:hanging="1134"/>
        <w:rPr>
          <w:b w:val="0"/>
        </w:rPr>
      </w:pPr>
      <w:bookmarkStart w:id="893" w:name="_Toc461808930"/>
      <w:bookmarkStart w:id="894" w:name="_Toc464120639"/>
      <w:bookmarkStart w:id="895" w:name="_Toc465774618"/>
      <w:bookmarkStart w:id="896" w:name="_Toc465865196"/>
      <w:bookmarkStart w:id="897" w:name="_Toc498523805"/>
      <w:bookmarkEnd w:id="838"/>
      <w:bookmarkEnd w:id="839"/>
      <w:bookmarkEnd w:id="890"/>
      <w:bookmarkEnd w:id="891"/>
      <w:bookmarkEnd w:id="892"/>
      <w:r w:rsidRPr="00474B7D">
        <w:t>Альтернативные предложения</w:t>
      </w:r>
      <w:bookmarkStart w:id="898" w:name="_Ref56252639"/>
      <w:bookmarkEnd w:id="893"/>
      <w:bookmarkEnd w:id="894"/>
      <w:bookmarkEnd w:id="895"/>
      <w:bookmarkEnd w:id="896"/>
      <w:bookmarkEnd w:id="897"/>
    </w:p>
    <w:p w:rsidR="00BB7F61" w:rsidRPr="00474B7D" w:rsidRDefault="00BB7F61" w:rsidP="00BB7F61">
      <w:pPr>
        <w:pStyle w:val="3"/>
        <w:ind w:left="0" w:firstLine="851"/>
        <w:jc w:val="both"/>
        <w:rPr>
          <w:b w:val="0"/>
          <w:szCs w:val="24"/>
        </w:rPr>
      </w:pPr>
      <w:bookmarkStart w:id="899" w:name="_Toc461808802"/>
      <w:bookmarkStart w:id="900" w:name="_Toc461808931"/>
      <w:bookmarkStart w:id="901" w:name="_Toc464120640"/>
      <w:bookmarkStart w:id="902" w:name="_Toc465774619"/>
      <w:bookmarkStart w:id="903" w:name="_Toc465865197"/>
      <w:bookmarkStart w:id="904" w:name="_Toc468352780"/>
      <w:bookmarkStart w:id="905" w:name="_Toc468352903"/>
      <w:bookmarkStart w:id="906" w:name="_Toc468355887"/>
      <w:bookmarkStart w:id="907" w:name="_Toc469480771"/>
      <w:bookmarkStart w:id="908" w:name="_Toc471898591"/>
      <w:bookmarkStart w:id="909" w:name="_Toc498523806"/>
      <w:r w:rsidRPr="00474B7D">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98"/>
      <w:bookmarkEnd w:id="899"/>
      <w:bookmarkEnd w:id="900"/>
      <w:bookmarkEnd w:id="901"/>
      <w:bookmarkEnd w:id="902"/>
      <w:bookmarkEnd w:id="903"/>
      <w:bookmarkEnd w:id="904"/>
      <w:bookmarkEnd w:id="905"/>
      <w:bookmarkEnd w:id="906"/>
      <w:bookmarkEnd w:id="907"/>
      <w:bookmarkEnd w:id="908"/>
      <w:bookmarkEnd w:id="909"/>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811"/>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910" w:name="_Ref440270602"/>
      <w:bookmarkStart w:id="911" w:name="_Toc498523807"/>
      <w:r w:rsidRPr="00E71A48">
        <w:rPr>
          <w:szCs w:val="24"/>
        </w:rPr>
        <w:lastRenderedPageBreak/>
        <w:t>Образцы основных форм документов, включаемых в Заявку</w:t>
      </w:r>
      <w:bookmarkEnd w:id="910"/>
      <w:bookmarkEnd w:id="911"/>
      <w:r w:rsidRPr="00E71A48">
        <w:rPr>
          <w:szCs w:val="24"/>
        </w:rPr>
        <w:t xml:space="preserve"> </w:t>
      </w:r>
    </w:p>
    <w:p w:rsidR="004F4D80" w:rsidRPr="00F647F7" w:rsidRDefault="004F4D80" w:rsidP="004F4D80">
      <w:pPr>
        <w:pStyle w:val="2"/>
      </w:pPr>
      <w:bookmarkStart w:id="912" w:name="_Ref55336310"/>
      <w:bookmarkStart w:id="913" w:name="_Toc57314672"/>
      <w:bookmarkStart w:id="914" w:name="_Toc69728986"/>
      <w:bookmarkStart w:id="915" w:name="_Toc98253919"/>
      <w:bookmarkStart w:id="916" w:name="_Toc165173847"/>
      <w:bookmarkStart w:id="917" w:name="_Toc423423667"/>
      <w:bookmarkStart w:id="918" w:name="_Toc498523808"/>
      <w:r w:rsidRPr="00F647F7">
        <w:t xml:space="preserve">Письмо о подаче оферты </w:t>
      </w:r>
      <w:bookmarkStart w:id="919" w:name="_Ref22846535"/>
      <w:r w:rsidRPr="00F647F7">
        <w:t>(</w:t>
      </w:r>
      <w:bookmarkEnd w:id="919"/>
      <w:r w:rsidRPr="00F647F7">
        <w:t xml:space="preserve">форма </w:t>
      </w:r>
      <w:r w:rsidRPr="00F647F7">
        <w:rPr>
          <w:noProof/>
        </w:rPr>
        <w:t>1</w:t>
      </w:r>
      <w:r w:rsidRPr="00F647F7">
        <w:t>)</w:t>
      </w:r>
      <w:bookmarkEnd w:id="912"/>
      <w:bookmarkEnd w:id="913"/>
      <w:bookmarkEnd w:id="914"/>
      <w:bookmarkEnd w:id="915"/>
      <w:bookmarkEnd w:id="916"/>
      <w:bookmarkEnd w:id="917"/>
      <w:bookmarkEnd w:id="918"/>
    </w:p>
    <w:p w:rsidR="004F4D80" w:rsidRPr="00C236C0" w:rsidRDefault="004F4D80" w:rsidP="004F4D80">
      <w:pPr>
        <w:pStyle w:val="3"/>
        <w:rPr>
          <w:szCs w:val="24"/>
        </w:rPr>
      </w:pPr>
      <w:bookmarkStart w:id="920" w:name="_Toc98253920"/>
      <w:bookmarkStart w:id="921" w:name="_Toc157248174"/>
      <w:bookmarkStart w:id="922" w:name="_Toc157496543"/>
      <w:bookmarkStart w:id="923" w:name="_Toc158206082"/>
      <w:bookmarkStart w:id="924" w:name="_Toc164057767"/>
      <w:bookmarkStart w:id="925" w:name="_Toc164137117"/>
      <w:bookmarkStart w:id="926" w:name="_Toc164161277"/>
      <w:bookmarkStart w:id="927" w:name="_Toc165173848"/>
      <w:bookmarkStart w:id="928" w:name="_Toc439170673"/>
      <w:bookmarkStart w:id="929" w:name="_Toc439172775"/>
      <w:bookmarkStart w:id="930" w:name="_Toc439173219"/>
      <w:bookmarkStart w:id="931" w:name="_Toc439238213"/>
      <w:bookmarkStart w:id="932" w:name="_Toc440361369"/>
      <w:bookmarkStart w:id="933" w:name="_Toc440376124"/>
      <w:bookmarkStart w:id="934" w:name="_Toc468352906"/>
      <w:bookmarkStart w:id="935" w:name="_Toc468355890"/>
      <w:bookmarkStart w:id="936" w:name="_Toc471898594"/>
      <w:bookmarkStart w:id="937" w:name="_Toc498523809"/>
      <w:r w:rsidRPr="00C236C0">
        <w:rPr>
          <w:szCs w:val="24"/>
        </w:rPr>
        <w:t>Форма письма о подаче оферты</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938"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474B7D" w:rsidRDefault="004F4D80" w:rsidP="004F4D80">
      <w:pPr>
        <w:spacing w:after="60" w:line="240" w:lineRule="auto"/>
        <w:rPr>
          <w:sz w:val="24"/>
          <w:szCs w:val="24"/>
        </w:rPr>
      </w:pPr>
      <w:r w:rsidRPr="00474B7D">
        <w:rPr>
          <w:sz w:val="24"/>
          <w:szCs w:val="24"/>
        </w:rPr>
        <w:t xml:space="preserve">Настоящая </w:t>
      </w:r>
      <w:r w:rsidR="00C236C0" w:rsidRPr="00474B7D">
        <w:rPr>
          <w:sz w:val="24"/>
          <w:szCs w:val="24"/>
        </w:rPr>
        <w:t>Заявка</w:t>
      </w:r>
      <w:r w:rsidRPr="00474B7D">
        <w:rPr>
          <w:sz w:val="24"/>
          <w:szCs w:val="24"/>
        </w:rPr>
        <w:t xml:space="preserve"> имеет правовой статус оферты и действует до «____»_______________</w:t>
      </w:r>
      <w:r w:rsidR="00475C80" w:rsidRPr="00474B7D">
        <w:rPr>
          <w:sz w:val="24"/>
          <w:szCs w:val="24"/>
        </w:rPr>
        <w:t xml:space="preserve"> </w:t>
      </w:r>
      <w:r w:rsidR="00BB7F61" w:rsidRPr="00474B7D">
        <w:rPr>
          <w:sz w:val="24"/>
          <w:szCs w:val="24"/>
        </w:rPr>
        <w:t xml:space="preserve">201_ </w:t>
      </w:r>
      <w:r w:rsidRPr="00474B7D">
        <w:rPr>
          <w:sz w:val="24"/>
          <w:szCs w:val="24"/>
        </w:rPr>
        <w:t>года.</w:t>
      </w:r>
    </w:p>
    <w:p w:rsidR="00975C64" w:rsidRPr="00474B7D" w:rsidRDefault="00975C64" w:rsidP="00975C64">
      <w:pPr>
        <w:tabs>
          <w:tab w:val="left" w:pos="1080"/>
        </w:tabs>
        <w:spacing w:line="240" w:lineRule="auto"/>
        <w:ind w:firstLine="540"/>
        <w:rPr>
          <w:sz w:val="24"/>
          <w:szCs w:val="24"/>
        </w:rPr>
      </w:pPr>
      <w:r w:rsidRPr="00474B7D">
        <w:rPr>
          <w:sz w:val="24"/>
          <w:szCs w:val="24"/>
        </w:rPr>
        <w:t>Данная Заявка подается с пониманием того, что:</w:t>
      </w:r>
    </w:p>
    <w:p w:rsidR="00975C64" w:rsidRPr="00474B7D" w:rsidRDefault="00975C64" w:rsidP="00975C64">
      <w:pPr>
        <w:tabs>
          <w:tab w:val="left" w:pos="1080"/>
        </w:tabs>
        <w:spacing w:line="240" w:lineRule="auto"/>
        <w:ind w:firstLine="540"/>
        <w:rPr>
          <w:sz w:val="24"/>
          <w:szCs w:val="24"/>
        </w:rPr>
      </w:pPr>
      <w:r w:rsidRPr="00474B7D">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74B7D" w:rsidRDefault="00975C64" w:rsidP="00975C64">
      <w:pPr>
        <w:tabs>
          <w:tab w:val="left" w:pos="1080"/>
        </w:tabs>
        <w:spacing w:line="240" w:lineRule="auto"/>
        <w:ind w:firstLine="540"/>
        <w:rPr>
          <w:sz w:val="24"/>
          <w:szCs w:val="24"/>
        </w:rPr>
      </w:pPr>
      <w:r w:rsidRPr="00474B7D">
        <w:rPr>
          <w:sz w:val="24"/>
          <w:szCs w:val="24"/>
        </w:rPr>
        <w:t>вы оставляете за собой право:</w:t>
      </w:r>
    </w:p>
    <w:p w:rsidR="00975C64" w:rsidRPr="00474B7D" w:rsidRDefault="00975C64" w:rsidP="00960C20">
      <w:pPr>
        <w:widowControl w:val="0"/>
        <w:numPr>
          <w:ilvl w:val="0"/>
          <w:numId w:val="72"/>
        </w:numPr>
        <w:tabs>
          <w:tab w:val="left" w:pos="1080"/>
        </w:tabs>
        <w:suppressAutoHyphens w:val="0"/>
        <w:spacing w:line="240" w:lineRule="auto"/>
        <w:rPr>
          <w:sz w:val="24"/>
          <w:szCs w:val="24"/>
        </w:rPr>
      </w:pPr>
      <w:r w:rsidRPr="00474B7D">
        <w:rPr>
          <w:sz w:val="24"/>
          <w:szCs w:val="24"/>
        </w:rPr>
        <w:t>отклонить заявки с ценами, превышающими начальную (максимальную) цену договора (цену лота);</w:t>
      </w:r>
    </w:p>
    <w:p w:rsidR="00975C64" w:rsidRPr="00474B7D" w:rsidRDefault="00975C64" w:rsidP="00960C20">
      <w:pPr>
        <w:widowControl w:val="0"/>
        <w:numPr>
          <w:ilvl w:val="0"/>
          <w:numId w:val="72"/>
        </w:numPr>
        <w:tabs>
          <w:tab w:val="left" w:pos="1080"/>
        </w:tabs>
        <w:suppressAutoHyphens w:val="0"/>
        <w:spacing w:line="240" w:lineRule="auto"/>
        <w:rPr>
          <w:sz w:val="24"/>
          <w:szCs w:val="24"/>
        </w:rPr>
      </w:pPr>
      <w:r w:rsidRPr="00474B7D">
        <w:rPr>
          <w:sz w:val="24"/>
          <w:szCs w:val="24"/>
        </w:rPr>
        <w:t>принять или отклонить любую Заявку в соответствии с условиями документации о закупке;</w:t>
      </w:r>
    </w:p>
    <w:p w:rsidR="00975C64" w:rsidRPr="00474B7D" w:rsidRDefault="00975C64" w:rsidP="00960C20">
      <w:pPr>
        <w:widowControl w:val="0"/>
        <w:numPr>
          <w:ilvl w:val="0"/>
          <w:numId w:val="72"/>
        </w:numPr>
        <w:tabs>
          <w:tab w:val="left" w:pos="1080"/>
        </w:tabs>
        <w:suppressAutoHyphens w:val="0"/>
        <w:spacing w:line="240" w:lineRule="auto"/>
        <w:rPr>
          <w:sz w:val="24"/>
          <w:szCs w:val="24"/>
        </w:rPr>
      </w:pPr>
      <w:r w:rsidRPr="00474B7D">
        <w:rPr>
          <w:sz w:val="24"/>
          <w:szCs w:val="24"/>
        </w:rPr>
        <w:t>отклонить все заявки.</w:t>
      </w:r>
    </w:p>
    <w:p w:rsidR="00975C64" w:rsidRPr="00474B7D" w:rsidRDefault="00975C64" w:rsidP="00975C64">
      <w:pPr>
        <w:tabs>
          <w:tab w:val="left" w:pos="1080"/>
        </w:tabs>
        <w:spacing w:line="240" w:lineRule="auto"/>
        <w:ind w:firstLine="540"/>
        <w:rPr>
          <w:sz w:val="24"/>
          <w:szCs w:val="24"/>
        </w:rPr>
      </w:pPr>
      <w:r w:rsidRPr="00474B7D">
        <w:rPr>
          <w:sz w:val="24"/>
          <w:szCs w:val="24"/>
        </w:rPr>
        <w:t>______________(</w:t>
      </w:r>
      <w:r w:rsidRPr="00474B7D">
        <w:rPr>
          <w:i/>
          <w:sz w:val="24"/>
          <w:szCs w:val="24"/>
        </w:rPr>
        <w:t>Наименование Участника, при подаче заявки коллективным участником указывается лидер и состав коллективного Участника</w:t>
      </w:r>
      <w:r w:rsidRPr="00474B7D">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74B7D" w:rsidRDefault="00475C80" w:rsidP="00960C20">
      <w:pPr>
        <w:widowControl w:val="0"/>
        <w:numPr>
          <w:ilvl w:val="0"/>
          <w:numId w:val="73"/>
        </w:numPr>
        <w:tabs>
          <w:tab w:val="left" w:pos="1080"/>
        </w:tabs>
        <w:suppressAutoHyphens w:val="0"/>
        <w:spacing w:line="240" w:lineRule="auto"/>
        <w:rPr>
          <w:sz w:val="24"/>
          <w:szCs w:val="24"/>
        </w:rPr>
      </w:pPr>
      <w:r w:rsidRPr="00474B7D">
        <w:rPr>
          <w:sz w:val="24"/>
          <w:szCs w:val="24"/>
        </w:rPr>
        <w:t xml:space="preserve">не изменять (не вносить изменения) в Заявку </w:t>
      </w:r>
      <w:r w:rsidR="00975C64" w:rsidRPr="00474B7D">
        <w:rPr>
          <w:sz w:val="24"/>
          <w:szCs w:val="24"/>
        </w:rPr>
        <w:t>в течение срока ее действия после истечения срока окончания подачи Заявок;</w:t>
      </w:r>
    </w:p>
    <w:p w:rsidR="00975C64" w:rsidRPr="00414CAF" w:rsidRDefault="00975C64" w:rsidP="00960C20">
      <w:pPr>
        <w:widowControl w:val="0"/>
        <w:numPr>
          <w:ilvl w:val="0"/>
          <w:numId w:val="73"/>
        </w:numPr>
        <w:tabs>
          <w:tab w:val="left" w:pos="1080"/>
        </w:tabs>
        <w:suppressAutoHyphens w:val="0"/>
        <w:spacing w:line="240" w:lineRule="auto"/>
        <w:rPr>
          <w:sz w:val="24"/>
          <w:szCs w:val="24"/>
        </w:rPr>
      </w:pPr>
      <w:r w:rsidRPr="00414CAF">
        <w:rPr>
          <w:sz w:val="24"/>
          <w:szCs w:val="24"/>
        </w:rPr>
        <w:t xml:space="preserve">предоставлять достоверные и </w:t>
      </w:r>
      <w:r w:rsidR="00687D09">
        <w:rPr>
          <w:sz w:val="24"/>
          <w:szCs w:val="24"/>
        </w:rPr>
        <w:t>нефальсифицированные</w:t>
      </w:r>
      <w:r w:rsidR="00687D09" w:rsidRPr="00750DD1">
        <w:rPr>
          <w:sz w:val="24"/>
          <w:szCs w:val="24"/>
        </w:rPr>
        <w:t xml:space="preserve"> </w:t>
      </w:r>
      <w:r w:rsidRPr="00414CAF">
        <w:rPr>
          <w:sz w:val="24"/>
          <w:szCs w:val="24"/>
        </w:rPr>
        <w:t xml:space="preserve">документы, сведения и/или информацию, приведенные в составе Заявки; </w:t>
      </w:r>
    </w:p>
    <w:p w:rsidR="00975C64" w:rsidRPr="00414CAF" w:rsidRDefault="00975C64" w:rsidP="00960C20">
      <w:pPr>
        <w:widowControl w:val="0"/>
        <w:numPr>
          <w:ilvl w:val="0"/>
          <w:numId w:val="73"/>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74B7D" w:rsidRDefault="00975C64" w:rsidP="00960C20">
      <w:pPr>
        <w:widowControl w:val="0"/>
        <w:numPr>
          <w:ilvl w:val="0"/>
          <w:numId w:val="73"/>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w:t>
      </w:r>
      <w:r w:rsidRPr="00474B7D">
        <w:rPr>
          <w:sz w:val="24"/>
          <w:szCs w:val="24"/>
        </w:rPr>
        <w:t>Победителем/участником, предложившим наилучшую заявку.</w:t>
      </w:r>
    </w:p>
    <w:p w:rsidR="00975C64" w:rsidRPr="00474B7D" w:rsidRDefault="00975C64" w:rsidP="00960C20">
      <w:pPr>
        <w:widowControl w:val="0"/>
        <w:numPr>
          <w:ilvl w:val="0"/>
          <w:numId w:val="73"/>
        </w:numPr>
        <w:tabs>
          <w:tab w:val="left" w:pos="1080"/>
        </w:tabs>
        <w:suppressAutoHyphens w:val="0"/>
        <w:spacing w:line="240" w:lineRule="auto"/>
        <w:rPr>
          <w:sz w:val="24"/>
          <w:szCs w:val="24"/>
        </w:rPr>
      </w:pPr>
      <w:r w:rsidRPr="00474B7D">
        <w:rPr>
          <w:sz w:val="24"/>
          <w:szCs w:val="24"/>
        </w:rPr>
        <w:t xml:space="preserve">предоставить в качестве </w:t>
      </w:r>
      <w:proofErr w:type="gramStart"/>
      <w:r w:rsidRPr="00474B7D">
        <w:rPr>
          <w:sz w:val="24"/>
          <w:szCs w:val="24"/>
        </w:rPr>
        <w:t>обеспечения исполнения обязательств Участника закупки</w:t>
      </w:r>
      <w:proofErr w:type="gramEnd"/>
      <w:r w:rsidRPr="00474B7D">
        <w:rPr>
          <w:sz w:val="24"/>
          <w:szCs w:val="24"/>
        </w:rPr>
        <w:t xml:space="preserve"> в составе подаваемой Заявки Соглашение о неустойке </w:t>
      </w:r>
      <w:r w:rsidRPr="00474B7D">
        <w:rPr>
          <w:bCs w:val="0"/>
          <w:sz w:val="24"/>
          <w:szCs w:val="24"/>
        </w:rPr>
        <w:t xml:space="preserve">по форме и в соответствии с инструкциями, </w:t>
      </w:r>
      <w:r w:rsidRPr="00474B7D">
        <w:rPr>
          <w:bCs w:val="0"/>
          <w:spacing w:val="-1"/>
          <w:sz w:val="24"/>
          <w:szCs w:val="24"/>
        </w:rPr>
        <w:t>приведенными в Документации по запросу предложений,</w:t>
      </w:r>
      <w:r w:rsidRPr="00474B7D">
        <w:rPr>
          <w:sz w:val="24"/>
          <w:szCs w:val="24"/>
        </w:rPr>
        <w:t xml:space="preserve"> </w:t>
      </w:r>
      <w:r w:rsidR="00475C80" w:rsidRPr="00474B7D">
        <w:rPr>
          <w:sz w:val="24"/>
          <w:szCs w:val="24"/>
        </w:rPr>
        <w:t xml:space="preserve">или путем внесения денежных средств на расчетный счет Заказчика </w:t>
      </w:r>
      <w:r w:rsidRPr="00474B7D">
        <w:rPr>
          <w:sz w:val="24"/>
          <w:szCs w:val="24"/>
        </w:rPr>
        <w:t>в установленный в документации о закупке срок</w:t>
      </w:r>
      <w:r w:rsidRPr="00474B7D">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proofErr w:type="gramStart"/>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939" w:name="_Toc98253921"/>
      <w:bookmarkStart w:id="940" w:name="_Toc157248175"/>
      <w:bookmarkStart w:id="941" w:name="_Toc157496544"/>
      <w:bookmarkStart w:id="942" w:name="_Toc158206083"/>
      <w:bookmarkStart w:id="943" w:name="_Toc164057768"/>
      <w:bookmarkStart w:id="944" w:name="_Toc164137118"/>
      <w:bookmarkStart w:id="945" w:name="_Toc164161278"/>
      <w:bookmarkStart w:id="946" w:name="_Toc165173849"/>
      <w:r>
        <w:rPr>
          <w:b/>
          <w:szCs w:val="24"/>
        </w:rPr>
        <w:br w:type="page"/>
      </w:r>
    </w:p>
    <w:p w:rsidR="004F4D80" w:rsidRPr="00C236C0" w:rsidRDefault="004F4D80" w:rsidP="004F4D80">
      <w:pPr>
        <w:pStyle w:val="3"/>
        <w:rPr>
          <w:szCs w:val="24"/>
        </w:rPr>
      </w:pPr>
      <w:bookmarkStart w:id="947" w:name="_Toc439170674"/>
      <w:bookmarkStart w:id="948" w:name="_Toc439172776"/>
      <w:bookmarkStart w:id="949" w:name="_Toc439173220"/>
      <w:bookmarkStart w:id="950" w:name="_Toc439238214"/>
      <w:bookmarkStart w:id="951" w:name="_Toc439252762"/>
      <w:bookmarkStart w:id="952" w:name="_Toc439323736"/>
      <w:bookmarkStart w:id="953" w:name="_Toc440361370"/>
      <w:bookmarkStart w:id="954" w:name="_Toc440376125"/>
      <w:bookmarkStart w:id="955" w:name="_Toc440376252"/>
      <w:bookmarkStart w:id="956" w:name="_Toc440382510"/>
      <w:bookmarkStart w:id="957" w:name="_Toc440447180"/>
      <w:bookmarkStart w:id="958" w:name="_Toc440620860"/>
      <w:bookmarkStart w:id="959" w:name="_Toc440631495"/>
      <w:bookmarkStart w:id="960" w:name="_Toc440875734"/>
      <w:bookmarkStart w:id="961" w:name="_Toc441131758"/>
      <w:bookmarkStart w:id="962" w:name="_Toc468352907"/>
      <w:bookmarkStart w:id="963" w:name="_Toc468355891"/>
      <w:bookmarkStart w:id="964" w:name="_Toc471898595"/>
      <w:bookmarkStart w:id="965" w:name="_Toc498523810"/>
      <w:r w:rsidRPr="00C236C0">
        <w:rPr>
          <w:szCs w:val="24"/>
        </w:rPr>
        <w:lastRenderedPageBreak/>
        <w:t>Инструкции по заполнению</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A36B98">
        <w:rPr>
          <w:sz w:val="24"/>
          <w:szCs w:val="24"/>
        </w:rPr>
        <w:fldChar w:fldCharType="begin"/>
      </w:r>
      <w:r w:rsidR="00673C59">
        <w:rPr>
          <w:sz w:val="24"/>
          <w:szCs w:val="24"/>
        </w:rPr>
        <w:instrText xml:space="preserve"> REF _Ref306008743 \r \h </w:instrText>
      </w:r>
      <w:r w:rsidR="00A36B98">
        <w:rPr>
          <w:sz w:val="24"/>
          <w:szCs w:val="24"/>
        </w:rPr>
      </w:r>
      <w:r w:rsidR="00A36B98">
        <w:rPr>
          <w:sz w:val="24"/>
          <w:szCs w:val="24"/>
        </w:rPr>
        <w:fldChar w:fldCharType="separate"/>
      </w:r>
      <w:r w:rsidR="00401BC0">
        <w:rPr>
          <w:sz w:val="24"/>
          <w:szCs w:val="24"/>
        </w:rPr>
        <w:t>3.3.4</w:t>
      </w:r>
      <w:r w:rsidR="00A36B98">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A36B98">
        <w:rPr>
          <w:sz w:val="24"/>
          <w:szCs w:val="24"/>
        </w:rPr>
        <w:fldChar w:fldCharType="begin"/>
      </w:r>
      <w:r w:rsidR="00D56F8C">
        <w:rPr>
          <w:sz w:val="24"/>
          <w:szCs w:val="24"/>
        </w:rPr>
        <w:instrText xml:space="preserve"> REF _Ref55279015 \r \h </w:instrText>
      </w:r>
      <w:r w:rsidR="00A36B98">
        <w:rPr>
          <w:sz w:val="24"/>
          <w:szCs w:val="24"/>
        </w:rPr>
      </w:r>
      <w:r w:rsidR="00A36B98">
        <w:rPr>
          <w:sz w:val="24"/>
          <w:szCs w:val="24"/>
        </w:rPr>
        <w:fldChar w:fldCharType="separate"/>
      </w:r>
      <w:r w:rsidR="00401BC0">
        <w:rPr>
          <w:sz w:val="24"/>
          <w:szCs w:val="24"/>
        </w:rPr>
        <w:t>3.3.1.6</w:t>
      </w:r>
      <w:r w:rsidR="00A36B98">
        <w:rPr>
          <w:sz w:val="24"/>
          <w:szCs w:val="24"/>
        </w:rPr>
        <w:fldChar w:fldCharType="end"/>
      </w:r>
      <w:r w:rsidRPr="00492C8B">
        <w:rPr>
          <w:sz w:val="24"/>
          <w:szCs w:val="24"/>
        </w:rPr>
        <w:t xml:space="preserve"> и </w:t>
      </w:r>
      <w:r w:rsidR="00A36B98">
        <w:rPr>
          <w:sz w:val="24"/>
          <w:szCs w:val="24"/>
        </w:rPr>
        <w:fldChar w:fldCharType="begin"/>
      </w:r>
      <w:r w:rsidR="00D56F8C">
        <w:rPr>
          <w:sz w:val="24"/>
          <w:szCs w:val="24"/>
        </w:rPr>
        <w:instrText xml:space="preserve"> REF _Ref195087786 \r \h </w:instrText>
      </w:r>
      <w:r w:rsidR="00A36B98">
        <w:rPr>
          <w:sz w:val="24"/>
          <w:szCs w:val="24"/>
        </w:rPr>
      </w:r>
      <w:r w:rsidR="00A36B98">
        <w:rPr>
          <w:sz w:val="24"/>
          <w:szCs w:val="24"/>
        </w:rPr>
        <w:fldChar w:fldCharType="separate"/>
      </w:r>
      <w:r w:rsidR="00401BC0">
        <w:rPr>
          <w:sz w:val="24"/>
          <w:szCs w:val="24"/>
        </w:rPr>
        <w:t>3.3.1.7</w:t>
      </w:r>
      <w:r w:rsidR="00A36B98">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966" w:name="_Ref55335821"/>
      <w:bookmarkStart w:id="967" w:name="_Ref55336345"/>
      <w:bookmarkStart w:id="968" w:name="_Toc57314674"/>
      <w:bookmarkStart w:id="969" w:name="_Toc69728988"/>
      <w:bookmarkStart w:id="970" w:name="_Toc98253922"/>
      <w:bookmarkStart w:id="971" w:name="_Toc165173850"/>
      <w:r>
        <w:br w:type="page"/>
      </w:r>
    </w:p>
    <w:p w:rsidR="00920CB0" w:rsidRDefault="00920CB0" w:rsidP="00920CB0">
      <w:pPr>
        <w:pStyle w:val="3"/>
        <w:rPr>
          <w:szCs w:val="24"/>
        </w:rPr>
      </w:pPr>
      <w:bookmarkStart w:id="972" w:name="_Ref440271964"/>
      <w:bookmarkStart w:id="973" w:name="_Toc440361371"/>
      <w:bookmarkStart w:id="974" w:name="_Toc440376126"/>
      <w:bookmarkStart w:id="975" w:name="_Toc468352908"/>
      <w:bookmarkStart w:id="976" w:name="_Toc498523811"/>
      <w:r>
        <w:rPr>
          <w:szCs w:val="24"/>
        </w:rPr>
        <w:lastRenderedPageBreak/>
        <w:t>Антикоррупционные обязательства (Форма 1.1).</w:t>
      </w:r>
      <w:bookmarkEnd w:id="972"/>
      <w:bookmarkEnd w:id="973"/>
      <w:bookmarkEnd w:id="974"/>
      <w:bookmarkEnd w:id="975"/>
      <w:bookmarkEnd w:id="976"/>
    </w:p>
    <w:p w:rsidR="00920CB0" w:rsidRPr="00EB2EFF" w:rsidRDefault="00920CB0" w:rsidP="00960C20">
      <w:pPr>
        <w:pStyle w:val="3"/>
        <w:numPr>
          <w:ilvl w:val="3"/>
          <w:numId w:val="70"/>
        </w:numPr>
        <w:rPr>
          <w:szCs w:val="24"/>
        </w:rPr>
      </w:pPr>
      <w:bookmarkStart w:id="977" w:name="_Toc439238216"/>
      <w:bookmarkStart w:id="978" w:name="_Toc439252764"/>
      <w:bookmarkStart w:id="979" w:name="_Toc439323738"/>
      <w:bookmarkStart w:id="980" w:name="_Toc440361372"/>
      <w:bookmarkStart w:id="981" w:name="_Toc440376127"/>
      <w:bookmarkStart w:id="982" w:name="_Toc440376254"/>
      <w:bookmarkStart w:id="983" w:name="_Toc440382512"/>
      <w:bookmarkStart w:id="984" w:name="_Toc440447182"/>
      <w:bookmarkStart w:id="985" w:name="_Toc440620862"/>
      <w:bookmarkStart w:id="986" w:name="_Toc440631497"/>
      <w:bookmarkStart w:id="987" w:name="_Toc440875736"/>
      <w:bookmarkStart w:id="988" w:name="_Toc441131760"/>
      <w:bookmarkStart w:id="989" w:name="_Toc468355893"/>
      <w:bookmarkStart w:id="990" w:name="_Toc471898597"/>
      <w:bookmarkStart w:id="991" w:name="_Toc498523812"/>
      <w:r w:rsidRPr="00EB2EFF">
        <w:rPr>
          <w:szCs w:val="24"/>
        </w:rPr>
        <w:t>Форма Антикоррупционных обязательств</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960C20">
      <w:pPr>
        <w:numPr>
          <w:ilvl w:val="0"/>
          <w:numId w:val="65"/>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960C20">
      <w:pPr>
        <w:widowControl w:val="0"/>
        <w:numPr>
          <w:ilvl w:val="1"/>
          <w:numId w:val="69"/>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960C20">
      <w:pPr>
        <w:numPr>
          <w:ilvl w:val="0"/>
          <w:numId w:val="65"/>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960C20">
      <w:pPr>
        <w:numPr>
          <w:ilvl w:val="0"/>
          <w:numId w:val="68"/>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960C20">
      <w:pPr>
        <w:numPr>
          <w:ilvl w:val="0"/>
          <w:numId w:val="68"/>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960C20">
      <w:pPr>
        <w:numPr>
          <w:ilvl w:val="0"/>
          <w:numId w:val="66"/>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960C20">
      <w:pPr>
        <w:numPr>
          <w:ilvl w:val="1"/>
          <w:numId w:val="67"/>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960C20">
      <w:pPr>
        <w:numPr>
          <w:ilvl w:val="1"/>
          <w:numId w:val="67"/>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960C20">
      <w:pPr>
        <w:numPr>
          <w:ilvl w:val="0"/>
          <w:numId w:val="67"/>
        </w:numPr>
        <w:suppressAutoHyphens w:val="0"/>
        <w:spacing w:line="240" w:lineRule="auto"/>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960C20">
      <w:pPr>
        <w:numPr>
          <w:ilvl w:val="0"/>
          <w:numId w:val="67"/>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960C20">
      <w:pPr>
        <w:numPr>
          <w:ilvl w:val="0"/>
          <w:numId w:val="67"/>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475C80" w:rsidRPr="00474B7D" w:rsidRDefault="00475C80" w:rsidP="00475C80">
      <w:pPr>
        <w:spacing w:line="240" w:lineRule="auto"/>
        <w:ind w:firstLine="709"/>
        <w:rPr>
          <w:b/>
          <w:i/>
          <w:sz w:val="24"/>
          <w:szCs w:val="24"/>
        </w:rPr>
      </w:pPr>
      <w:r w:rsidRPr="00474B7D">
        <w:rPr>
          <w:b/>
          <w:i/>
          <w:iCs/>
          <w:sz w:val="24"/>
          <w:szCs w:val="24"/>
        </w:rPr>
        <w:t>Информация о формах обратной связи ПАО «МРСК Центра» в рамках системы предупреждения и профилактики коррупции:</w:t>
      </w:r>
    </w:p>
    <w:p w:rsidR="00475C80" w:rsidRPr="007C47E3" w:rsidRDefault="00475C80" w:rsidP="00475C80">
      <w:pPr>
        <w:spacing w:line="240" w:lineRule="auto"/>
        <w:rPr>
          <w:sz w:val="24"/>
          <w:szCs w:val="24"/>
        </w:rPr>
      </w:pPr>
      <w:r w:rsidRPr="00474B7D">
        <w:rPr>
          <w:i/>
          <w:sz w:val="24"/>
          <w:szCs w:val="24"/>
        </w:rPr>
        <w:t xml:space="preserve">В ПАО «МРСК Центра действует система </w:t>
      </w:r>
      <w:r w:rsidRPr="00474B7D">
        <w:rPr>
          <w:i/>
          <w:iCs/>
          <w:sz w:val="24"/>
          <w:szCs w:val="24"/>
        </w:rPr>
        <w:t>предупреждения и профилактики коррупции.</w:t>
      </w:r>
      <w:r w:rsidRPr="00474B7D">
        <w:rPr>
          <w:i/>
          <w:sz w:val="24"/>
          <w:szCs w:val="24"/>
        </w:rPr>
        <w:t xml:space="preserve"> </w:t>
      </w:r>
      <w:proofErr w:type="gramStart"/>
      <w:r w:rsidRPr="00474B7D">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7" w:history="1">
        <w:r w:rsidRPr="00474B7D">
          <w:rPr>
            <w:i/>
            <w:sz w:val="24"/>
            <w:szCs w:val="24"/>
            <w:u w:val="single"/>
            <w:shd w:val="clear" w:color="auto" w:fill="FFFFFF"/>
          </w:rPr>
          <w:t>форму обратной связи</w:t>
        </w:r>
      </w:hyperlink>
      <w:r w:rsidRPr="00474B7D">
        <w:rPr>
          <w:i/>
          <w:sz w:val="24"/>
          <w:szCs w:val="24"/>
        </w:rPr>
        <w:t xml:space="preserve"> на корпоративном веб-сайте</w:t>
      </w:r>
      <w:r w:rsidRPr="00474B7D">
        <w:rPr>
          <w:i/>
          <w:sz w:val="24"/>
          <w:szCs w:val="24"/>
          <w:shd w:val="clear" w:color="auto" w:fill="FFFFFF"/>
        </w:rPr>
        <w:t>, позвонив по телефону «Горячей линии» +7 (495) 747 9299 либо на адрес электронной почты</w:t>
      </w:r>
      <w:r w:rsidRPr="00474B7D">
        <w:rPr>
          <w:i/>
          <w:sz w:val="24"/>
          <w:szCs w:val="24"/>
        </w:rPr>
        <w:t> </w:t>
      </w:r>
      <w:hyperlink r:id="rId38" w:tgtFrame="_blank" w:history="1">
        <w:r w:rsidRPr="00474B7D">
          <w:rPr>
            <w:i/>
            <w:sz w:val="24"/>
            <w:szCs w:val="24"/>
          </w:rPr>
          <w:t>doverie@mrsk-1.ru</w:t>
        </w:r>
      </w:hyperlink>
      <w:r w:rsidRPr="00474B7D">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92" w:name="_Toc423423668"/>
      <w:bookmarkStart w:id="993" w:name="_Ref440271072"/>
      <w:bookmarkStart w:id="994" w:name="_Ref440273986"/>
      <w:bookmarkStart w:id="995" w:name="_Ref440274337"/>
      <w:bookmarkStart w:id="996" w:name="_Ref440274913"/>
      <w:bookmarkStart w:id="997" w:name="_Ref440284918"/>
      <w:bookmarkStart w:id="998" w:name="_Toc498523813"/>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966"/>
      <w:bookmarkEnd w:id="967"/>
      <w:bookmarkEnd w:id="968"/>
      <w:bookmarkEnd w:id="969"/>
      <w:bookmarkEnd w:id="970"/>
      <w:bookmarkEnd w:id="971"/>
      <w:bookmarkEnd w:id="992"/>
      <w:bookmarkEnd w:id="993"/>
      <w:bookmarkEnd w:id="994"/>
      <w:bookmarkEnd w:id="995"/>
      <w:bookmarkEnd w:id="996"/>
      <w:bookmarkEnd w:id="997"/>
      <w:bookmarkEnd w:id="99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999" w:name="_Toc98253923"/>
      <w:bookmarkStart w:id="1000" w:name="_Toc157248177"/>
      <w:bookmarkStart w:id="1001" w:name="_Toc157496546"/>
      <w:bookmarkStart w:id="1002" w:name="_Toc158206085"/>
      <w:bookmarkStart w:id="1003" w:name="_Toc164057770"/>
      <w:bookmarkStart w:id="1004" w:name="_Toc164137120"/>
      <w:bookmarkStart w:id="1005" w:name="_Toc164161280"/>
      <w:bookmarkStart w:id="1006" w:name="_Toc165173851"/>
      <w:bookmarkStart w:id="1007" w:name="_Ref264038986"/>
      <w:bookmarkStart w:id="1008" w:name="_Ref264359294"/>
      <w:bookmarkStart w:id="1009" w:name="_Toc439170676"/>
      <w:bookmarkStart w:id="1010" w:name="_Toc439172778"/>
      <w:bookmarkStart w:id="1011" w:name="_Toc439173222"/>
      <w:bookmarkStart w:id="1012" w:name="_Toc439238218"/>
      <w:bookmarkStart w:id="1013" w:name="_Toc439252766"/>
      <w:bookmarkStart w:id="1014" w:name="_Toc439323740"/>
      <w:bookmarkStart w:id="1015" w:name="_Toc440361374"/>
      <w:bookmarkStart w:id="1016" w:name="_Toc440376129"/>
      <w:bookmarkStart w:id="1017" w:name="_Toc440376256"/>
      <w:bookmarkStart w:id="1018" w:name="_Toc440382514"/>
      <w:bookmarkStart w:id="1019" w:name="_Toc440447184"/>
      <w:bookmarkStart w:id="1020" w:name="_Toc440620864"/>
      <w:bookmarkStart w:id="1021" w:name="_Toc440631499"/>
      <w:bookmarkStart w:id="1022" w:name="_Toc440875738"/>
      <w:bookmarkStart w:id="1023" w:name="_Toc441131762"/>
      <w:bookmarkStart w:id="1024" w:name="_Toc468352911"/>
      <w:bookmarkStart w:id="1025" w:name="_Toc468355895"/>
      <w:bookmarkStart w:id="1026" w:name="_Toc469480779"/>
      <w:bookmarkStart w:id="1027" w:name="_Toc471898599"/>
      <w:bookmarkStart w:id="1028" w:name="_Toc498523814"/>
      <w:r w:rsidRPr="00C236C0">
        <w:rPr>
          <w:szCs w:val="24"/>
        </w:rPr>
        <w:t xml:space="preserve">Форма </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r w:rsidR="00492C8B">
        <w:rPr>
          <w:szCs w:val="24"/>
        </w:rPr>
        <w:t>Сводной таблицы стоимости</w:t>
      </w:r>
      <w:bookmarkEnd w:id="1013"/>
      <w:bookmarkEnd w:id="1014"/>
      <w:bookmarkEnd w:id="1015"/>
      <w:bookmarkEnd w:id="1016"/>
      <w:bookmarkEnd w:id="1017"/>
      <w:bookmarkEnd w:id="1018"/>
      <w:bookmarkEnd w:id="1019"/>
      <w:bookmarkEnd w:id="1020"/>
      <w:bookmarkEnd w:id="1021"/>
      <w:bookmarkEnd w:id="1022"/>
      <w:r w:rsidR="001C4BB0" w:rsidRPr="001C4BB0">
        <w:rPr>
          <w:bCs w:val="0"/>
          <w:szCs w:val="24"/>
        </w:rPr>
        <w:t xml:space="preserve"> </w:t>
      </w:r>
      <w:r w:rsidR="001C4BB0" w:rsidRPr="005D252F">
        <w:rPr>
          <w:bCs w:val="0"/>
          <w:szCs w:val="24"/>
        </w:rPr>
        <w:t>работ</w:t>
      </w:r>
      <w:bookmarkEnd w:id="1023"/>
      <w:bookmarkEnd w:id="1024"/>
      <w:bookmarkEnd w:id="1025"/>
      <w:bookmarkEnd w:id="1026"/>
      <w:bookmarkEnd w:id="1027"/>
      <w:bookmarkEnd w:id="102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DB28C8" w:rsidRDefault="00DB28C8" w:rsidP="00DB28C8">
      <w:pPr>
        <w:spacing w:before="120" w:line="240" w:lineRule="auto"/>
        <w:ind w:firstLine="0"/>
        <w:jc w:val="center"/>
        <w:rPr>
          <w:b/>
        </w:rPr>
      </w:pPr>
      <w:r w:rsidRPr="0063506C">
        <w:rPr>
          <w:b/>
        </w:rPr>
        <w:t>Сводная таблица стоимости работ</w:t>
      </w:r>
    </w:p>
    <w:p w:rsidR="00DB28C8" w:rsidRDefault="00DB28C8" w:rsidP="00DB28C8">
      <w:pPr>
        <w:spacing w:before="120" w:line="240" w:lineRule="auto"/>
        <w:ind w:firstLine="0"/>
        <w:jc w:val="center"/>
        <w:rPr>
          <w:b/>
        </w:rPr>
      </w:pPr>
    </w:p>
    <w:p w:rsidR="00DB28C8" w:rsidRPr="00F647F7" w:rsidRDefault="00DB28C8" w:rsidP="00DB28C8">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DB28C8" w:rsidRPr="0063506C" w:rsidRDefault="00DB28C8" w:rsidP="00DB28C8">
      <w:pPr>
        <w:spacing w:line="240" w:lineRule="auto"/>
        <w:ind w:firstLine="0"/>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2724"/>
        <w:gridCol w:w="1049"/>
        <w:gridCol w:w="1078"/>
        <w:gridCol w:w="1581"/>
        <w:gridCol w:w="1563"/>
        <w:gridCol w:w="1612"/>
      </w:tblGrid>
      <w:tr w:rsidR="00DB28C8" w:rsidRPr="0063506C" w:rsidTr="00523966">
        <w:trPr>
          <w:trHeight w:val="919"/>
        </w:trPr>
        <w:tc>
          <w:tcPr>
            <w:tcW w:w="578" w:type="dxa"/>
            <w:vAlign w:val="center"/>
          </w:tcPr>
          <w:p w:rsidR="00DB28C8" w:rsidRPr="0063506C" w:rsidRDefault="00DB28C8" w:rsidP="00523966">
            <w:pPr>
              <w:pStyle w:val="aff0"/>
              <w:spacing w:before="0" w:after="0"/>
              <w:ind w:left="0" w:right="0"/>
              <w:jc w:val="center"/>
            </w:pPr>
            <w:r w:rsidRPr="0063506C">
              <w:t xml:space="preserve">№ </w:t>
            </w:r>
            <w:proofErr w:type="gramStart"/>
            <w:r w:rsidRPr="0063506C">
              <w:t>п</w:t>
            </w:r>
            <w:proofErr w:type="gramEnd"/>
            <w:r w:rsidRPr="0063506C">
              <w:t>/п</w:t>
            </w:r>
          </w:p>
        </w:tc>
        <w:tc>
          <w:tcPr>
            <w:tcW w:w="2724" w:type="dxa"/>
            <w:vAlign w:val="center"/>
          </w:tcPr>
          <w:p w:rsidR="00DB28C8" w:rsidRPr="0063506C" w:rsidRDefault="00DB28C8" w:rsidP="00523966">
            <w:pPr>
              <w:pStyle w:val="aff0"/>
              <w:spacing w:before="0" w:after="0"/>
              <w:ind w:left="0" w:right="0"/>
              <w:jc w:val="center"/>
            </w:pPr>
            <w:r w:rsidRPr="0063506C">
              <w:t>Вид работ</w:t>
            </w:r>
          </w:p>
        </w:tc>
        <w:tc>
          <w:tcPr>
            <w:tcW w:w="1049" w:type="dxa"/>
            <w:vAlign w:val="center"/>
          </w:tcPr>
          <w:p w:rsidR="00DB28C8" w:rsidRPr="0063506C" w:rsidRDefault="00DB28C8" w:rsidP="00523966">
            <w:pPr>
              <w:pStyle w:val="aff0"/>
              <w:spacing w:before="0" w:after="0"/>
              <w:ind w:left="0" w:right="0"/>
              <w:jc w:val="center"/>
            </w:pPr>
            <w:r w:rsidRPr="0063506C">
              <w:t>Ед. изм.</w:t>
            </w:r>
          </w:p>
        </w:tc>
        <w:tc>
          <w:tcPr>
            <w:tcW w:w="1078" w:type="dxa"/>
            <w:vAlign w:val="center"/>
          </w:tcPr>
          <w:p w:rsidR="00DB28C8" w:rsidRPr="0063506C" w:rsidRDefault="00DB28C8" w:rsidP="00523966">
            <w:pPr>
              <w:pStyle w:val="aff0"/>
              <w:spacing w:before="0" w:after="0"/>
              <w:ind w:left="0" w:right="0"/>
              <w:jc w:val="center"/>
            </w:pPr>
            <w:r w:rsidRPr="0063506C">
              <w:t>Кол-во</w:t>
            </w:r>
          </w:p>
        </w:tc>
        <w:tc>
          <w:tcPr>
            <w:tcW w:w="1581" w:type="dxa"/>
            <w:vAlign w:val="center"/>
          </w:tcPr>
          <w:p w:rsidR="00DB28C8" w:rsidRPr="0063506C" w:rsidRDefault="00DB28C8" w:rsidP="00523966">
            <w:pPr>
              <w:pStyle w:val="aff0"/>
              <w:spacing w:before="0" w:after="0"/>
              <w:ind w:left="0" w:right="0"/>
              <w:jc w:val="center"/>
            </w:pPr>
            <w:r w:rsidRPr="0063506C">
              <w:t>Единичная расценка, руб. (без НДС)</w:t>
            </w:r>
          </w:p>
        </w:tc>
        <w:tc>
          <w:tcPr>
            <w:tcW w:w="1563" w:type="dxa"/>
            <w:vAlign w:val="center"/>
          </w:tcPr>
          <w:p w:rsidR="00DB28C8" w:rsidRPr="0063506C" w:rsidRDefault="00DB28C8" w:rsidP="00523966">
            <w:pPr>
              <w:pStyle w:val="aff0"/>
              <w:spacing w:before="0" w:after="0"/>
              <w:ind w:left="0" w:right="0"/>
              <w:jc w:val="center"/>
            </w:pPr>
            <w:r w:rsidRPr="0063506C">
              <w:t>Общая стоимость, руб. (без НДС)</w:t>
            </w:r>
          </w:p>
        </w:tc>
        <w:tc>
          <w:tcPr>
            <w:tcW w:w="1612" w:type="dxa"/>
            <w:vAlign w:val="center"/>
          </w:tcPr>
          <w:p w:rsidR="00DB28C8" w:rsidRPr="0063506C" w:rsidRDefault="00DB28C8" w:rsidP="00523966">
            <w:pPr>
              <w:pStyle w:val="aff0"/>
              <w:spacing w:before="0" w:after="0"/>
              <w:ind w:left="0" w:right="0"/>
              <w:jc w:val="center"/>
            </w:pPr>
            <w:r w:rsidRPr="0063506C">
              <w:t>Примечания</w:t>
            </w:r>
          </w:p>
        </w:tc>
      </w:tr>
      <w:tr w:rsidR="00DB28C8" w:rsidRPr="0063506C" w:rsidTr="00523966">
        <w:trPr>
          <w:trHeight w:val="277"/>
        </w:trPr>
        <w:tc>
          <w:tcPr>
            <w:tcW w:w="578" w:type="dxa"/>
            <w:vAlign w:val="center"/>
          </w:tcPr>
          <w:p w:rsidR="00DB28C8" w:rsidRPr="0063506C" w:rsidRDefault="00DB28C8" w:rsidP="00960C20">
            <w:pPr>
              <w:pStyle w:val="aff1"/>
              <w:numPr>
                <w:ilvl w:val="0"/>
                <w:numId w:val="78"/>
              </w:numPr>
              <w:suppressAutoHyphens w:val="0"/>
              <w:spacing w:before="0" w:after="0"/>
              <w:ind w:left="0" w:right="0"/>
              <w:jc w:val="center"/>
              <w:rPr>
                <w:color w:val="000000"/>
                <w:sz w:val="22"/>
              </w:rPr>
            </w:pP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78" w:type="dxa"/>
            <w:vAlign w:val="center"/>
          </w:tcPr>
          <w:p w:rsidR="00DB28C8" w:rsidRPr="0063506C" w:rsidRDefault="00DB28C8" w:rsidP="00960C20">
            <w:pPr>
              <w:pStyle w:val="aff1"/>
              <w:numPr>
                <w:ilvl w:val="0"/>
                <w:numId w:val="78"/>
              </w:numPr>
              <w:suppressAutoHyphens w:val="0"/>
              <w:spacing w:before="0" w:after="0"/>
              <w:ind w:left="0" w:right="0"/>
              <w:jc w:val="center"/>
              <w:rPr>
                <w:color w:val="000000"/>
                <w:sz w:val="22"/>
              </w:rPr>
            </w:pP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491"/>
        </w:trPr>
        <w:tc>
          <w:tcPr>
            <w:tcW w:w="578" w:type="dxa"/>
            <w:vAlign w:val="center"/>
          </w:tcPr>
          <w:p w:rsidR="00DB28C8" w:rsidRPr="0063506C" w:rsidRDefault="00DB28C8" w:rsidP="00523966">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078"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581"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78" w:type="dxa"/>
            <w:vAlign w:val="center"/>
          </w:tcPr>
          <w:p w:rsidR="00DB28C8" w:rsidRPr="0063506C" w:rsidRDefault="00DB28C8" w:rsidP="00523966">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ИТОГО без 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ИТОГО с 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bl>
    <w:p w:rsidR="00DB28C8" w:rsidRPr="0063506C" w:rsidRDefault="00DB28C8" w:rsidP="00DB28C8">
      <w:pPr>
        <w:spacing w:line="240" w:lineRule="auto"/>
        <w:ind w:firstLine="0"/>
        <w:rPr>
          <w:b/>
          <w:color w:val="000000"/>
        </w:rPr>
      </w:pPr>
    </w:p>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1029" w:name="_Toc176765534"/>
      <w:bookmarkStart w:id="1030" w:name="_Toc198979983"/>
      <w:bookmarkStart w:id="1031" w:name="_Toc217466315"/>
      <w:bookmarkStart w:id="1032" w:name="_Toc217702856"/>
      <w:bookmarkStart w:id="1033" w:name="_Toc233601974"/>
      <w:bookmarkStart w:id="1034" w:name="_Toc263343460"/>
      <w:r w:rsidRPr="00F647F7">
        <w:rPr>
          <w:b w:val="0"/>
          <w:szCs w:val="24"/>
        </w:rPr>
        <w:br w:type="page"/>
      </w:r>
      <w:bookmarkStart w:id="1035" w:name="_Toc439170677"/>
      <w:bookmarkStart w:id="1036" w:name="_Toc439172779"/>
      <w:bookmarkStart w:id="1037" w:name="_Toc439173223"/>
      <w:bookmarkStart w:id="1038" w:name="_Toc439238219"/>
      <w:bookmarkStart w:id="1039" w:name="_Toc439252767"/>
      <w:bookmarkStart w:id="1040" w:name="_Toc439323741"/>
      <w:bookmarkStart w:id="1041" w:name="_Toc440361375"/>
      <w:bookmarkStart w:id="1042" w:name="_Toc440376130"/>
      <w:bookmarkStart w:id="1043" w:name="_Toc440376257"/>
      <w:bookmarkStart w:id="1044" w:name="_Toc440382515"/>
      <w:bookmarkStart w:id="1045" w:name="_Toc440447185"/>
      <w:bookmarkStart w:id="1046" w:name="_Toc440620865"/>
      <w:bookmarkStart w:id="1047" w:name="_Toc440631500"/>
      <w:bookmarkStart w:id="1048" w:name="_Toc440875739"/>
      <w:bookmarkStart w:id="1049" w:name="_Toc441131763"/>
      <w:bookmarkStart w:id="1050" w:name="_Toc468352912"/>
      <w:bookmarkStart w:id="1051" w:name="_Toc468355896"/>
      <w:bookmarkStart w:id="1052" w:name="_Toc469480780"/>
      <w:bookmarkStart w:id="1053" w:name="_Toc471898600"/>
      <w:bookmarkStart w:id="1054" w:name="_Toc498523815"/>
      <w:r w:rsidRPr="00C236C0">
        <w:rPr>
          <w:szCs w:val="24"/>
        </w:rPr>
        <w:lastRenderedPageBreak/>
        <w:t>Инструкции по заполнению</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DB28C8">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A36B98">
        <w:rPr>
          <w:bCs w:val="0"/>
          <w:sz w:val="24"/>
          <w:szCs w:val="24"/>
        </w:rPr>
        <w:fldChar w:fldCharType="begin"/>
      </w:r>
      <w:r w:rsidR="007502E0">
        <w:rPr>
          <w:bCs w:val="0"/>
          <w:sz w:val="24"/>
          <w:szCs w:val="24"/>
        </w:rPr>
        <w:instrText xml:space="preserve"> REF _Ref440537086 \r \h </w:instrText>
      </w:r>
      <w:r w:rsidR="00A36B98">
        <w:rPr>
          <w:bCs w:val="0"/>
          <w:sz w:val="24"/>
          <w:szCs w:val="24"/>
        </w:rPr>
      </w:r>
      <w:r w:rsidR="00A36B98">
        <w:rPr>
          <w:bCs w:val="0"/>
          <w:sz w:val="24"/>
          <w:szCs w:val="24"/>
        </w:rPr>
        <w:fldChar w:fldCharType="separate"/>
      </w:r>
      <w:r w:rsidR="00401BC0">
        <w:rPr>
          <w:bCs w:val="0"/>
          <w:sz w:val="24"/>
          <w:szCs w:val="24"/>
        </w:rPr>
        <w:t>5.3</w:t>
      </w:r>
      <w:r w:rsidR="00A36B98">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DB28C8">
          <w:pgSz w:w="11906" w:h="16838" w:code="9"/>
          <w:pgMar w:top="680" w:right="567" w:bottom="539" w:left="1134" w:header="680" w:footer="278" w:gutter="0"/>
          <w:cols w:space="708"/>
          <w:titlePg/>
          <w:docGrid w:linePitch="360"/>
        </w:sectPr>
      </w:pPr>
      <w:bookmarkStart w:id="1055" w:name="_Ref86826666"/>
      <w:bookmarkStart w:id="1056" w:name="_Toc90385112"/>
      <w:bookmarkStart w:id="1057" w:name="_Toc98253925"/>
      <w:bookmarkStart w:id="1058" w:name="_Toc165173853"/>
      <w:bookmarkStart w:id="1059"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60" w:name="_Ref440537086"/>
      <w:bookmarkStart w:id="1061" w:name="_Toc49852381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1055"/>
      <w:bookmarkEnd w:id="1056"/>
      <w:bookmarkEnd w:id="1057"/>
      <w:bookmarkEnd w:id="1058"/>
      <w:bookmarkEnd w:id="1059"/>
      <w:bookmarkEnd w:id="1060"/>
      <w:bookmarkEnd w:id="106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1062" w:name="_Toc90385113"/>
      <w:bookmarkStart w:id="1063" w:name="_Toc98253926"/>
      <w:bookmarkStart w:id="1064" w:name="_Toc157248180"/>
      <w:bookmarkStart w:id="1065" w:name="_Toc157496549"/>
      <w:bookmarkStart w:id="1066" w:name="_Toc158206088"/>
      <w:bookmarkStart w:id="1067" w:name="_Toc164057773"/>
      <w:bookmarkStart w:id="1068" w:name="_Toc164137123"/>
      <w:bookmarkStart w:id="1069" w:name="_Toc164161283"/>
      <w:bookmarkStart w:id="1070" w:name="_Toc165173854"/>
      <w:bookmarkStart w:id="1071" w:name="_Ref193690005"/>
      <w:bookmarkStart w:id="1072" w:name="_Toc439170679"/>
      <w:bookmarkStart w:id="1073" w:name="_Toc439172781"/>
      <w:bookmarkStart w:id="1074" w:name="_Toc439173225"/>
      <w:bookmarkStart w:id="1075" w:name="_Toc439238221"/>
      <w:bookmarkStart w:id="1076" w:name="_Toc439252769"/>
      <w:bookmarkStart w:id="1077" w:name="_Toc439323743"/>
      <w:bookmarkStart w:id="1078" w:name="_Toc440361377"/>
      <w:bookmarkStart w:id="1079" w:name="_Toc440376132"/>
      <w:bookmarkStart w:id="1080" w:name="_Toc440376259"/>
      <w:bookmarkStart w:id="1081" w:name="_Toc440382517"/>
      <w:bookmarkStart w:id="1082" w:name="_Toc440447187"/>
      <w:bookmarkStart w:id="1083" w:name="_Toc440620867"/>
      <w:bookmarkStart w:id="1084" w:name="_Toc440631502"/>
      <w:bookmarkStart w:id="1085" w:name="_Toc440875741"/>
      <w:bookmarkStart w:id="1086" w:name="_Toc441131765"/>
      <w:bookmarkStart w:id="1087" w:name="_Toc468352914"/>
      <w:bookmarkStart w:id="1088" w:name="_Toc468355898"/>
      <w:bookmarkStart w:id="1089" w:name="_Toc469480782"/>
      <w:bookmarkStart w:id="1090" w:name="_Toc471898602"/>
      <w:bookmarkStart w:id="1091" w:name="_Toc498523817"/>
      <w:r w:rsidRPr="00C236C0">
        <w:rPr>
          <w:szCs w:val="24"/>
        </w:rPr>
        <w:t xml:space="preserve">Форма </w:t>
      </w:r>
      <w:bookmarkEnd w:id="1062"/>
      <w:bookmarkEnd w:id="1063"/>
      <w:bookmarkEnd w:id="1064"/>
      <w:bookmarkEnd w:id="1065"/>
      <w:bookmarkEnd w:id="1066"/>
      <w:bookmarkEnd w:id="1067"/>
      <w:bookmarkEnd w:id="1068"/>
      <w:bookmarkEnd w:id="1069"/>
      <w:bookmarkEnd w:id="1070"/>
      <w:bookmarkEnd w:id="1071"/>
      <w:r w:rsidRPr="00C236C0">
        <w:rPr>
          <w:szCs w:val="24"/>
        </w:rPr>
        <w:t>технического предложения</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1092" w:name="_Ref55335818"/>
      <w:bookmarkStart w:id="1093" w:name="_Ref55336334"/>
      <w:bookmarkStart w:id="1094" w:name="_Toc57314673"/>
      <w:bookmarkStart w:id="1095" w:name="_Toc69728987"/>
      <w:bookmarkStart w:id="1096" w:name="_Toc98253928"/>
      <w:bookmarkStart w:id="1097" w:name="_Toc165173856"/>
      <w:bookmarkStart w:id="1098" w:name="_Ref194749150"/>
      <w:bookmarkStart w:id="1099" w:name="_Ref194750368"/>
      <w:bookmarkStart w:id="1100" w:name="_Ref89649494"/>
      <w:bookmarkStart w:id="1101"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r w:rsidRPr="00336F2E">
        <w:rPr>
          <w:i/>
          <w:color w:val="000000"/>
        </w:rPr>
        <w:t xml:space="preserve">В </w:t>
      </w:r>
      <w:proofErr w:type="gramStart"/>
      <w:r w:rsidRPr="00336F2E">
        <w:rPr>
          <w:i/>
          <w:color w:val="000000"/>
        </w:rPr>
        <w:t>случае</w:t>
      </w:r>
      <w:proofErr w:type="gramEnd"/>
      <w:r w:rsidRPr="00336F2E">
        <w:rPr>
          <w:i/>
          <w:color w:val="000000"/>
        </w:rPr>
        <w:t xml:space="preserve">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A36B98">
        <w:rPr>
          <w:i/>
          <w:color w:val="000000"/>
        </w:rPr>
        <w:fldChar w:fldCharType="begin"/>
      </w:r>
      <w:r w:rsidR="00EA3F63">
        <w:rPr>
          <w:i/>
          <w:color w:val="000000"/>
        </w:rPr>
        <w:instrText xml:space="preserve"> REF _Ref440270568 \r \h </w:instrText>
      </w:r>
      <w:r w:rsidR="00A36B98">
        <w:rPr>
          <w:i/>
          <w:color w:val="000000"/>
        </w:rPr>
      </w:r>
      <w:r w:rsidR="00A36B98">
        <w:rPr>
          <w:i/>
          <w:color w:val="000000"/>
        </w:rPr>
        <w:fldChar w:fldCharType="separate"/>
      </w:r>
      <w:r w:rsidR="00401BC0">
        <w:rPr>
          <w:i/>
          <w:color w:val="000000"/>
        </w:rPr>
        <w:t>4</w:t>
      </w:r>
      <w:r w:rsidR="00A36B98">
        <w:rPr>
          <w:i/>
          <w:color w:val="000000"/>
        </w:rPr>
        <w:fldChar w:fldCharType="end"/>
      </w:r>
      <w:r w:rsidR="00EA3F63">
        <w:rPr>
          <w:i/>
          <w:color w:val="000000"/>
        </w:rPr>
        <w:t>)</w:t>
      </w:r>
      <w:r w:rsidR="00EA3F63"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A36B98">
        <w:rPr>
          <w:i/>
          <w:color w:val="000000"/>
        </w:rPr>
        <w:fldChar w:fldCharType="begin"/>
      </w:r>
      <w:r>
        <w:rPr>
          <w:i/>
          <w:color w:val="000000"/>
        </w:rPr>
        <w:instrText xml:space="preserve"> REF _Ref440270568 \r \h </w:instrText>
      </w:r>
      <w:r w:rsidR="00A36B98">
        <w:rPr>
          <w:i/>
          <w:color w:val="000000"/>
        </w:rPr>
      </w:r>
      <w:r w:rsidR="00A36B98">
        <w:rPr>
          <w:i/>
          <w:color w:val="000000"/>
        </w:rPr>
        <w:fldChar w:fldCharType="separate"/>
      </w:r>
      <w:r w:rsidR="00401BC0">
        <w:rPr>
          <w:i/>
          <w:color w:val="000000"/>
        </w:rPr>
        <w:t>4</w:t>
      </w:r>
      <w:r w:rsidR="00A36B98">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1102" w:name="_Toc176765537"/>
      <w:bookmarkStart w:id="1103" w:name="_Toc198979986"/>
      <w:bookmarkStart w:id="1104" w:name="_Toc217466321"/>
      <w:bookmarkStart w:id="1105" w:name="_Toc217702859"/>
      <w:bookmarkStart w:id="1106" w:name="_Toc233601977"/>
      <w:bookmarkStart w:id="1107" w:name="_Toc263343463"/>
      <w:bookmarkStart w:id="1108" w:name="_Toc439170680"/>
      <w:bookmarkStart w:id="1109" w:name="_Toc439172782"/>
      <w:bookmarkStart w:id="1110" w:name="_Toc439173226"/>
      <w:bookmarkStart w:id="1111" w:name="_Toc439238222"/>
      <w:bookmarkStart w:id="1112" w:name="_Toc439252770"/>
      <w:bookmarkStart w:id="1113" w:name="_Toc439323744"/>
      <w:bookmarkStart w:id="1114" w:name="_Toc440361378"/>
      <w:bookmarkStart w:id="1115" w:name="_Toc440376133"/>
      <w:bookmarkStart w:id="1116" w:name="_Toc440376260"/>
      <w:bookmarkStart w:id="1117" w:name="_Toc440382518"/>
      <w:bookmarkStart w:id="1118" w:name="_Toc440447188"/>
      <w:bookmarkStart w:id="1119" w:name="_Toc440620868"/>
      <w:bookmarkStart w:id="1120" w:name="_Toc440631503"/>
      <w:bookmarkStart w:id="1121" w:name="_Toc440875742"/>
      <w:bookmarkStart w:id="1122" w:name="_Toc441131766"/>
      <w:bookmarkStart w:id="1123" w:name="_Toc468352915"/>
      <w:bookmarkStart w:id="1124" w:name="_Toc468355899"/>
      <w:bookmarkStart w:id="1125" w:name="_Toc469480783"/>
      <w:bookmarkStart w:id="1126" w:name="_Toc471898603"/>
      <w:bookmarkStart w:id="1127" w:name="_Toc498523818"/>
      <w:r w:rsidRPr="00C236C0">
        <w:rPr>
          <w:szCs w:val="24"/>
        </w:rPr>
        <w:lastRenderedPageBreak/>
        <w:t>Инструкции по заполнению</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A36B98">
        <w:rPr>
          <w:sz w:val="24"/>
          <w:szCs w:val="24"/>
        </w:rPr>
        <w:fldChar w:fldCharType="begin"/>
      </w:r>
      <w:r w:rsidR="00DA1BA0">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474B7D" w:rsidRDefault="00EA3F63" w:rsidP="004F4D80">
      <w:pPr>
        <w:pStyle w:val="aff6"/>
        <w:numPr>
          <w:ilvl w:val="3"/>
          <w:numId w:val="1"/>
        </w:numPr>
        <w:tabs>
          <w:tab w:val="num" w:pos="1134"/>
        </w:tabs>
        <w:suppressAutoHyphens w:val="0"/>
        <w:spacing w:before="100" w:beforeAutospacing="1" w:line="240" w:lineRule="auto"/>
        <w:rPr>
          <w:sz w:val="24"/>
          <w:szCs w:val="24"/>
        </w:rPr>
      </w:pPr>
      <w:r w:rsidRPr="00474B7D">
        <w:rPr>
          <w:sz w:val="24"/>
          <w:szCs w:val="24"/>
        </w:rPr>
        <w:t xml:space="preserve">В Техническом </w:t>
      </w:r>
      <w:proofErr w:type="gramStart"/>
      <w:r w:rsidRPr="00474B7D">
        <w:rPr>
          <w:sz w:val="24"/>
          <w:szCs w:val="24"/>
        </w:rPr>
        <w:t>предложении</w:t>
      </w:r>
      <w:proofErr w:type="gramEnd"/>
      <w:r w:rsidRPr="00474B7D">
        <w:rPr>
          <w:sz w:val="24"/>
          <w:szCs w:val="24"/>
        </w:rPr>
        <w:t xml:space="preserve"> описываются все позиции </w:t>
      </w:r>
      <w:r w:rsidR="00475C80" w:rsidRPr="00474B7D">
        <w:rPr>
          <w:sz w:val="24"/>
          <w:szCs w:val="24"/>
        </w:rPr>
        <w:t>Технического задания</w:t>
      </w:r>
      <w:r w:rsidRPr="00474B7D">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474B7D">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474B7D">
        <w:rPr>
          <w:sz w:val="24"/>
          <w:szCs w:val="24"/>
        </w:rPr>
        <w:t>Участник</w:t>
      </w:r>
      <w:r w:rsidRPr="00474B7D">
        <w:rPr>
          <w:sz w:val="24"/>
          <w:szCs w:val="24"/>
        </w:rPr>
        <w:t>а на подготовку Договора данное предложение (правая колонка таблиц) следует подготовить так, чтобы ее можно было с минимальными</w:t>
      </w:r>
      <w:r w:rsidRPr="00F647F7">
        <w:rPr>
          <w:sz w:val="24"/>
          <w:szCs w:val="24"/>
        </w:rPr>
        <w:t xml:space="preserve">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1128"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29" w:name="_Toc423423670"/>
      <w:bookmarkStart w:id="1130" w:name="_Ref440271036"/>
      <w:bookmarkStart w:id="1131" w:name="_Ref440274366"/>
      <w:bookmarkStart w:id="1132" w:name="_Ref440274902"/>
      <w:bookmarkStart w:id="1133" w:name="_Ref440284947"/>
      <w:bookmarkStart w:id="1134" w:name="_Ref440361140"/>
      <w:bookmarkStart w:id="1135" w:name="_Toc498523819"/>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1092"/>
      <w:bookmarkEnd w:id="1093"/>
      <w:bookmarkEnd w:id="1094"/>
      <w:bookmarkEnd w:id="1095"/>
      <w:bookmarkEnd w:id="1096"/>
      <w:bookmarkEnd w:id="1097"/>
      <w:bookmarkEnd w:id="1098"/>
      <w:bookmarkEnd w:id="1099"/>
      <w:bookmarkEnd w:id="1128"/>
      <w:bookmarkEnd w:id="1129"/>
      <w:bookmarkEnd w:id="1130"/>
      <w:bookmarkEnd w:id="1131"/>
      <w:bookmarkEnd w:id="1132"/>
      <w:bookmarkEnd w:id="1133"/>
      <w:bookmarkEnd w:id="1134"/>
      <w:bookmarkEnd w:id="11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EB2EFF" w:rsidRDefault="004F4D80" w:rsidP="004F4D80">
      <w:pPr>
        <w:pStyle w:val="3"/>
        <w:rPr>
          <w:szCs w:val="24"/>
        </w:rPr>
      </w:pPr>
      <w:bookmarkStart w:id="1136" w:name="_Toc98253929"/>
      <w:bookmarkStart w:id="1137" w:name="_Toc157248183"/>
      <w:bookmarkStart w:id="1138" w:name="_Toc157496552"/>
      <w:bookmarkStart w:id="1139" w:name="_Toc158206091"/>
      <w:bookmarkStart w:id="1140" w:name="_Toc164057776"/>
      <w:bookmarkStart w:id="1141" w:name="_Toc164137126"/>
      <w:bookmarkStart w:id="1142" w:name="_Toc164161286"/>
      <w:bookmarkStart w:id="1143" w:name="_Toc165173857"/>
      <w:bookmarkStart w:id="1144" w:name="_Toc439170682"/>
      <w:bookmarkStart w:id="1145" w:name="_Toc439172784"/>
      <w:bookmarkStart w:id="1146" w:name="_Toc439173228"/>
      <w:bookmarkStart w:id="1147" w:name="_Toc439238224"/>
      <w:bookmarkStart w:id="1148" w:name="_Toc439252772"/>
      <w:bookmarkStart w:id="1149" w:name="_Toc439323746"/>
      <w:bookmarkStart w:id="1150" w:name="_Toc440361380"/>
      <w:bookmarkStart w:id="1151" w:name="_Toc440376135"/>
      <w:bookmarkStart w:id="1152" w:name="_Toc440376262"/>
      <w:bookmarkStart w:id="1153" w:name="_Toc440382520"/>
      <w:bookmarkStart w:id="1154" w:name="_Toc440447190"/>
      <w:bookmarkStart w:id="1155" w:name="_Toc440620870"/>
      <w:bookmarkStart w:id="1156" w:name="_Toc440631505"/>
      <w:bookmarkStart w:id="1157" w:name="_Toc440875744"/>
      <w:bookmarkStart w:id="1158" w:name="_Toc441131768"/>
      <w:bookmarkStart w:id="1159" w:name="_Toc468352917"/>
      <w:bookmarkStart w:id="1160" w:name="_Toc468355901"/>
      <w:bookmarkStart w:id="1161" w:name="_Toc469480785"/>
      <w:bookmarkStart w:id="1162" w:name="_Toc471898605"/>
      <w:bookmarkStart w:id="1163" w:name="_Toc498523820"/>
      <w:r w:rsidRPr="00EB2EFF">
        <w:rPr>
          <w:szCs w:val="24"/>
        </w:rPr>
        <w:t xml:space="preserve">Форма </w:t>
      </w:r>
      <w:bookmarkEnd w:id="1136"/>
      <w:r w:rsidRPr="00EB2EFF">
        <w:rPr>
          <w:szCs w:val="24"/>
        </w:rPr>
        <w:t xml:space="preserve">графика </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r w:rsidR="00C22199" w:rsidRPr="00EB2EFF">
        <w:rPr>
          <w:szCs w:val="24"/>
        </w:rPr>
        <w:t>выполнения работ</w:t>
      </w:r>
      <w:bookmarkEnd w:id="1155"/>
      <w:bookmarkEnd w:id="1156"/>
      <w:bookmarkEnd w:id="1157"/>
      <w:bookmarkEnd w:id="1158"/>
      <w:bookmarkEnd w:id="1159"/>
      <w:bookmarkEnd w:id="1160"/>
      <w:bookmarkEnd w:id="1161"/>
      <w:bookmarkEnd w:id="1162"/>
      <w:bookmarkEnd w:id="116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960C20">
            <w:pPr>
              <w:pStyle w:val="aff1"/>
              <w:numPr>
                <w:ilvl w:val="0"/>
                <w:numId w:val="62"/>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960C20">
            <w:pPr>
              <w:pStyle w:val="aff1"/>
              <w:numPr>
                <w:ilvl w:val="0"/>
                <w:numId w:val="62"/>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EB2EFF" w:rsidRDefault="004F4D80" w:rsidP="004F4D80">
      <w:pPr>
        <w:pStyle w:val="3"/>
        <w:rPr>
          <w:szCs w:val="24"/>
        </w:rPr>
      </w:pPr>
      <w:bookmarkStart w:id="1164" w:name="_Toc171070556"/>
      <w:bookmarkStart w:id="1165" w:name="_Toc98253927"/>
      <w:bookmarkStart w:id="1166" w:name="_Toc176605808"/>
      <w:bookmarkStart w:id="1167" w:name="_Toc176611017"/>
      <w:bookmarkStart w:id="1168" w:name="_Toc176611073"/>
      <w:bookmarkStart w:id="1169" w:name="_Toc176668676"/>
      <w:bookmarkStart w:id="1170" w:name="_Toc176684336"/>
      <w:bookmarkStart w:id="1171" w:name="_Toc176746279"/>
      <w:bookmarkStart w:id="1172" w:name="_Toc176747346"/>
      <w:bookmarkStart w:id="1173" w:name="_Toc198979988"/>
      <w:bookmarkStart w:id="1174" w:name="_Toc217466324"/>
      <w:bookmarkStart w:id="1175" w:name="_Toc217702862"/>
      <w:bookmarkStart w:id="1176" w:name="_Toc233601980"/>
      <w:bookmarkStart w:id="1177" w:name="_Toc263343466"/>
      <w:r w:rsidRPr="00F647F7">
        <w:rPr>
          <w:b w:val="0"/>
          <w:szCs w:val="24"/>
        </w:rPr>
        <w:br w:type="page"/>
      </w:r>
      <w:bookmarkStart w:id="1178" w:name="_Toc439170683"/>
      <w:bookmarkStart w:id="1179" w:name="_Toc439172785"/>
      <w:bookmarkStart w:id="1180" w:name="_Toc439173229"/>
      <w:bookmarkStart w:id="1181" w:name="_Toc439238225"/>
      <w:bookmarkStart w:id="1182" w:name="_Toc439252773"/>
      <w:bookmarkStart w:id="1183" w:name="_Toc439323747"/>
      <w:bookmarkStart w:id="1184" w:name="_Toc440361381"/>
      <w:bookmarkStart w:id="1185" w:name="_Toc440376136"/>
      <w:bookmarkStart w:id="1186" w:name="_Toc440376263"/>
      <w:bookmarkStart w:id="1187" w:name="_Toc440382521"/>
      <w:bookmarkStart w:id="1188" w:name="_Toc440447191"/>
      <w:bookmarkStart w:id="1189" w:name="_Toc440620871"/>
      <w:bookmarkStart w:id="1190" w:name="_Toc440631506"/>
      <w:bookmarkStart w:id="1191" w:name="_Toc440875745"/>
      <w:bookmarkStart w:id="1192" w:name="_Toc441131769"/>
      <w:bookmarkStart w:id="1193" w:name="_Toc468352918"/>
      <w:bookmarkStart w:id="1194" w:name="_Toc468355902"/>
      <w:bookmarkStart w:id="1195" w:name="_Toc469480786"/>
      <w:bookmarkStart w:id="1196" w:name="_Toc471898606"/>
      <w:bookmarkStart w:id="1197" w:name="_Toc498523821"/>
      <w:r w:rsidRPr="00EB2EFF">
        <w:rPr>
          <w:szCs w:val="24"/>
        </w:rPr>
        <w:lastRenderedPageBreak/>
        <w:t>Инструкции по заполнению</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A36B98">
        <w:rPr>
          <w:sz w:val="24"/>
          <w:szCs w:val="24"/>
        </w:rPr>
        <w:fldChar w:fldCharType="begin"/>
      </w:r>
      <w:r w:rsidR="00D56F8C">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A36B98">
        <w:rPr>
          <w:sz w:val="24"/>
          <w:szCs w:val="24"/>
        </w:rPr>
        <w:fldChar w:fldCharType="begin"/>
      </w:r>
      <w:r w:rsidR="00D56F8C">
        <w:rPr>
          <w:sz w:val="24"/>
          <w:szCs w:val="24"/>
        </w:rPr>
        <w:instrText xml:space="preserve"> REF _Ref440273986 \r \h </w:instrText>
      </w:r>
      <w:r w:rsidR="00A36B98">
        <w:rPr>
          <w:sz w:val="24"/>
          <w:szCs w:val="24"/>
        </w:rPr>
      </w:r>
      <w:r w:rsidR="00A36B98">
        <w:rPr>
          <w:sz w:val="24"/>
          <w:szCs w:val="24"/>
        </w:rPr>
        <w:fldChar w:fldCharType="separate"/>
      </w:r>
      <w:r w:rsidR="00401BC0">
        <w:rPr>
          <w:sz w:val="24"/>
          <w:szCs w:val="24"/>
        </w:rPr>
        <w:t>5.2</w:t>
      </w:r>
      <w:r w:rsidR="00A36B98">
        <w:rPr>
          <w:sz w:val="24"/>
          <w:szCs w:val="24"/>
        </w:rPr>
        <w:fldChar w:fldCharType="end"/>
      </w:r>
      <w:r w:rsidR="004F4D80"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960C20">
            <w:pPr>
              <w:pStyle w:val="aff1"/>
              <w:numPr>
                <w:ilvl w:val="0"/>
                <w:numId w:val="79"/>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960C20">
            <w:pPr>
              <w:pStyle w:val="aff1"/>
              <w:numPr>
                <w:ilvl w:val="1"/>
                <w:numId w:val="79"/>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960C20">
            <w:pPr>
              <w:pStyle w:val="aff1"/>
              <w:numPr>
                <w:ilvl w:val="1"/>
                <w:numId w:val="79"/>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960C20">
            <w:pPr>
              <w:pStyle w:val="aff1"/>
              <w:numPr>
                <w:ilvl w:val="1"/>
                <w:numId w:val="79"/>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1198" w:name="_Hlt22846931"/>
      <w:bookmarkStart w:id="1199" w:name="_Ref440361439"/>
      <w:bookmarkStart w:id="1200" w:name="_Ref440361914"/>
      <w:bookmarkStart w:id="1201" w:name="_Ref440361959"/>
      <w:bookmarkStart w:id="1202" w:name="_Toc498523822"/>
      <w:bookmarkStart w:id="1203" w:name="_Ref93264992"/>
      <w:bookmarkStart w:id="1204" w:name="_Ref93265116"/>
      <w:bookmarkStart w:id="1205" w:name="_Toc98253933"/>
      <w:bookmarkStart w:id="1206" w:name="_Toc165173859"/>
      <w:bookmarkStart w:id="1207" w:name="_Toc423423671"/>
      <w:bookmarkEnd w:id="1198"/>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199"/>
      <w:bookmarkEnd w:id="1200"/>
      <w:bookmarkEnd w:id="1201"/>
      <w:bookmarkEnd w:id="1202"/>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EB2EFF" w:rsidRDefault="00B8118F" w:rsidP="00B8118F">
      <w:pPr>
        <w:pStyle w:val="3"/>
        <w:rPr>
          <w:szCs w:val="24"/>
        </w:rPr>
      </w:pPr>
      <w:bookmarkStart w:id="1208" w:name="_Toc440361383"/>
      <w:bookmarkStart w:id="1209" w:name="_Toc440376138"/>
      <w:bookmarkStart w:id="1210" w:name="_Toc440376265"/>
      <w:bookmarkStart w:id="1211" w:name="_Toc440382523"/>
      <w:bookmarkStart w:id="1212" w:name="_Toc440447193"/>
      <w:bookmarkStart w:id="1213" w:name="_Toc440620873"/>
      <w:bookmarkStart w:id="1214" w:name="_Toc440631508"/>
      <w:bookmarkStart w:id="1215" w:name="_Toc440875747"/>
      <w:bookmarkStart w:id="1216" w:name="_Toc441131771"/>
      <w:bookmarkStart w:id="1217" w:name="_Toc468352920"/>
      <w:bookmarkStart w:id="1218" w:name="_Toc468355904"/>
      <w:bookmarkStart w:id="1219" w:name="_Toc469480788"/>
      <w:bookmarkStart w:id="1220" w:name="_Toc471898608"/>
      <w:bookmarkStart w:id="1221" w:name="_Toc498523823"/>
      <w:r w:rsidRPr="00EB2EFF">
        <w:rPr>
          <w:szCs w:val="24"/>
        </w:rPr>
        <w:t xml:space="preserve">Форма графика оплаты </w:t>
      </w:r>
      <w:bookmarkEnd w:id="1208"/>
      <w:bookmarkEnd w:id="1209"/>
      <w:bookmarkEnd w:id="1210"/>
      <w:bookmarkEnd w:id="1211"/>
      <w:bookmarkEnd w:id="1212"/>
      <w:r w:rsidR="00FB7116" w:rsidRPr="00EB2EFF">
        <w:rPr>
          <w:szCs w:val="24"/>
        </w:rPr>
        <w:t>выполнения работ</w:t>
      </w:r>
      <w:bookmarkEnd w:id="1213"/>
      <w:bookmarkEnd w:id="1214"/>
      <w:bookmarkEnd w:id="1215"/>
      <w:bookmarkEnd w:id="1216"/>
      <w:bookmarkEnd w:id="1217"/>
      <w:bookmarkEnd w:id="1218"/>
      <w:bookmarkEnd w:id="1219"/>
      <w:bookmarkEnd w:id="1220"/>
      <w:bookmarkEnd w:id="1221"/>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960C20">
            <w:pPr>
              <w:pStyle w:val="aff1"/>
              <w:numPr>
                <w:ilvl w:val="0"/>
                <w:numId w:val="75"/>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960C20">
            <w:pPr>
              <w:pStyle w:val="aff1"/>
              <w:numPr>
                <w:ilvl w:val="0"/>
                <w:numId w:val="75"/>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EB2EFF" w:rsidRDefault="00B8118F" w:rsidP="00B8118F">
      <w:pPr>
        <w:pStyle w:val="3"/>
        <w:rPr>
          <w:szCs w:val="24"/>
        </w:rPr>
      </w:pPr>
      <w:r w:rsidRPr="00F647F7">
        <w:rPr>
          <w:b w:val="0"/>
          <w:szCs w:val="24"/>
        </w:rPr>
        <w:br w:type="page"/>
      </w:r>
      <w:bookmarkStart w:id="1222" w:name="_Toc440361384"/>
      <w:bookmarkStart w:id="1223" w:name="_Toc440376139"/>
      <w:bookmarkStart w:id="1224" w:name="_Toc440376266"/>
      <w:bookmarkStart w:id="1225" w:name="_Toc440382524"/>
      <w:bookmarkStart w:id="1226" w:name="_Toc440447194"/>
      <w:bookmarkStart w:id="1227" w:name="_Toc440620874"/>
      <w:bookmarkStart w:id="1228" w:name="_Toc440631509"/>
      <w:bookmarkStart w:id="1229" w:name="_Toc440875748"/>
      <w:bookmarkStart w:id="1230" w:name="_Toc441131772"/>
      <w:bookmarkStart w:id="1231" w:name="_Toc468352921"/>
      <w:bookmarkStart w:id="1232" w:name="_Toc468355905"/>
      <w:bookmarkStart w:id="1233" w:name="_Toc469480789"/>
      <w:bookmarkStart w:id="1234" w:name="_Toc471898609"/>
      <w:bookmarkStart w:id="1235" w:name="_Toc498523824"/>
      <w:r w:rsidRPr="00EB2EFF">
        <w:rPr>
          <w:szCs w:val="24"/>
        </w:rPr>
        <w:lastRenderedPageBreak/>
        <w:t>Инструкции по заполнению</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36B98">
        <w:rPr>
          <w:sz w:val="24"/>
          <w:szCs w:val="24"/>
        </w:rPr>
        <w:fldChar w:fldCharType="begin"/>
      </w:r>
      <w:r>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A36B98">
        <w:rPr>
          <w:sz w:val="24"/>
          <w:szCs w:val="24"/>
        </w:rPr>
        <w:fldChar w:fldCharType="begin"/>
      </w:r>
      <w:r>
        <w:rPr>
          <w:sz w:val="24"/>
          <w:szCs w:val="24"/>
        </w:rPr>
        <w:instrText xml:space="preserve"> REF _Ref440361140 \r \h </w:instrText>
      </w:r>
      <w:r w:rsidR="00A36B98">
        <w:rPr>
          <w:sz w:val="24"/>
          <w:szCs w:val="24"/>
        </w:rPr>
      </w:r>
      <w:r w:rsidR="00A36B98">
        <w:rPr>
          <w:sz w:val="24"/>
          <w:szCs w:val="24"/>
        </w:rPr>
        <w:fldChar w:fldCharType="separate"/>
      </w:r>
      <w:r w:rsidR="00401BC0">
        <w:rPr>
          <w:sz w:val="24"/>
          <w:szCs w:val="24"/>
        </w:rPr>
        <w:t>5.4</w:t>
      </w:r>
      <w:r w:rsidR="00A36B98">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36" w:name="_Ref440361531"/>
      <w:bookmarkStart w:id="1237" w:name="_Ref440361610"/>
      <w:bookmarkStart w:id="1238" w:name="_Toc49852382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1100"/>
      <w:bookmarkEnd w:id="1101"/>
      <w:bookmarkEnd w:id="1203"/>
      <w:bookmarkEnd w:id="1204"/>
      <w:bookmarkEnd w:id="1205"/>
      <w:bookmarkEnd w:id="1206"/>
      <w:bookmarkEnd w:id="1207"/>
      <w:bookmarkEnd w:id="1236"/>
      <w:bookmarkEnd w:id="1237"/>
      <w:bookmarkEnd w:id="123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EB2EFF" w:rsidRDefault="004F4D80" w:rsidP="004F4D80">
      <w:pPr>
        <w:pStyle w:val="3"/>
        <w:rPr>
          <w:szCs w:val="24"/>
        </w:rPr>
      </w:pPr>
      <w:bookmarkStart w:id="1239" w:name="_Toc439170685"/>
      <w:bookmarkStart w:id="1240" w:name="_Toc439172787"/>
      <w:bookmarkStart w:id="1241" w:name="_Toc439173231"/>
      <w:bookmarkStart w:id="1242" w:name="_Toc439238227"/>
      <w:bookmarkStart w:id="1243" w:name="_Toc439252775"/>
      <w:bookmarkStart w:id="1244" w:name="_Toc439323749"/>
      <w:bookmarkStart w:id="1245" w:name="_Toc440361386"/>
      <w:bookmarkStart w:id="1246" w:name="_Toc440376141"/>
      <w:bookmarkStart w:id="1247" w:name="_Toc440376268"/>
      <w:bookmarkStart w:id="1248" w:name="_Toc440382526"/>
      <w:bookmarkStart w:id="1249" w:name="_Toc440447196"/>
      <w:bookmarkStart w:id="1250" w:name="_Toc440620876"/>
      <w:bookmarkStart w:id="1251" w:name="_Toc440631511"/>
      <w:bookmarkStart w:id="1252" w:name="_Toc440875750"/>
      <w:bookmarkStart w:id="1253" w:name="_Toc441131774"/>
      <w:bookmarkStart w:id="1254" w:name="_Toc468352923"/>
      <w:bookmarkStart w:id="1255" w:name="_Toc468355907"/>
      <w:bookmarkStart w:id="1256" w:name="_Toc469480791"/>
      <w:bookmarkStart w:id="1257" w:name="_Toc471898611"/>
      <w:bookmarkStart w:id="1258" w:name="_Toc498523826"/>
      <w:bookmarkStart w:id="1259" w:name="_Toc157248186"/>
      <w:bookmarkStart w:id="1260" w:name="_Toc157496555"/>
      <w:bookmarkStart w:id="1261" w:name="_Toc158206094"/>
      <w:bookmarkStart w:id="1262" w:name="_Toc164057779"/>
      <w:bookmarkStart w:id="1263" w:name="_Toc164137129"/>
      <w:bookmarkStart w:id="1264" w:name="_Toc164161289"/>
      <w:bookmarkStart w:id="1265" w:name="_Toc165173860"/>
      <w:r w:rsidRPr="00EB2EFF">
        <w:rPr>
          <w:szCs w:val="24"/>
        </w:rPr>
        <w:t>Форма Протокола разногласий к проекту Договора</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r w:rsidRPr="00EB2EFF">
        <w:rPr>
          <w:szCs w:val="24"/>
        </w:rPr>
        <w:t xml:space="preserve"> </w:t>
      </w:r>
      <w:bookmarkEnd w:id="1259"/>
      <w:bookmarkEnd w:id="1260"/>
      <w:bookmarkEnd w:id="1261"/>
      <w:bookmarkEnd w:id="1262"/>
      <w:bookmarkEnd w:id="1263"/>
      <w:bookmarkEnd w:id="1264"/>
      <w:bookmarkEnd w:id="126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A36B98">
              <w:fldChar w:fldCharType="begin"/>
            </w:r>
            <w:r w:rsidR="008247F3">
              <w:instrText xml:space="preserve"> REF _Ref440272931 \r \h </w:instrText>
            </w:r>
            <w:r w:rsidR="00A36B98">
              <w:fldChar w:fldCharType="separate"/>
            </w:r>
            <w:r w:rsidR="00401BC0">
              <w:t>2</w:t>
            </w:r>
            <w:r w:rsidR="00A36B9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A36B98">
              <w:fldChar w:fldCharType="begin"/>
            </w:r>
            <w:r w:rsidR="008247F3">
              <w:instrText xml:space="preserve"> REF _Ref440272931 \r \h </w:instrText>
            </w:r>
            <w:r w:rsidR="00A36B98">
              <w:fldChar w:fldCharType="separate"/>
            </w:r>
            <w:r w:rsidR="00401BC0">
              <w:t>2</w:t>
            </w:r>
            <w:r w:rsidR="00A36B9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EB2EFF" w:rsidRDefault="004F4D80" w:rsidP="004F4D80">
      <w:pPr>
        <w:pStyle w:val="3"/>
        <w:rPr>
          <w:szCs w:val="24"/>
        </w:rPr>
      </w:pPr>
      <w:bookmarkStart w:id="1266" w:name="_Toc439170686"/>
      <w:bookmarkStart w:id="1267" w:name="_Toc439172788"/>
      <w:bookmarkStart w:id="1268" w:name="_Toc439173232"/>
      <w:bookmarkStart w:id="1269" w:name="_Toc439238228"/>
      <w:bookmarkStart w:id="1270" w:name="_Toc439252776"/>
      <w:bookmarkStart w:id="1271" w:name="_Toc439323750"/>
      <w:bookmarkStart w:id="1272" w:name="_Toc440361387"/>
      <w:bookmarkStart w:id="1273" w:name="_Toc440376142"/>
      <w:bookmarkStart w:id="1274" w:name="_Toc440376269"/>
      <w:bookmarkStart w:id="1275" w:name="_Toc440382527"/>
      <w:bookmarkStart w:id="1276" w:name="_Toc440447197"/>
      <w:bookmarkStart w:id="1277" w:name="_Toc440620877"/>
      <w:bookmarkStart w:id="1278" w:name="_Toc440631512"/>
      <w:bookmarkStart w:id="1279" w:name="_Toc440875751"/>
      <w:bookmarkStart w:id="1280" w:name="_Toc441131775"/>
      <w:bookmarkStart w:id="1281" w:name="_Toc468352924"/>
      <w:bookmarkStart w:id="1282" w:name="_Toc468355908"/>
      <w:bookmarkStart w:id="1283" w:name="_Toc469480792"/>
      <w:bookmarkStart w:id="1284" w:name="_Toc471898612"/>
      <w:bookmarkStart w:id="1285" w:name="_Toc498523827"/>
      <w:r w:rsidRPr="00EB2EFF">
        <w:rPr>
          <w:szCs w:val="24"/>
        </w:rPr>
        <w:t>Инструкции по заполнению</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36B98">
        <w:rPr>
          <w:sz w:val="24"/>
          <w:szCs w:val="24"/>
        </w:rPr>
        <w:fldChar w:fldCharType="begin"/>
      </w:r>
      <w:r>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A36B98">
        <w:rPr>
          <w:sz w:val="24"/>
          <w:szCs w:val="24"/>
        </w:rPr>
        <w:fldChar w:fldCharType="begin"/>
      </w:r>
      <w:r w:rsidR="00D56F8C">
        <w:rPr>
          <w:sz w:val="24"/>
          <w:szCs w:val="24"/>
        </w:rPr>
        <w:instrText xml:space="preserve"> REF _Ref440274025 \r \h </w:instrText>
      </w:r>
      <w:r w:rsidR="00A36B98">
        <w:rPr>
          <w:sz w:val="24"/>
          <w:szCs w:val="24"/>
        </w:rPr>
      </w:r>
      <w:r w:rsidR="00A36B98">
        <w:rPr>
          <w:sz w:val="24"/>
          <w:szCs w:val="24"/>
        </w:rPr>
        <w:fldChar w:fldCharType="separate"/>
      </w:r>
      <w:r w:rsidR="00401BC0">
        <w:rPr>
          <w:sz w:val="24"/>
          <w:szCs w:val="24"/>
        </w:rPr>
        <w:t>2</w:t>
      </w:r>
      <w:r w:rsidR="00A36B98">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A36B98">
        <w:rPr>
          <w:sz w:val="24"/>
          <w:szCs w:val="24"/>
        </w:rPr>
        <w:fldChar w:fldCharType="begin"/>
      </w:r>
      <w:r w:rsidR="00D56F8C">
        <w:rPr>
          <w:sz w:val="24"/>
          <w:szCs w:val="24"/>
        </w:rPr>
        <w:instrText xml:space="preserve"> REF _Ref294695546 \r \h </w:instrText>
      </w:r>
      <w:r w:rsidR="00A36B98">
        <w:rPr>
          <w:sz w:val="24"/>
          <w:szCs w:val="24"/>
        </w:rPr>
      </w:r>
      <w:r w:rsidR="00A36B98">
        <w:rPr>
          <w:sz w:val="24"/>
          <w:szCs w:val="24"/>
        </w:rPr>
        <w:fldChar w:fldCharType="separate"/>
      </w:r>
      <w:r w:rsidR="00401BC0">
        <w:rPr>
          <w:sz w:val="24"/>
          <w:szCs w:val="24"/>
        </w:rPr>
        <w:t xml:space="preserve"> 1.2.6 </w:t>
      </w:r>
      <w:r w:rsidR="00A36B9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86" w:name="_Ref55335823"/>
      <w:bookmarkStart w:id="1287" w:name="_Ref55336359"/>
      <w:bookmarkStart w:id="1288" w:name="_Toc57314675"/>
      <w:bookmarkStart w:id="1289" w:name="_Toc69728989"/>
      <w:bookmarkStart w:id="1290" w:name="_Toc98253939"/>
      <w:bookmarkStart w:id="1291" w:name="_Toc165173865"/>
      <w:bookmarkStart w:id="1292" w:name="_Toc423423672"/>
      <w:bookmarkStart w:id="1293" w:name="_Toc498523828"/>
      <w:bookmarkEnd w:id="938"/>
      <w:r w:rsidRPr="00F647F7">
        <w:lastRenderedPageBreak/>
        <w:t xml:space="preserve">Анкета (форма </w:t>
      </w:r>
      <w:r w:rsidR="00B8118F">
        <w:t>7</w:t>
      </w:r>
      <w:r w:rsidRPr="00F647F7">
        <w:t>)</w:t>
      </w:r>
      <w:bookmarkEnd w:id="1286"/>
      <w:bookmarkEnd w:id="1287"/>
      <w:bookmarkEnd w:id="1288"/>
      <w:bookmarkEnd w:id="1289"/>
      <w:bookmarkEnd w:id="1290"/>
      <w:bookmarkEnd w:id="1291"/>
      <w:bookmarkEnd w:id="1292"/>
      <w:bookmarkEnd w:id="1293"/>
    </w:p>
    <w:p w:rsidR="004F4D80" w:rsidRPr="00EB2EFF" w:rsidRDefault="004F4D80" w:rsidP="004F4D80">
      <w:pPr>
        <w:pStyle w:val="3"/>
        <w:rPr>
          <w:szCs w:val="24"/>
        </w:rPr>
      </w:pPr>
      <w:bookmarkStart w:id="1294" w:name="_Toc98253940"/>
      <w:bookmarkStart w:id="1295" w:name="_Toc157248192"/>
      <w:bookmarkStart w:id="1296" w:name="_Toc157496561"/>
      <w:bookmarkStart w:id="1297" w:name="_Toc158206100"/>
      <w:bookmarkStart w:id="1298" w:name="_Toc164057785"/>
      <w:bookmarkStart w:id="1299" w:name="_Toc164137135"/>
      <w:bookmarkStart w:id="1300" w:name="_Toc164161295"/>
      <w:bookmarkStart w:id="1301" w:name="_Toc165173866"/>
      <w:bookmarkStart w:id="1302" w:name="_Toc439170688"/>
      <w:bookmarkStart w:id="1303" w:name="_Toc439172790"/>
      <w:bookmarkStart w:id="1304" w:name="_Toc439173234"/>
      <w:bookmarkStart w:id="1305" w:name="_Toc439238230"/>
      <w:bookmarkStart w:id="1306" w:name="_Toc439252778"/>
      <w:bookmarkStart w:id="1307" w:name="_Ref440272119"/>
      <w:bookmarkStart w:id="1308" w:name="_Toc440361389"/>
      <w:bookmarkStart w:id="1309" w:name="_Ref444163763"/>
      <w:bookmarkStart w:id="1310" w:name="_Toc468352926"/>
      <w:bookmarkStart w:id="1311" w:name="_Toc468355910"/>
      <w:bookmarkStart w:id="1312" w:name="_Toc498523829"/>
      <w:r w:rsidRPr="00EB2EFF">
        <w:rPr>
          <w:szCs w:val="24"/>
        </w:rPr>
        <w:t xml:space="preserve">Форма Анкеты </w:t>
      </w:r>
      <w:r w:rsidR="00C236C0" w:rsidRPr="00EB2EFF">
        <w:rPr>
          <w:szCs w:val="24"/>
        </w:rPr>
        <w:t>Участник</w:t>
      </w:r>
      <w:r w:rsidRPr="00EB2EFF">
        <w:rPr>
          <w:szCs w:val="24"/>
        </w:rPr>
        <w:t>а</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bl>
    <w:p w:rsidR="005D6C86" w:rsidRDefault="005D6C86" w:rsidP="005D6C86">
      <w:pPr>
        <w:numPr>
          <w:ilvl w:val="0"/>
          <w:numId w:val="63"/>
        </w:numPr>
        <w:suppressAutoHyphens w:val="0"/>
        <w:snapToGrid w:val="0"/>
        <w:spacing w:line="240" w:lineRule="auto"/>
        <w:ind w:left="0" w:firstLine="0"/>
        <w:jc w:val="center"/>
        <w:rPr>
          <w:szCs w:val="24"/>
        </w:rPr>
        <w:sectPr w:rsidR="005D6C86"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5D6C86" w:rsidRPr="005D6C86"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A55F54"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5D6C86" w:rsidRDefault="005D6C86" w:rsidP="009F3986">
            <w:pPr>
              <w:pStyle w:val="aff1"/>
              <w:spacing w:before="0" w:after="0"/>
              <w:ind w:left="0" w:right="0"/>
              <w:rPr>
                <w:szCs w:val="24"/>
                <w:lang w:val="en-US"/>
              </w:rPr>
            </w:pPr>
            <w:r w:rsidRPr="005D6C86">
              <w:rPr>
                <w:szCs w:val="24"/>
              </w:rPr>
              <w:t>Сведения о среднесписочной численности (на последнюю отчетную дату)</w:t>
            </w:r>
            <w:r w:rsidRPr="005D6C86">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5D6C86" w:rsidRDefault="005D6C86" w:rsidP="009F3986">
            <w:pPr>
              <w:pStyle w:val="aff1"/>
              <w:spacing w:before="0" w:after="0"/>
              <w:ind w:left="0" w:right="0"/>
              <w:rPr>
                <w:szCs w:val="24"/>
              </w:rPr>
            </w:pPr>
          </w:p>
        </w:tc>
      </w:tr>
      <w:tr w:rsidR="005D6C86" w:rsidRPr="005D6C86"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5D6C86"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5D6C86" w:rsidRDefault="005D6C86" w:rsidP="009F3986">
            <w:pPr>
              <w:pStyle w:val="aff1"/>
              <w:spacing w:before="0" w:after="0"/>
              <w:ind w:left="0" w:right="0"/>
              <w:rPr>
                <w:szCs w:val="24"/>
              </w:rPr>
            </w:pPr>
            <w:r w:rsidRPr="005D6C86">
              <w:rPr>
                <w:szCs w:val="24"/>
              </w:rPr>
              <w:t>Сведения о наличии (отсутствии) нарушений требований Налогового кодекса РФ (в текущем году и двум предшествующим годам)</w:t>
            </w:r>
            <w:r w:rsidRPr="005D6C86">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5D6C86" w:rsidRDefault="005D6C86" w:rsidP="009F3986">
            <w:pPr>
              <w:pStyle w:val="aff1"/>
              <w:spacing w:before="0" w:after="0"/>
              <w:ind w:left="0" w:right="0"/>
              <w:rPr>
                <w:szCs w:val="24"/>
              </w:rPr>
            </w:pPr>
          </w:p>
        </w:tc>
      </w:tr>
      <w:tr w:rsidR="005D6C86" w:rsidRPr="005D6C86"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5D6C86"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5D6C86" w:rsidRDefault="005D6C86" w:rsidP="009F3986">
            <w:pPr>
              <w:pStyle w:val="aff1"/>
              <w:spacing w:before="0" w:after="0"/>
              <w:ind w:left="0" w:right="0"/>
              <w:rPr>
                <w:szCs w:val="24"/>
              </w:rPr>
            </w:pPr>
            <w:r w:rsidRPr="005D6C86">
              <w:rPr>
                <w:szCs w:val="24"/>
              </w:rPr>
              <w:t>Сведения о наличии (отсутствии) просроченных невыполненных обязательств перед ГК «</w:t>
            </w:r>
            <w:proofErr w:type="spellStart"/>
            <w:r w:rsidRPr="005D6C86">
              <w:rPr>
                <w:szCs w:val="24"/>
              </w:rPr>
              <w:t>Россети</w:t>
            </w:r>
            <w:proofErr w:type="spellEnd"/>
            <w:r w:rsidRPr="005D6C86">
              <w:rPr>
                <w:szCs w:val="24"/>
              </w:rPr>
              <w:t>» (при наличии, указать сумму и наименование компании)</w:t>
            </w:r>
            <w:r w:rsidRPr="005D6C86">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5D6C86" w:rsidRDefault="005D6C86" w:rsidP="009F3986">
            <w:pPr>
              <w:pStyle w:val="aff1"/>
              <w:spacing w:before="0" w:after="0"/>
              <w:ind w:left="0" w:right="0"/>
              <w:rPr>
                <w:szCs w:val="24"/>
              </w:rPr>
            </w:pPr>
          </w:p>
        </w:tc>
      </w:tr>
      <w:tr w:rsidR="005D6C86"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5D6C86"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5D6C86" w:rsidRDefault="005D6C86" w:rsidP="009F3986">
            <w:pPr>
              <w:pStyle w:val="aff1"/>
              <w:spacing w:before="0" w:after="0"/>
              <w:ind w:left="0" w:right="0"/>
              <w:rPr>
                <w:szCs w:val="24"/>
              </w:rPr>
            </w:pPr>
            <w:r w:rsidRPr="005D6C86">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5D6C86">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A55F54" w:rsidRDefault="005D6C86" w:rsidP="009F3986">
            <w:pPr>
              <w:pStyle w:val="aff1"/>
              <w:spacing w:before="0" w:after="0"/>
              <w:ind w:left="0" w:right="0"/>
              <w:rPr>
                <w:szCs w:val="24"/>
              </w:rPr>
            </w:pPr>
          </w:p>
        </w:tc>
      </w:tr>
    </w:tbl>
    <w:p w:rsidR="005D6C86" w:rsidRDefault="005D6C86" w:rsidP="00960C20">
      <w:pPr>
        <w:numPr>
          <w:ilvl w:val="0"/>
          <w:numId w:val="63"/>
        </w:numPr>
        <w:suppressAutoHyphens w:val="0"/>
        <w:snapToGrid w:val="0"/>
        <w:spacing w:line="240" w:lineRule="auto"/>
        <w:ind w:left="0" w:firstLine="0"/>
        <w:jc w:val="center"/>
        <w:rPr>
          <w:sz w:val="24"/>
          <w:szCs w:val="24"/>
        </w:rPr>
        <w:sectPr w:rsidR="005D6C86" w:rsidSect="005D6C86">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960C20">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110934" w:rsidTr="009F398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0934" w:rsidRPr="00965713" w:rsidRDefault="00110934" w:rsidP="00960C20">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10934" w:rsidRPr="005A2CAE" w:rsidRDefault="00110934" w:rsidP="009F3986">
            <w:pPr>
              <w:pStyle w:val="aff1"/>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10934" w:rsidRPr="00A55F54" w:rsidRDefault="00110934" w:rsidP="009F3986">
            <w:pPr>
              <w:pStyle w:val="aff1"/>
              <w:spacing w:after="0"/>
              <w:ind w:left="0" w:right="0"/>
              <w:jc w:val="center"/>
              <w:rPr>
                <w:rStyle w:val="aa"/>
                <w:b w:val="0"/>
                <w:szCs w:val="24"/>
              </w:rPr>
            </w:pPr>
            <w:r w:rsidRPr="00A55F54">
              <w:rPr>
                <w:rStyle w:val="aa"/>
                <w:szCs w:val="24"/>
              </w:rPr>
              <w:t>(нет/указать что именно)</w:t>
            </w:r>
          </w:p>
        </w:tc>
      </w:tr>
      <w:tr w:rsidR="00110934" w:rsidRPr="00F51ECC" w:rsidTr="009F398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0934" w:rsidRPr="00F51ECC" w:rsidRDefault="00110934" w:rsidP="00960C20">
            <w:pPr>
              <w:numPr>
                <w:ilvl w:val="0"/>
                <w:numId w:val="63"/>
              </w:numPr>
              <w:suppressAutoHyphens w:val="0"/>
              <w:snapToGrid w:val="0"/>
              <w:spacing w:line="240" w:lineRule="auto"/>
              <w:ind w:left="0" w:firstLine="0"/>
              <w:jc w:val="center"/>
              <w:rPr>
                <w:sz w:val="24"/>
                <w:szCs w:val="24"/>
              </w:rPr>
            </w:pPr>
            <w:bookmarkStart w:id="1313" w:name="_Toc439170689"/>
            <w:bookmarkStart w:id="1314" w:name="_Toc439172791"/>
            <w:bookmarkStart w:id="1315" w:name="_Toc439173235"/>
            <w:bookmarkStart w:id="1316" w:name="_Toc439238231"/>
            <w:bookmarkStart w:id="1317" w:name="_Toc439252779"/>
            <w:bookmarkStart w:id="1318" w:name="_Ref440272147"/>
            <w:bookmarkStart w:id="1319" w:name="_Toc440361390"/>
            <w:bookmarkStart w:id="1320" w:name="_Ref444163668"/>
            <w:bookmarkStart w:id="1321" w:name="_Ref444163784"/>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10934" w:rsidRPr="00F51ECC" w:rsidRDefault="00110934" w:rsidP="009F3986">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10934" w:rsidRPr="00F51ECC" w:rsidRDefault="00110934" w:rsidP="009F3986">
            <w:pPr>
              <w:pStyle w:val="aff1"/>
              <w:spacing w:after="0"/>
              <w:ind w:left="0" w:right="0"/>
              <w:jc w:val="center"/>
              <w:rPr>
                <w:rStyle w:val="aa"/>
                <w:b w:val="0"/>
                <w:szCs w:val="24"/>
              </w:rPr>
            </w:pPr>
          </w:p>
        </w:tc>
      </w:tr>
    </w:tbl>
    <w:p w:rsidR="00110934" w:rsidRPr="00F51ECC" w:rsidRDefault="00110934" w:rsidP="00110934">
      <w:pPr>
        <w:spacing w:line="240" w:lineRule="auto"/>
      </w:pPr>
    </w:p>
    <w:p w:rsidR="00110934" w:rsidRPr="00F51ECC" w:rsidRDefault="00110934" w:rsidP="00110934">
      <w:pPr>
        <w:spacing w:line="240" w:lineRule="auto"/>
        <w:ind w:right="5527"/>
        <w:rPr>
          <w:color w:val="000000"/>
        </w:rPr>
      </w:pPr>
      <w:r w:rsidRPr="00F51ECC">
        <w:rPr>
          <w:color w:val="000000"/>
        </w:rPr>
        <w:t>____________________________________</w:t>
      </w:r>
    </w:p>
    <w:p w:rsidR="00110934" w:rsidRPr="00F51ECC" w:rsidRDefault="00110934" w:rsidP="00110934">
      <w:pPr>
        <w:spacing w:line="240" w:lineRule="auto"/>
        <w:ind w:right="5527"/>
        <w:jc w:val="center"/>
        <w:rPr>
          <w:color w:val="000000"/>
          <w:vertAlign w:val="superscript"/>
        </w:rPr>
      </w:pPr>
      <w:r w:rsidRPr="00F51ECC">
        <w:rPr>
          <w:color w:val="000000"/>
          <w:vertAlign w:val="superscript"/>
        </w:rPr>
        <w:t>(подпись, М.П.)</w:t>
      </w:r>
    </w:p>
    <w:p w:rsidR="00110934" w:rsidRPr="00F51ECC" w:rsidRDefault="00110934" w:rsidP="00110934">
      <w:pPr>
        <w:spacing w:line="240" w:lineRule="auto"/>
        <w:ind w:right="5527"/>
        <w:rPr>
          <w:color w:val="000000"/>
        </w:rPr>
      </w:pPr>
      <w:r w:rsidRPr="00F51ECC">
        <w:rPr>
          <w:color w:val="000000"/>
        </w:rPr>
        <w:t>____________________________________</w:t>
      </w:r>
    </w:p>
    <w:p w:rsidR="00110934" w:rsidRPr="00F51ECC" w:rsidRDefault="00110934" w:rsidP="00110934">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Pr="00F51ECC" w:rsidRDefault="00110934" w:rsidP="00110934">
      <w:pPr>
        <w:spacing w:line="240" w:lineRule="auto"/>
        <w:ind w:right="-1"/>
        <w:jc w:val="left"/>
        <w:rPr>
          <w:color w:val="000000"/>
          <w:vertAlign w:val="superscript"/>
        </w:rPr>
        <w:sectPr w:rsidR="00110934" w:rsidRPr="00F51ECC" w:rsidSect="005D6C86">
          <w:type w:val="continuous"/>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EB2EFF" w:rsidRDefault="004F4D80" w:rsidP="004F4D80">
      <w:pPr>
        <w:pStyle w:val="3"/>
        <w:rPr>
          <w:szCs w:val="24"/>
        </w:rPr>
      </w:pPr>
      <w:bookmarkStart w:id="1322" w:name="_Ref491178086"/>
      <w:bookmarkStart w:id="1323" w:name="_Toc498523830"/>
      <w:r w:rsidRPr="00EB2EFF">
        <w:rPr>
          <w:szCs w:val="24"/>
        </w:rPr>
        <w:lastRenderedPageBreak/>
        <w:t xml:space="preserve">Форма </w:t>
      </w:r>
      <w:bookmarkEnd w:id="1313"/>
      <w:bookmarkEnd w:id="1314"/>
      <w:bookmarkEnd w:id="1315"/>
      <w:bookmarkEnd w:id="1316"/>
      <w:r w:rsidR="00FB00C0" w:rsidRPr="00EB2EFF">
        <w:rPr>
          <w:szCs w:val="24"/>
        </w:rPr>
        <w:t>Декларации о соответствии Участника/</w:t>
      </w:r>
      <w:r w:rsidR="000E5003" w:rsidRPr="00EB2EFF">
        <w:rPr>
          <w:szCs w:val="24"/>
        </w:rPr>
        <w:t>субподрядчика</w:t>
      </w:r>
      <w:r w:rsidR="00C3704B" w:rsidRPr="00EB2EFF">
        <w:rPr>
          <w:szCs w:val="24"/>
        </w:rPr>
        <w:t>/</w:t>
      </w:r>
      <w:r w:rsidR="00FB00C0" w:rsidRPr="00EB2EFF">
        <w:rPr>
          <w:szCs w:val="24"/>
        </w:rPr>
        <w:t xml:space="preserve">члена Коллективного участника критериям отнесения к субъектам малого и среднего предпринимательства (форма </w:t>
      </w:r>
      <w:r w:rsidR="00B8118F" w:rsidRPr="00EB2EFF">
        <w:rPr>
          <w:szCs w:val="24"/>
        </w:rPr>
        <w:t>7</w:t>
      </w:r>
      <w:r w:rsidR="00FB00C0" w:rsidRPr="00EB2EFF">
        <w:rPr>
          <w:szCs w:val="24"/>
        </w:rPr>
        <w:t>.1)</w:t>
      </w:r>
      <w:bookmarkEnd w:id="1317"/>
      <w:bookmarkEnd w:id="1318"/>
      <w:bookmarkEnd w:id="1319"/>
      <w:bookmarkEnd w:id="1320"/>
      <w:bookmarkEnd w:id="1321"/>
      <w:bookmarkEnd w:id="1322"/>
      <w:bookmarkEnd w:id="1323"/>
    </w:p>
    <w:p w:rsidR="004F4D80" w:rsidRPr="00EB2EFF" w:rsidRDefault="004F4D80" w:rsidP="004F4D80">
      <w:pPr>
        <w:spacing w:line="240" w:lineRule="auto"/>
        <w:ind w:left="540" w:firstLine="0"/>
        <w:jc w:val="left"/>
        <w:rPr>
          <w:sz w:val="24"/>
          <w:szCs w:val="24"/>
        </w:rPr>
      </w:pPr>
      <w:r w:rsidRPr="00EB2EFF">
        <w:rPr>
          <w:sz w:val="24"/>
          <w:szCs w:val="24"/>
        </w:rPr>
        <w:t>Приложение</w:t>
      </w:r>
      <w:r w:rsidR="00553A57" w:rsidRPr="00EB2EFF">
        <w:rPr>
          <w:sz w:val="24"/>
          <w:szCs w:val="24"/>
        </w:rPr>
        <w:t xml:space="preserve"> </w:t>
      </w:r>
      <w:r w:rsidR="00B8118F" w:rsidRPr="00EB2EFF">
        <w:rPr>
          <w:sz w:val="24"/>
          <w:szCs w:val="24"/>
        </w:rPr>
        <w:t>7</w:t>
      </w:r>
      <w:r w:rsidRPr="00EB2EFF">
        <w:rPr>
          <w:noProof/>
          <w:sz w:val="24"/>
          <w:szCs w:val="24"/>
        </w:rPr>
        <w:t>.1</w:t>
      </w:r>
      <w:r w:rsidRPr="00EB2EFF">
        <w:rPr>
          <w:sz w:val="24"/>
          <w:szCs w:val="24"/>
        </w:rPr>
        <w:t xml:space="preserve"> к письму о подаче оферты</w:t>
      </w:r>
      <w:r w:rsidRPr="00EB2EFF">
        <w:rPr>
          <w:sz w:val="24"/>
          <w:szCs w:val="24"/>
        </w:rPr>
        <w:br/>
        <w:t>от «____»_____________ </w:t>
      </w:r>
      <w:proofErr w:type="gramStart"/>
      <w:r w:rsidRPr="00EB2EFF">
        <w:rPr>
          <w:sz w:val="24"/>
          <w:szCs w:val="24"/>
        </w:rPr>
        <w:t>г</w:t>
      </w:r>
      <w:proofErr w:type="gramEnd"/>
      <w:r w:rsidRPr="00EB2EFF">
        <w:rPr>
          <w:sz w:val="24"/>
          <w:szCs w:val="24"/>
        </w:rPr>
        <w:t>. №__________</w:t>
      </w:r>
    </w:p>
    <w:p w:rsidR="004F4D80" w:rsidRDefault="004F4D80" w:rsidP="004F4D80">
      <w:pPr>
        <w:ind w:firstLine="709"/>
        <w:jc w:val="right"/>
        <w:rPr>
          <w:b/>
          <w:szCs w:val="24"/>
        </w:rPr>
      </w:pPr>
    </w:p>
    <w:p w:rsidR="00FB00C0" w:rsidRPr="00C13426" w:rsidRDefault="00FB00C0" w:rsidP="00FB00C0">
      <w:pPr>
        <w:autoSpaceDE w:val="0"/>
        <w:autoSpaceDN w:val="0"/>
        <w:adjustRightInd w:val="0"/>
        <w:spacing w:line="240" w:lineRule="auto"/>
        <w:ind w:firstLine="540"/>
        <w:jc w:val="center"/>
        <w:outlineLvl w:val="3"/>
        <w:rPr>
          <w:b/>
          <w:sz w:val="24"/>
          <w:szCs w:val="24"/>
        </w:rPr>
      </w:pPr>
      <w:r w:rsidRPr="00C13426">
        <w:rPr>
          <w:b/>
          <w:sz w:val="24"/>
          <w:szCs w:val="24"/>
        </w:rPr>
        <w:t>Декларация о соответствии Участника</w:t>
      </w:r>
      <w:r w:rsidR="00B618BA" w:rsidRPr="00C13426">
        <w:rPr>
          <w:b/>
          <w:sz w:val="24"/>
          <w:szCs w:val="24"/>
        </w:rPr>
        <w:t>/</w:t>
      </w:r>
      <w:r w:rsidR="00AC681D" w:rsidRPr="00C13426">
        <w:rPr>
          <w:b/>
          <w:sz w:val="24"/>
          <w:szCs w:val="24"/>
        </w:rPr>
        <w:t>субподрядчика</w:t>
      </w:r>
      <w:r w:rsidR="00C3704B" w:rsidRPr="00C13426">
        <w:rPr>
          <w:b/>
          <w:sz w:val="24"/>
          <w:szCs w:val="24"/>
        </w:rPr>
        <w:t>/</w:t>
      </w:r>
      <w:r w:rsidR="00B618BA" w:rsidRPr="00C13426">
        <w:rPr>
          <w:b/>
          <w:sz w:val="24"/>
          <w:szCs w:val="24"/>
        </w:rPr>
        <w:t>члена Коллективного участника</w:t>
      </w:r>
      <w:r w:rsidRPr="00C13426">
        <w:rPr>
          <w:b/>
          <w:sz w:val="24"/>
          <w:szCs w:val="24"/>
        </w:rPr>
        <w:t xml:space="preserve"> критериям отнесения к субъектам малого и среднего предпринимательства </w:t>
      </w:r>
    </w:p>
    <w:p w:rsidR="00FB00C0" w:rsidRDefault="00FB00C0" w:rsidP="00FB00C0">
      <w:pPr>
        <w:autoSpaceDE w:val="0"/>
        <w:autoSpaceDN w:val="0"/>
        <w:adjustRightInd w:val="0"/>
        <w:spacing w:line="240" w:lineRule="auto"/>
        <w:ind w:firstLine="540"/>
        <w:outlineLvl w:val="3"/>
      </w:pPr>
    </w:p>
    <w:p w:rsidR="001C36D7" w:rsidRDefault="001C36D7" w:rsidP="00FB00C0">
      <w:pPr>
        <w:autoSpaceDE w:val="0"/>
        <w:autoSpaceDN w:val="0"/>
        <w:adjustRightInd w:val="0"/>
        <w:spacing w:line="240" w:lineRule="auto"/>
        <w:ind w:firstLine="540"/>
        <w:outlineLvl w:val="3"/>
      </w:pPr>
    </w:p>
    <w:p w:rsidR="001C36D7" w:rsidRDefault="001C36D7" w:rsidP="00FB00C0">
      <w:pPr>
        <w:autoSpaceDE w:val="0"/>
        <w:autoSpaceDN w:val="0"/>
        <w:adjustRightInd w:val="0"/>
        <w:spacing w:line="240" w:lineRule="auto"/>
        <w:ind w:firstLine="540"/>
        <w:outlineLvl w:val="3"/>
      </w:pPr>
    </w:p>
    <w:p w:rsidR="001C36D7" w:rsidRPr="00DB6009" w:rsidRDefault="001C36D7" w:rsidP="00FB00C0">
      <w:pPr>
        <w:autoSpaceDE w:val="0"/>
        <w:autoSpaceDN w:val="0"/>
        <w:adjustRightInd w:val="0"/>
        <w:spacing w:line="240" w:lineRule="auto"/>
        <w:ind w:firstLine="540"/>
        <w:outlineLvl w:val="3"/>
      </w:pPr>
    </w:p>
    <w:p w:rsidR="001C36D7" w:rsidRPr="001C36D7" w:rsidRDefault="001C36D7" w:rsidP="00475C80">
      <w:pPr>
        <w:spacing w:line="240" w:lineRule="auto"/>
        <w:rPr>
          <w:sz w:val="24"/>
          <w:szCs w:val="24"/>
        </w:rPr>
      </w:pPr>
      <w:bookmarkStart w:id="1324" w:name="_Toc125426243"/>
      <w:bookmarkStart w:id="1325" w:name="_Toc396984070"/>
      <w:bookmarkStart w:id="1326" w:name="_Toc423423673"/>
      <w:bookmarkStart w:id="1327" w:name="_Toc439170691"/>
      <w:bookmarkStart w:id="1328" w:name="_Toc439172793"/>
      <w:bookmarkStart w:id="1329" w:name="_Toc439173237"/>
      <w:bookmarkStart w:id="1330" w:name="_Toc439238233"/>
      <w:bookmarkStart w:id="1331" w:name="_Toc439252780"/>
      <w:bookmarkStart w:id="1332" w:name="_Toc439323754"/>
      <w:bookmarkStart w:id="1333" w:name="_Toc440361391"/>
      <w:bookmarkStart w:id="1334" w:name="_Toc440376146"/>
      <w:bookmarkStart w:id="1335" w:name="_Toc440376273"/>
      <w:bookmarkStart w:id="1336" w:name="_Toc440382531"/>
      <w:bookmarkStart w:id="1337" w:name="_Toc440447201"/>
      <w:bookmarkStart w:id="1338" w:name="_Toc440620881"/>
      <w:bookmarkStart w:id="1339" w:name="_Toc440631516"/>
      <w:bookmarkStart w:id="1340" w:name="_Toc440875755"/>
      <w:bookmarkStart w:id="1341" w:name="_Toc441131779"/>
      <w:r w:rsidRPr="001C36D7">
        <w:rPr>
          <w:sz w:val="24"/>
          <w:szCs w:val="24"/>
        </w:rPr>
        <w:t xml:space="preserve">Подтверждаем, что  </w:t>
      </w:r>
    </w:p>
    <w:p w:rsidR="001C36D7" w:rsidRPr="001C36D7" w:rsidRDefault="001C36D7" w:rsidP="00475C80">
      <w:pPr>
        <w:pBdr>
          <w:top w:val="single" w:sz="4" w:space="1" w:color="auto"/>
        </w:pBdr>
        <w:spacing w:line="240" w:lineRule="auto"/>
        <w:ind w:left="2637"/>
        <w:jc w:val="center"/>
        <w:rPr>
          <w:sz w:val="24"/>
          <w:szCs w:val="24"/>
        </w:rPr>
      </w:pPr>
      <w:r w:rsidRPr="001C36D7">
        <w:rPr>
          <w:sz w:val="24"/>
          <w:szCs w:val="24"/>
        </w:rPr>
        <w:t>(указывается наименование участника закупки)</w:t>
      </w:r>
    </w:p>
    <w:p w:rsidR="001C36D7" w:rsidRPr="00474B7D" w:rsidRDefault="001C36D7" w:rsidP="00475C80">
      <w:pPr>
        <w:spacing w:line="240" w:lineRule="auto"/>
        <w:rPr>
          <w:sz w:val="24"/>
          <w:szCs w:val="24"/>
        </w:rPr>
      </w:pPr>
      <w:r w:rsidRPr="001C36D7">
        <w:rPr>
          <w:sz w:val="24"/>
          <w:szCs w:val="24"/>
        </w:rPr>
        <w:t xml:space="preserve">в соответствии со статьей 4 Федерального </w:t>
      </w:r>
      <w:r w:rsidRPr="00474B7D">
        <w:rPr>
          <w:sz w:val="24"/>
          <w:szCs w:val="24"/>
        </w:rPr>
        <w:t xml:space="preserve">закона </w:t>
      </w:r>
      <w:r w:rsidR="00475C80" w:rsidRPr="00474B7D">
        <w:rPr>
          <w:sz w:val="24"/>
          <w:szCs w:val="24"/>
        </w:rPr>
        <w:t xml:space="preserve">№209-ФЗ от 24.07.2007 с изменениями </w:t>
      </w:r>
      <w:r w:rsidRPr="00474B7D">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1C36D7" w:rsidRPr="001C36D7" w:rsidRDefault="001C36D7" w:rsidP="00475C80">
      <w:pPr>
        <w:pBdr>
          <w:top w:val="single" w:sz="4" w:space="1" w:color="auto"/>
        </w:pBdr>
        <w:spacing w:line="240" w:lineRule="auto"/>
        <w:ind w:left="2665"/>
        <w:jc w:val="center"/>
        <w:rPr>
          <w:sz w:val="24"/>
          <w:szCs w:val="24"/>
        </w:rPr>
      </w:pPr>
      <w:r w:rsidRPr="00474B7D">
        <w:rPr>
          <w:sz w:val="24"/>
          <w:szCs w:val="24"/>
        </w:rPr>
        <w:t>(указывается субъект</w:t>
      </w:r>
      <w:r w:rsidRPr="001C36D7">
        <w:rPr>
          <w:sz w:val="24"/>
          <w:szCs w:val="24"/>
        </w:rPr>
        <w:t xml:space="preserve"> малого или среднего предпринимательства</w:t>
      </w:r>
      <w:r w:rsidRPr="001C36D7">
        <w:rPr>
          <w:sz w:val="24"/>
          <w:szCs w:val="24"/>
        </w:rPr>
        <w:br/>
        <w:t>в зависимости от критериев отнесения)</w:t>
      </w:r>
    </w:p>
    <w:p w:rsidR="001C36D7" w:rsidRPr="001C36D7" w:rsidRDefault="001C36D7" w:rsidP="00475C80">
      <w:pPr>
        <w:spacing w:line="240" w:lineRule="auto"/>
        <w:rPr>
          <w:sz w:val="24"/>
          <w:szCs w:val="24"/>
        </w:rPr>
      </w:pPr>
      <w:r w:rsidRPr="001C36D7">
        <w:rPr>
          <w:sz w:val="24"/>
          <w:szCs w:val="24"/>
        </w:rPr>
        <w:t>предпринимательства, и сообщаем следующую информацию:</w:t>
      </w:r>
    </w:p>
    <w:p w:rsidR="001C36D7" w:rsidRPr="001C36D7" w:rsidRDefault="001C36D7" w:rsidP="001A75F5">
      <w:pPr>
        <w:spacing w:line="240" w:lineRule="auto"/>
        <w:ind w:left="567"/>
        <w:rPr>
          <w:sz w:val="24"/>
          <w:szCs w:val="24"/>
        </w:rPr>
      </w:pPr>
      <w:r w:rsidRPr="001C36D7">
        <w:rPr>
          <w:sz w:val="24"/>
          <w:szCs w:val="24"/>
        </w:rPr>
        <w:t xml:space="preserve">1. Адрес местонахождения (юридический адрес):  </w:t>
      </w:r>
    </w:p>
    <w:p w:rsidR="001C36D7" w:rsidRPr="001C36D7" w:rsidRDefault="001C36D7" w:rsidP="001A75F5">
      <w:pPr>
        <w:pBdr>
          <w:top w:val="single" w:sz="4" w:space="1" w:color="auto"/>
        </w:pBdr>
        <w:spacing w:line="240" w:lineRule="auto"/>
        <w:ind w:left="567"/>
        <w:rPr>
          <w:sz w:val="24"/>
          <w:szCs w:val="24"/>
        </w:rPr>
      </w:pPr>
    </w:p>
    <w:p w:rsidR="001C36D7" w:rsidRPr="001C36D7" w:rsidRDefault="001C36D7" w:rsidP="001A75F5">
      <w:pPr>
        <w:tabs>
          <w:tab w:val="right" w:pos="9923"/>
        </w:tabs>
        <w:spacing w:line="240" w:lineRule="auto"/>
        <w:ind w:left="567"/>
        <w:rPr>
          <w:sz w:val="24"/>
          <w:szCs w:val="24"/>
        </w:rPr>
      </w:pPr>
      <w:r w:rsidRPr="001C36D7">
        <w:rPr>
          <w:sz w:val="24"/>
          <w:szCs w:val="24"/>
        </w:rPr>
        <w:tab/>
        <w:t>.</w:t>
      </w:r>
    </w:p>
    <w:p w:rsidR="001C36D7" w:rsidRPr="001C36D7" w:rsidRDefault="001C36D7" w:rsidP="001A75F5">
      <w:pPr>
        <w:pBdr>
          <w:top w:val="single" w:sz="4" w:space="1" w:color="auto"/>
        </w:pBdr>
        <w:spacing w:line="240" w:lineRule="auto"/>
        <w:ind w:left="567" w:right="113"/>
        <w:rPr>
          <w:sz w:val="24"/>
          <w:szCs w:val="24"/>
        </w:rPr>
      </w:pPr>
    </w:p>
    <w:p w:rsidR="001C36D7" w:rsidRPr="001C36D7" w:rsidRDefault="001C36D7" w:rsidP="001A75F5">
      <w:pPr>
        <w:tabs>
          <w:tab w:val="right" w:pos="9923"/>
        </w:tabs>
        <w:spacing w:line="240" w:lineRule="auto"/>
        <w:ind w:left="567"/>
        <w:rPr>
          <w:sz w:val="24"/>
          <w:szCs w:val="24"/>
        </w:rPr>
      </w:pPr>
      <w:r w:rsidRPr="001C36D7">
        <w:rPr>
          <w:sz w:val="24"/>
          <w:szCs w:val="24"/>
        </w:rPr>
        <w:t>2.</w:t>
      </w:r>
      <w:r w:rsidRPr="001C36D7">
        <w:rPr>
          <w:sz w:val="24"/>
          <w:szCs w:val="24"/>
          <w:lang w:val="en-US"/>
        </w:rPr>
        <w:t> </w:t>
      </w:r>
      <w:r w:rsidRPr="001C36D7">
        <w:rPr>
          <w:sz w:val="24"/>
          <w:szCs w:val="24"/>
        </w:rPr>
        <w:t xml:space="preserve">ИНН/КПП:  </w:t>
      </w:r>
      <w:r w:rsidRPr="001C36D7">
        <w:rPr>
          <w:sz w:val="24"/>
          <w:szCs w:val="24"/>
        </w:rPr>
        <w:tab/>
        <w:t>.</w:t>
      </w:r>
    </w:p>
    <w:p w:rsidR="001C36D7" w:rsidRPr="001C36D7" w:rsidRDefault="001C36D7" w:rsidP="001A75F5">
      <w:pPr>
        <w:pBdr>
          <w:top w:val="single" w:sz="4" w:space="1" w:color="auto"/>
        </w:pBdr>
        <w:spacing w:line="240" w:lineRule="auto"/>
        <w:ind w:left="567" w:right="113"/>
        <w:jc w:val="center"/>
        <w:rPr>
          <w:sz w:val="24"/>
          <w:szCs w:val="24"/>
        </w:rPr>
      </w:pPr>
      <w:r w:rsidRPr="001C36D7">
        <w:rPr>
          <w:sz w:val="24"/>
          <w:szCs w:val="24"/>
        </w:rPr>
        <w:t>(№, сведения о дате выдачи документа и выдавшем его органе)</w:t>
      </w:r>
    </w:p>
    <w:p w:rsidR="001C36D7" w:rsidRPr="001C36D7" w:rsidRDefault="001C36D7" w:rsidP="001A75F5">
      <w:pPr>
        <w:tabs>
          <w:tab w:val="right" w:pos="9923"/>
        </w:tabs>
        <w:spacing w:line="240" w:lineRule="auto"/>
        <w:ind w:left="567"/>
        <w:rPr>
          <w:sz w:val="24"/>
          <w:szCs w:val="24"/>
        </w:rPr>
      </w:pPr>
      <w:r w:rsidRPr="001C36D7">
        <w:rPr>
          <w:sz w:val="24"/>
          <w:szCs w:val="24"/>
        </w:rPr>
        <w:t xml:space="preserve">3. ОГРН:  </w:t>
      </w:r>
      <w:r w:rsidRPr="001C36D7">
        <w:rPr>
          <w:sz w:val="24"/>
          <w:szCs w:val="24"/>
        </w:rPr>
        <w:tab/>
        <w:t>.</w:t>
      </w:r>
    </w:p>
    <w:p w:rsidR="001C36D7" w:rsidRPr="001C36D7" w:rsidRDefault="001C36D7" w:rsidP="001A75F5">
      <w:pPr>
        <w:pBdr>
          <w:top w:val="single" w:sz="4" w:space="1" w:color="auto"/>
        </w:pBdr>
        <w:spacing w:line="240" w:lineRule="auto"/>
        <w:ind w:left="567" w:right="113"/>
        <w:rPr>
          <w:sz w:val="24"/>
          <w:szCs w:val="24"/>
        </w:rPr>
      </w:pPr>
    </w:p>
    <w:p w:rsidR="001C36D7" w:rsidRPr="00474B7D" w:rsidRDefault="001A75F5" w:rsidP="001A75F5">
      <w:pPr>
        <w:spacing w:line="240" w:lineRule="auto"/>
        <w:ind w:left="567"/>
        <w:rPr>
          <w:sz w:val="24"/>
          <w:szCs w:val="24"/>
        </w:rPr>
      </w:pPr>
      <w:r>
        <w:rPr>
          <w:sz w:val="24"/>
          <w:szCs w:val="24"/>
        </w:rPr>
        <w:t>4</w:t>
      </w:r>
      <w:r w:rsidR="001C36D7" w:rsidRPr="001C36D7">
        <w:rPr>
          <w:sz w:val="24"/>
          <w:szCs w:val="24"/>
        </w:rPr>
        <w:t xml:space="preserve">. Сведения о соответствии критериям отнесения к субъектам малого и среднего </w:t>
      </w:r>
      <w:r w:rsidR="001C36D7" w:rsidRPr="00474B7D">
        <w:rPr>
          <w:sz w:val="24"/>
          <w:szCs w:val="24"/>
        </w:rPr>
        <w:t xml:space="preserve">предпринимательства, а также сведения о производимых товарах, работах, услугах и видах </w:t>
      </w:r>
      <w:r w:rsidR="00475C80" w:rsidRPr="00474B7D">
        <w:rPr>
          <w:szCs w:val="24"/>
        </w:rPr>
        <w:t>деятельности</w:t>
      </w:r>
      <w:r w:rsidR="00475C80" w:rsidRPr="00474B7D">
        <w:rPr>
          <w:rStyle w:val="afffffff9"/>
          <w:sz w:val="24"/>
          <w:szCs w:val="24"/>
        </w:rPr>
        <w:footnoteRef/>
      </w:r>
      <w:r w:rsidR="001C36D7" w:rsidRPr="00474B7D">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1C36D7" w:rsidRPr="00474B7D" w:rsidTr="002A5B99">
        <w:trPr>
          <w:cantSplit/>
          <w:tblHeader/>
        </w:trPr>
        <w:tc>
          <w:tcPr>
            <w:tcW w:w="567" w:type="dxa"/>
            <w:vAlign w:val="center"/>
          </w:tcPr>
          <w:p w:rsidR="001C36D7" w:rsidRPr="00474B7D" w:rsidRDefault="001C36D7" w:rsidP="00475C80">
            <w:pPr>
              <w:spacing w:line="240" w:lineRule="auto"/>
              <w:ind w:firstLine="0"/>
              <w:jc w:val="center"/>
            </w:pPr>
            <w:r w:rsidRPr="00474B7D">
              <w:t xml:space="preserve">№ </w:t>
            </w:r>
            <w:proofErr w:type="gramStart"/>
            <w:r w:rsidRPr="00474B7D">
              <w:t>п</w:t>
            </w:r>
            <w:proofErr w:type="gramEnd"/>
            <w:r w:rsidRPr="00474B7D">
              <w:t>/п</w:t>
            </w:r>
          </w:p>
        </w:tc>
        <w:tc>
          <w:tcPr>
            <w:tcW w:w="4649" w:type="dxa"/>
            <w:vAlign w:val="center"/>
          </w:tcPr>
          <w:p w:rsidR="001C36D7" w:rsidRPr="00474B7D" w:rsidRDefault="001C36D7" w:rsidP="00475C80">
            <w:pPr>
              <w:spacing w:line="240" w:lineRule="auto"/>
              <w:ind w:firstLine="0"/>
              <w:jc w:val="center"/>
            </w:pPr>
            <w:r w:rsidRPr="00474B7D">
              <w:t>Наименование сведений</w:t>
            </w:r>
            <w:r w:rsidRPr="00474B7D">
              <w:rPr>
                <w:rStyle w:val="afffffff9"/>
              </w:rPr>
              <w:t>2</w:t>
            </w:r>
          </w:p>
        </w:tc>
        <w:tc>
          <w:tcPr>
            <w:tcW w:w="1588" w:type="dxa"/>
            <w:vAlign w:val="center"/>
          </w:tcPr>
          <w:p w:rsidR="001C36D7" w:rsidRPr="00474B7D" w:rsidRDefault="001C36D7" w:rsidP="00475C80">
            <w:pPr>
              <w:spacing w:line="240" w:lineRule="auto"/>
              <w:ind w:firstLine="0"/>
              <w:jc w:val="center"/>
            </w:pPr>
            <w:r w:rsidRPr="00474B7D">
              <w:t>Малые предприятия</w:t>
            </w:r>
          </w:p>
        </w:tc>
        <w:tc>
          <w:tcPr>
            <w:tcW w:w="1588" w:type="dxa"/>
            <w:vAlign w:val="center"/>
          </w:tcPr>
          <w:p w:rsidR="001C36D7" w:rsidRPr="00474B7D" w:rsidRDefault="001C36D7" w:rsidP="00475C80">
            <w:pPr>
              <w:spacing w:line="240" w:lineRule="auto"/>
              <w:ind w:firstLine="0"/>
              <w:jc w:val="center"/>
            </w:pPr>
            <w:r w:rsidRPr="00474B7D">
              <w:t>Средние предприятия</w:t>
            </w:r>
          </w:p>
        </w:tc>
        <w:tc>
          <w:tcPr>
            <w:tcW w:w="1588" w:type="dxa"/>
            <w:vAlign w:val="center"/>
          </w:tcPr>
          <w:p w:rsidR="001C36D7" w:rsidRPr="00474B7D" w:rsidRDefault="001C36D7" w:rsidP="00475C80">
            <w:pPr>
              <w:spacing w:line="240" w:lineRule="auto"/>
              <w:ind w:firstLine="0"/>
              <w:jc w:val="center"/>
            </w:pPr>
            <w:r w:rsidRPr="00474B7D">
              <w:t>Показатель</w:t>
            </w:r>
          </w:p>
        </w:tc>
      </w:tr>
      <w:tr w:rsidR="001C36D7" w:rsidRPr="00154BCB" w:rsidTr="002A5B99">
        <w:trPr>
          <w:cantSplit/>
          <w:tblHeader/>
        </w:trPr>
        <w:tc>
          <w:tcPr>
            <w:tcW w:w="567" w:type="dxa"/>
          </w:tcPr>
          <w:p w:rsidR="001C36D7" w:rsidRPr="00474B7D" w:rsidRDefault="00475C80" w:rsidP="00475C80">
            <w:pPr>
              <w:spacing w:line="240" w:lineRule="auto"/>
              <w:ind w:firstLine="0"/>
              <w:jc w:val="center"/>
            </w:pPr>
            <w:r w:rsidRPr="00474B7D">
              <w:t>1</w:t>
            </w:r>
            <w:r w:rsidRPr="00474B7D">
              <w:rPr>
                <w:rStyle w:val="afffffff9"/>
              </w:rPr>
              <w:t>2</w:t>
            </w:r>
          </w:p>
        </w:tc>
        <w:tc>
          <w:tcPr>
            <w:tcW w:w="4649" w:type="dxa"/>
          </w:tcPr>
          <w:p w:rsidR="001C36D7" w:rsidRPr="00474B7D" w:rsidRDefault="001C36D7" w:rsidP="00475C80">
            <w:pPr>
              <w:spacing w:line="240" w:lineRule="auto"/>
              <w:ind w:firstLine="0"/>
              <w:jc w:val="center"/>
            </w:pPr>
            <w:r w:rsidRPr="00474B7D">
              <w:t>2</w:t>
            </w:r>
          </w:p>
        </w:tc>
        <w:tc>
          <w:tcPr>
            <w:tcW w:w="1588" w:type="dxa"/>
          </w:tcPr>
          <w:p w:rsidR="001C36D7" w:rsidRPr="00474B7D" w:rsidRDefault="001C36D7" w:rsidP="00475C80">
            <w:pPr>
              <w:spacing w:line="240" w:lineRule="auto"/>
              <w:ind w:firstLine="0"/>
              <w:jc w:val="center"/>
            </w:pPr>
            <w:r w:rsidRPr="00474B7D">
              <w:t>3</w:t>
            </w:r>
          </w:p>
        </w:tc>
        <w:tc>
          <w:tcPr>
            <w:tcW w:w="1588" w:type="dxa"/>
          </w:tcPr>
          <w:p w:rsidR="001C36D7" w:rsidRPr="00474B7D" w:rsidRDefault="001C36D7" w:rsidP="00475C80">
            <w:pPr>
              <w:spacing w:line="240" w:lineRule="auto"/>
              <w:ind w:firstLine="0"/>
              <w:jc w:val="center"/>
            </w:pPr>
            <w:r w:rsidRPr="00474B7D">
              <w:t>4</w:t>
            </w:r>
          </w:p>
        </w:tc>
        <w:tc>
          <w:tcPr>
            <w:tcW w:w="1588" w:type="dxa"/>
          </w:tcPr>
          <w:p w:rsidR="001C36D7" w:rsidRPr="00154BCB" w:rsidRDefault="001C36D7" w:rsidP="00475C80">
            <w:pPr>
              <w:spacing w:line="240" w:lineRule="auto"/>
              <w:ind w:firstLine="0"/>
              <w:jc w:val="center"/>
            </w:pPr>
            <w:r w:rsidRPr="00474B7D">
              <w:t>5</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w:t>
            </w:r>
          </w:p>
        </w:tc>
        <w:tc>
          <w:tcPr>
            <w:tcW w:w="4649" w:type="dxa"/>
          </w:tcPr>
          <w:p w:rsidR="001C36D7" w:rsidRPr="00154BCB" w:rsidRDefault="001C36D7" w:rsidP="00475C80">
            <w:pPr>
              <w:spacing w:line="240" w:lineRule="auto"/>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1C36D7" w:rsidRPr="00154BCB" w:rsidRDefault="001C36D7" w:rsidP="00475C80">
            <w:pPr>
              <w:spacing w:line="240" w:lineRule="auto"/>
              <w:ind w:firstLine="0"/>
              <w:jc w:val="center"/>
            </w:pPr>
            <w:r w:rsidRPr="00154BCB">
              <w:t>не более 25</w:t>
            </w:r>
          </w:p>
        </w:tc>
        <w:tc>
          <w:tcPr>
            <w:tcW w:w="1588" w:type="dxa"/>
          </w:tcPr>
          <w:p w:rsidR="001C36D7" w:rsidRPr="00154BCB" w:rsidRDefault="001C36D7" w:rsidP="00475C80">
            <w:pPr>
              <w:spacing w:line="240" w:lineRule="auto"/>
              <w:ind w:left="57" w:firstLine="0"/>
            </w:pPr>
            <w:r w:rsidRPr="00154BCB">
              <w:sym w:font="Symbol" w:char="F02D"/>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2</w:t>
            </w:r>
          </w:p>
        </w:tc>
        <w:tc>
          <w:tcPr>
            <w:tcW w:w="4649" w:type="dxa"/>
          </w:tcPr>
          <w:p w:rsidR="001C36D7" w:rsidRPr="00154BCB" w:rsidRDefault="001C36D7" w:rsidP="00475C80">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7"/>
              <w:t>3</w:t>
            </w:r>
          </w:p>
        </w:tc>
        <w:tc>
          <w:tcPr>
            <w:tcW w:w="3176" w:type="dxa"/>
            <w:gridSpan w:val="2"/>
          </w:tcPr>
          <w:p w:rsidR="001C36D7" w:rsidRPr="00154BCB" w:rsidRDefault="001C36D7" w:rsidP="00475C80">
            <w:pPr>
              <w:spacing w:line="240" w:lineRule="auto"/>
              <w:ind w:firstLine="0"/>
              <w:jc w:val="center"/>
            </w:pPr>
            <w:r w:rsidRPr="00154BCB">
              <w:t>не более 49</w:t>
            </w:r>
          </w:p>
        </w:tc>
        <w:tc>
          <w:tcPr>
            <w:tcW w:w="1588" w:type="dxa"/>
          </w:tcPr>
          <w:p w:rsidR="001C36D7" w:rsidRPr="00154BCB" w:rsidRDefault="001C36D7" w:rsidP="00475C80">
            <w:pPr>
              <w:spacing w:line="240" w:lineRule="auto"/>
              <w:ind w:left="57" w:firstLine="0"/>
            </w:pPr>
            <w:r w:rsidRPr="00154BCB">
              <w:sym w:font="Symbol" w:char="F02D"/>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lastRenderedPageBreak/>
              <w:t>3</w:t>
            </w:r>
          </w:p>
        </w:tc>
        <w:tc>
          <w:tcPr>
            <w:tcW w:w="4649" w:type="dxa"/>
          </w:tcPr>
          <w:p w:rsidR="001C36D7" w:rsidRPr="00154BCB" w:rsidRDefault="001C36D7" w:rsidP="00475C80">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_</w:t>
            </w:r>
          </w:p>
        </w:tc>
      </w:tr>
      <w:tr w:rsidR="001C36D7" w:rsidRPr="00154BCB" w:rsidTr="002A5B99">
        <w:trPr>
          <w:cantSplit/>
        </w:trPr>
        <w:tc>
          <w:tcPr>
            <w:tcW w:w="567" w:type="dxa"/>
          </w:tcPr>
          <w:p w:rsidR="001C36D7" w:rsidRPr="00154BCB" w:rsidRDefault="001C36D7" w:rsidP="00475C80">
            <w:pPr>
              <w:spacing w:line="240" w:lineRule="auto"/>
              <w:ind w:firstLine="0"/>
              <w:jc w:val="center"/>
              <w:rPr>
                <w:lang w:val="en-US"/>
              </w:rPr>
            </w:pPr>
            <w:r w:rsidRPr="00154BCB">
              <w:rPr>
                <w:lang w:val="en-US"/>
              </w:rPr>
              <w:t>4</w:t>
            </w:r>
          </w:p>
        </w:tc>
        <w:tc>
          <w:tcPr>
            <w:tcW w:w="4649" w:type="dxa"/>
          </w:tcPr>
          <w:p w:rsidR="001C36D7" w:rsidRPr="00154BCB" w:rsidRDefault="001C36D7" w:rsidP="00475C80">
            <w:pPr>
              <w:spacing w:line="240" w:lineRule="auto"/>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w:t>
            </w:r>
          </w:p>
        </w:tc>
      </w:tr>
      <w:tr w:rsidR="001C36D7" w:rsidRPr="00154BCB" w:rsidTr="002A5B99">
        <w:trPr>
          <w:cantSplit/>
        </w:trPr>
        <w:tc>
          <w:tcPr>
            <w:tcW w:w="567" w:type="dxa"/>
          </w:tcPr>
          <w:p w:rsidR="001C36D7" w:rsidRPr="00154BCB" w:rsidRDefault="001C36D7" w:rsidP="00475C80">
            <w:pPr>
              <w:spacing w:line="240" w:lineRule="auto"/>
              <w:ind w:firstLine="0"/>
              <w:jc w:val="center"/>
              <w:rPr>
                <w:lang w:val="en-US"/>
              </w:rPr>
            </w:pPr>
            <w:r w:rsidRPr="00154BCB">
              <w:rPr>
                <w:lang w:val="en-US"/>
              </w:rPr>
              <w:t>5</w:t>
            </w:r>
          </w:p>
        </w:tc>
        <w:tc>
          <w:tcPr>
            <w:tcW w:w="4649" w:type="dxa"/>
          </w:tcPr>
          <w:p w:rsidR="001C36D7" w:rsidRPr="00154BCB" w:rsidRDefault="001C36D7" w:rsidP="00475C80">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0"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w:t>
            </w:r>
          </w:p>
        </w:tc>
      </w:tr>
      <w:tr w:rsidR="001C36D7" w:rsidRPr="00154BCB" w:rsidTr="002A5B99">
        <w:trPr>
          <w:cantSplit/>
        </w:trPr>
        <w:tc>
          <w:tcPr>
            <w:tcW w:w="567" w:type="dxa"/>
          </w:tcPr>
          <w:p w:rsidR="001C36D7" w:rsidRPr="00154BCB" w:rsidRDefault="001C36D7" w:rsidP="00475C80">
            <w:pPr>
              <w:spacing w:line="240" w:lineRule="auto"/>
              <w:ind w:firstLine="0"/>
              <w:jc w:val="center"/>
              <w:rPr>
                <w:lang w:val="en-US"/>
              </w:rPr>
            </w:pPr>
            <w:r w:rsidRPr="00154BCB">
              <w:rPr>
                <w:lang w:val="en-US"/>
              </w:rPr>
              <w:t>6</w:t>
            </w:r>
          </w:p>
        </w:tc>
        <w:tc>
          <w:tcPr>
            <w:tcW w:w="4649" w:type="dxa"/>
          </w:tcPr>
          <w:p w:rsidR="001C36D7" w:rsidRPr="00154BCB" w:rsidRDefault="001C36D7" w:rsidP="00475C80">
            <w:pPr>
              <w:adjustRightInd w:val="0"/>
              <w:spacing w:line="240" w:lineRule="auto"/>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1"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w:t>
            </w:r>
          </w:p>
        </w:tc>
      </w:tr>
      <w:tr w:rsidR="001C36D7" w:rsidRPr="00154BCB" w:rsidTr="002A5B99">
        <w:trPr>
          <w:cantSplit/>
        </w:trPr>
        <w:tc>
          <w:tcPr>
            <w:tcW w:w="567" w:type="dxa"/>
            <w:vMerge w:val="restart"/>
          </w:tcPr>
          <w:p w:rsidR="001C36D7" w:rsidRPr="00154BCB" w:rsidRDefault="001C36D7" w:rsidP="00475C80">
            <w:pPr>
              <w:spacing w:line="240" w:lineRule="auto"/>
              <w:ind w:firstLine="0"/>
              <w:jc w:val="center"/>
              <w:rPr>
                <w:lang w:val="en-US"/>
              </w:rPr>
            </w:pPr>
            <w:r w:rsidRPr="00154BCB">
              <w:rPr>
                <w:lang w:val="en-US"/>
              </w:rPr>
              <w:t>7</w:t>
            </w:r>
          </w:p>
        </w:tc>
        <w:tc>
          <w:tcPr>
            <w:tcW w:w="4649" w:type="dxa"/>
            <w:vMerge w:val="restart"/>
          </w:tcPr>
          <w:p w:rsidR="001C36D7" w:rsidRPr="00154BCB" w:rsidRDefault="001C36D7" w:rsidP="00475C80">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1C36D7" w:rsidRPr="00154BCB" w:rsidRDefault="001C36D7" w:rsidP="00475C80">
            <w:pPr>
              <w:spacing w:line="240" w:lineRule="auto"/>
              <w:ind w:firstLine="0"/>
              <w:jc w:val="center"/>
            </w:pPr>
            <w:r w:rsidRPr="00154BCB">
              <w:t>до 100 включительно</w:t>
            </w:r>
          </w:p>
        </w:tc>
        <w:tc>
          <w:tcPr>
            <w:tcW w:w="1588" w:type="dxa"/>
            <w:vMerge w:val="restart"/>
          </w:tcPr>
          <w:p w:rsidR="001C36D7" w:rsidRPr="00154BCB" w:rsidRDefault="001C36D7" w:rsidP="00475C80">
            <w:pPr>
              <w:spacing w:line="240" w:lineRule="auto"/>
              <w:ind w:firstLine="0"/>
              <w:jc w:val="center"/>
            </w:pPr>
            <w:r w:rsidRPr="00154BCB">
              <w:t>от 101 до 250 включительно</w:t>
            </w:r>
          </w:p>
        </w:tc>
        <w:tc>
          <w:tcPr>
            <w:tcW w:w="1588" w:type="dxa"/>
            <w:vMerge w:val="restart"/>
          </w:tcPr>
          <w:p w:rsidR="001C36D7" w:rsidRPr="00154BCB" w:rsidRDefault="001C36D7" w:rsidP="00475C80">
            <w:pPr>
              <w:spacing w:line="240" w:lineRule="auto"/>
              <w:ind w:left="57" w:firstLine="0"/>
            </w:pPr>
            <w:r w:rsidRPr="00154BCB">
              <w:t>указывается количество человек</w:t>
            </w:r>
            <w:r w:rsidRPr="00154BCB">
              <w:br/>
              <w:t>(за предшествующий календарный год)</w:t>
            </w:r>
          </w:p>
        </w:tc>
      </w:tr>
      <w:tr w:rsidR="001C36D7" w:rsidRPr="00154BCB" w:rsidTr="002A5B99">
        <w:trPr>
          <w:cantSplit/>
        </w:trPr>
        <w:tc>
          <w:tcPr>
            <w:tcW w:w="567" w:type="dxa"/>
            <w:vMerge/>
          </w:tcPr>
          <w:p w:rsidR="001C36D7" w:rsidRPr="00154BCB" w:rsidRDefault="001C36D7" w:rsidP="00475C80">
            <w:pPr>
              <w:spacing w:line="240" w:lineRule="auto"/>
              <w:ind w:firstLine="0"/>
              <w:jc w:val="center"/>
            </w:pPr>
          </w:p>
        </w:tc>
        <w:tc>
          <w:tcPr>
            <w:tcW w:w="4649" w:type="dxa"/>
            <w:vMerge/>
          </w:tcPr>
          <w:p w:rsidR="001C36D7" w:rsidRPr="00154BCB" w:rsidRDefault="001C36D7" w:rsidP="00475C80">
            <w:pPr>
              <w:spacing w:line="240" w:lineRule="auto"/>
              <w:ind w:left="57" w:firstLine="0"/>
            </w:pPr>
          </w:p>
        </w:tc>
        <w:tc>
          <w:tcPr>
            <w:tcW w:w="1588" w:type="dxa"/>
          </w:tcPr>
          <w:p w:rsidR="001C36D7" w:rsidRPr="00154BCB" w:rsidRDefault="001C36D7" w:rsidP="00475C80">
            <w:pPr>
              <w:spacing w:line="240" w:lineRule="auto"/>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1C36D7" w:rsidRPr="00154BCB" w:rsidRDefault="001C36D7" w:rsidP="00475C80">
            <w:pPr>
              <w:spacing w:line="240" w:lineRule="auto"/>
              <w:ind w:firstLine="0"/>
            </w:pPr>
          </w:p>
        </w:tc>
        <w:tc>
          <w:tcPr>
            <w:tcW w:w="1588" w:type="dxa"/>
            <w:vMerge/>
          </w:tcPr>
          <w:p w:rsidR="001C36D7" w:rsidRPr="00154BCB" w:rsidRDefault="001C36D7" w:rsidP="00475C80">
            <w:pPr>
              <w:spacing w:line="240" w:lineRule="auto"/>
              <w:ind w:left="57" w:firstLine="0"/>
            </w:pPr>
          </w:p>
        </w:tc>
      </w:tr>
      <w:tr w:rsidR="001C36D7" w:rsidRPr="00154BCB" w:rsidTr="002A5B99">
        <w:trPr>
          <w:cantSplit/>
        </w:trPr>
        <w:tc>
          <w:tcPr>
            <w:tcW w:w="567" w:type="dxa"/>
            <w:vMerge w:val="restart"/>
          </w:tcPr>
          <w:p w:rsidR="001C36D7" w:rsidRPr="00154BCB" w:rsidRDefault="001C36D7" w:rsidP="00475C80">
            <w:pPr>
              <w:spacing w:line="240" w:lineRule="auto"/>
              <w:ind w:firstLine="0"/>
              <w:jc w:val="center"/>
            </w:pPr>
            <w:r w:rsidRPr="00154BCB">
              <w:t>8</w:t>
            </w:r>
          </w:p>
        </w:tc>
        <w:tc>
          <w:tcPr>
            <w:tcW w:w="4649" w:type="dxa"/>
            <w:vMerge w:val="restart"/>
          </w:tcPr>
          <w:p w:rsidR="001C36D7" w:rsidRPr="00154BCB" w:rsidRDefault="001C36D7" w:rsidP="00475C80">
            <w:pPr>
              <w:spacing w:line="240" w:lineRule="auto"/>
              <w:ind w:left="57" w:firstLine="0"/>
            </w:pPr>
            <w:r w:rsidRPr="00154BCB">
              <w:t>Доход за предшествующий календарный год, который</w:t>
            </w:r>
          </w:p>
          <w:p w:rsidR="001C36D7" w:rsidRPr="00154BCB" w:rsidRDefault="001C36D7" w:rsidP="00475C80">
            <w:pPr>
              <w:spacing w:line="240" w:lineRule="auto"/>
              <w:ind w:left="57" w:firstLine="0"/>
            </w:pPr>
            <w:r w:rsidRPr="00154BC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lastRenderedPageBreak/>
              <w:t>рублей</w:t>
            </w:r>
          </w:p>
        </w:tc>
        <w:tc>
          <w:tcPr>
            <w:tcW w:w="1588" w:type="dxa"/>
          </w:tcPr>
          <w:p w:rsidR="001C36D7" w:rsidRPr="00154BCB" w:rsidRDefault="001C36D7" w:rsidP="00475C80">
            <w:pPr>
              <w:spacing w:line="240" w:lineRule="auto"/>
              <w:ind w:firstLine="0"/>
              <w:jc w:val="center"/>
            </w:pPr>
            <w:r w:rsidRPr="00154BCB">
              <w:lastRenderedPageBreak/>
              <w:t>800</w:t>
            </w:r>
          </w:p>
        </w:tc>
        <w:tc>
          <w:tcPr>
            <w:tcW w:w="1588" w:type="dxa"/>
            <w:vMerge w:val="restart"/>
          </w:tcPr>
          <w:p w:rsidR="001C36D7" w:rsidRPr="00154BCB" w:rsidRDefault="001C36D7" w:rsidP="00475C80">
            <w:pPr>
              <w:spacing w:line="240" w:lineRule="auto"/>
              <w:ind w:firstLine="0"/>
              <w:jc w:val="center"/>
            </w:pPr>
            <w:r w:rsidRPr="00154BCB">
              <w:t>2000</w:t>
            </w:r>
          </w:p>
        </w:tc>
        <w:tc>
          <w:tcPr>
            <w:tcW w:w="1588" w:type="dxa"/>
          </w:tcPr>
          <w:p w:rsidR="001C36D7" w:rsidRPr="00154BCB" w:rsidRDefault="001C36D7" w:rsidP="00475C80">
            <w:pPr>
              <w:spacing w:line="240" w:lineRule="auto"/>
              <w:ind w:left="57" w:firstLine="0"/>
            </w:pPr>
            <w:r w:rsidRPr="00154BCB">
              <w:t>указывается в млн. рублей</w:t>
            </w:r>
            <w:r w:rsidRPr="00154BCB">
              <w:br/>
              <w:t>(за предшествующий календарный год)</w:t>
            </w:r>
          </w:p>
        </w:tc>
      </w:tr>
      <w:tr w:rsidR="001C36D7" w:rsidRPr="00154BCB" w:rsidTr="002A5B99">
        <w:trPr>
          <w:cantSplit/>
        </w:trPr>
        <w:tc>
          <w:tcPr>
            <w:tcW w:w="567" w:type="dxa"/>
            <w:vMerge/>
          </w:tcPr>
          <w:p w:rsidR="001C36D7" w:rsidRPr="00154BCB" w:rsidRDefault="001C36D7" w:rsidP="00475C80">
            <w:pPr>
              <w:spacing w:line="240" w:lineRule="auto"/>
              <w:ind w:firstLine="0"/>
              <w:jc w:val="center"/>
            </w:pPr>
          </w:p>
        </w:tc>
        <w:tc>
          <w:tcPr>
            <w:tcW w:w="4649" w:type="dxa"/>
            <w:vMerge/>
          </w:tcPr>
          <w:p w:rsidR="001C36D7" w:rsidRPr="00154BCB" w:rsidRDefault="001C36D7" w:rsidP="00475C80">
            <w:pPr>
              <w:spacing w:line="240" w:lineRule="auto"/>
              <w:ind w:firstLine="0"/>
            </w:pPr>
          </w:p>
        </w:tc>
        <w:tc>
          <w:tcPr>
            <w:tcW w:w="1588" w:type="dxa"/>
          </w:tcPr>
          <w:p w:rsidR="001C36D7" w:rsidRPr="00154BCB" w:rsidRDefault="001C36D7" w:rsidP="00475C80">
            <w:pPr>
              <w:spacing w:line="240" w:lineRule="auto"/>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1C36D7" w:rsidRPr="00154BCB" w:rsidRDefault="001C36D7" w:rsidP="00475C80">
            <w:pPr>
              <w:spacing w:line="240" w:lineRule="auto"/>
              <w:ind w:firstLine="0"/>
            </w:pPr>
          </w:p>
        </w:tc>
        <w:tc>
          <w:tcPr>
            <w:tcW w:w="1588" w:type="dxa"/>
          </w:tcPr>
          <w:p w:rsidR="001C36D7" w:rsidRPr="00154BCB" w:rsidRDefault="001C36D7" w:rsidP="00475C80">
            <w:pPr>
              <w:spacing w:line="240" w:lineRule="auto"/>
              <w:ind w:left="57" w:firstLine="0"/>
            </w:pP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lastRenderedPageBreak/>
              <w:t>9</w:t>
            </w:r>
          </w:p>
        </w:tc>
        <w:tc>
          <w:tcPr>
            <w:tcW w:w="4649" w:type="dxa"/>
          </w:tcPr>
          <w:p w:rsidR="001C36D7" w:rsidRPr="00154BCB" w:rsidRDefault="001C36D7" w:rsidP="00475C80">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1C36D7" w:rsidRPr="00154BCB" w:rsidRDefault="001C36D7" w:rsidP="00475C80">
            <w:pPr>
              <w:spacing w:line="240" w:lineRule="auto"/>
              <w:ind w:firstLine="0"/>
              <w:jc w:val="center"/>
            </w:pPr>
            <w:r w:rsidRPr="00154BCB">
              <w:t>Подлежит заполнению</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10</w:t>
            </w:r>
          </w:p>
        </w:tc>
        <w:tc>
          <w:tcPr>
            <w:tcW w:w="4649" w:type="dxa"/>
          </w:tcPr>
          <w:p w:rsidR="001C36D7" w:rsidRPr="00154BCB" w:rsidRDefault="001C36D7" w:rsidP="00475C80">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1C36D7" w:rsidRPr="00154BCB" w:rsidRDefault="001C36D7" w:rsidP="00475C80">
            <w:pPr>
              <w:spacing w:line="240" w:lineRule="auto"/>
              <w:ind w:firstLine="0"/>
              <w:jc w:val="center"/>
            </w:pPr>
            <w:r w:rsidRPr="00154BCB">
              <w:t>Подлежит заполнению</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11</w:t>
            </w:r>
          </w:p>
        </w:tc>
        <w:tc>
          <w:tcPr>
            <w:tcW w:w="4649" w:type="dxa"/>
          </w:tcPr>
          <w:p w:rsidR="001C36D7" w:rsidRPr="00154BCB" w:rsidRDefault="001C36D7" w:rsidP="00475C80">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1C36D7" w:rsidRPr="00154BCB" w:rsidRDefault="001C36D7" w:rsidP="00475C80">
            <w:pPr>
              <w:spacing w:line="240" w:lineRule="auto"/>
              <w:ind w:firstLine="0"/>
              <w:jc w:val="center"/>
            </w:pPr>
            <w:r w:rsidRPr="00154BCB">
              <w:t>Подлежит заполнению</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12</w:t>
            </w:r>
          </w:p>
        </w:tc>
        <w:tc>
          <w:tcPr>
            <w:tcW w:w="4649" w:type="dxa"/>
          </w:tcPr>
          <w:p w:rsidR="001C36D7" w:rsidRPr="00154BCB" w:rsidRDefault="001C36D7" w:rsidP="00475C80">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1C36D7" w:rsidRPr="00154BCB" w:rsidRDefault="001C36D7" w:rsidP="00475C80">
            <w:pPr>
              <w:spacing w:line="240" w:lineRule="auto"/>
              <w:ind w:firstLine="0"/>
              <w:jc w:val="center"/>
            </w:pPr>
            <w:r w:rsidRPr="00154BCB">
              <w:t>да (нет)</w:t>
            </w:r>
            <w:r w:rsidRPr="00154BCB">
              <w:br/>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13</w:t>
            </w:r>
          </w:p>
        </w:tc>
        <w:tc>
          <w:tcPr>
            <w:tcW w:w="4649" w:type="dxa"/>
          </w:tcPr>
          <w:p w:rsidR="001C36D7" w:rsidRPr="00154BCB" w:rsidRDefault="001C36D7" w:rsidP="00475C80">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1C36D7" w:rsidRPr="00154BCB" w:rsidRDefault="001C36D7" w:rsidP="00475C80">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14</w:t>
            </w:r>
          </w:p>
        </w:tc>
        <w:tc>
          <w:tcPr>
            <w:tcW w:w="4649" w:type="dxa"/>
          </w:tcPr>
          <w:p w:rsidR="001C36D7" w:rsidRPr="00154BCB" w:rsidRDefault="001C36D7" w:rsidP="00475C80">
            <w:pPr>
              <w:spacing w:line="240" w:lineRule="auto"/>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1C36D7" w:rsidRPr="00154BCB" w:rsidRDefault="001C36D7" w:rsidP="00475C80">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15</w:t>
            </w:r>
          </w:p>
        </w:tc>
        <w:tc>
          <w:tcPr>
            <w:tcW w:w="4649" w:type="dxa"/>
          </w:tcPr>
          <w:p w:rsidR="001C36D7" w:rsidRPr="00154BCB" w:rsidRDefault="001C36D7" w:rsidP="00475C80">
            <w:pPr>
              <w:spacing w:line="240" w:lineRule="auto"/>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1C36D7" w:rsidRPr="00154BCB" w:rsidRDefault="001C36D7" w:rsidP="00475C80">
            <w:pPr>
              <w:spacing w:line="240" w:lineRule="auto"/>
              <w:ind w:firstLine="0"/>
              <w:jc w:val="center"/>
            </w:pPr>
            <w:r w:rsidRPr="00154BCB">
              <w:t>да (нет)</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lastRenderedPageBreak/>
              <w:t>16</w:t>
            </w:r>
          </w:p>
        </w:tc>
        <w:tc>
          <w:tcPr>
            <w:tcW w:w="4649" w:type="dxa"/>
          </w:tcPr>
          <w:p w:rsidR="001C36D7" w:rsidRPr="00154BCB" w:rsidRDefault="001C36D7" w:rsidP="00475C80">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154BCB">
                <w:t>О закупках товаров</w:t>
              </w:r>
            </w:hyperlink>
            <w:r w:rsidRPr="00154BCB">
              <w:t>, работ, услуг отдельными видами юридических лиц" и "</w:t>
            </w:r>
            <w:hyperlink r:id="rId45"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1C36D7" w:rsidRPr="00154BCB" w:rsidRDefault="001C36D7" w:rsidP="00475C80">
            <w:pPr>
              <w:spacing w:line="240" w:lineRule="auto"/>
              <w:ind w:firstLine="0"/>
              <w:jc w:val="center"/>
            </w:pPr>
            <w:r w:rsidRPr="00154BCB">
              <w:t>да (нет)</w:t>
            </w:r>
          </w:p>
        </w:tc>
      </w:tr>
    </w:tbl>
    <w:p w:rsidR="001C36D7" w:rsidRDefault="001C36D7" w:rsidP="00475C80">
      <w:pPr>
        <w:spacing w:line="240" w:lineRule="auto"/>
        <w:ind w:right="5954"/>
        <w:jc w:val="center"/>
        <w:rPr>
          <w:szCs w:val="24"/>
        </w:rPr>
      </w:pPr>
    </w:p>
    <w:p w:rsidR="001C36D7" w:rsidRDefault="001C36D7" w:rsidP="00475C80">
      <w:pPr>
        <w:pBdr>
          <w:top w:val="single" w:sz="4" w:space="1" w:color="auto"/>
        </w:pBdr>
        <w:spacing w:line="240" w:lineRule="auto"/>
        <w:ind w:right="5952"/>
        <w:jc w:val="center"/>
      </w:pPr>
      <w:r>
        <w:t>(подпись)</w:t>
      </w:r>
    </w:p>
    <w:p w:rsidR="001C36D7" w:rsidRDefault="001C36D7" w:rsidP="00475C80">
      <w:pPr>
        <w:spacing w:line="240" w:lineRule="auto"/>
        <w:ind w:left="851"/>
        <w:rPr>
          <w:szCs w:val="24"/>
        </w:rPr>
      </w:pPr>
      <w:r>
        <w:rPr>
          <w:szCs w:val="24"/>
        </w:rPr>
        <w:t>М.П.</w:t>
      </w:r>
    </w:p>
    <w:p w:rsidR="001C36D7" w:rsidRDefault="001C36D7" w:rsidP="00475C80">
      <w:pPr>
        <w:spacing w:line="240" w:lineRule="auto"/>
        <w:rPr>
          <w:szCs w:val="24"/>
        </w:rPr>
      </w:pPr>
    </w:p>
    <w:p w:rsidR="001C36D7" w:rsidRDefault="001C36D7" w:rsidP="00475C80">
      <w:pPr>
        <w:pBdr>
          <w:top w:val="single" w:sz="4" w:space="1" w:color="auto"/>
        </w:pBdr>
        <w:spacing w:line="240" w:lineRule="auto"/>
        <w:jc w:val="center"/>
      </w:pPr>
      <w:r>
        <w:t xml:space="preserve">(фамилия, имя, отчество (при наличии) </w:t>
      </w:r>
      <w:proofErr w:type="gramStart"/>
      <w:r>
        <w:t>подписавшего</w:t>
      </w:r>
      <w:proofErr w:type="gramEnd"/>
      <w:r>
        <w:t>, должность)</w:t>
      </w:r>
    </w:p>
    <w:p w:rsidR="001C36D7" w:rsidRDefault="001C36D7" w:rsidP="00475C80">
      <w:pPr>
        <w:spacing w:line="240" w:lineRule="auto"/>
        <w:rPr>
          <w:szCs w:val="24"/>
        </w:rPr>
      </w:pPr>
    </w:p>
    <w:p w:rsidR="001C36D7" w:rsidRPr="00D37ACE" w:rsidRDefault="001C36D7" w:rsidP="00475C80">
      <w:pPr>
        <w:spacing w:line="240" w:lineRule="auto"/>
        <w:jc w:val="right"/>
        <w:outlineLvl w:val="0"/>
      </w:pPr>
    </w:p>
    <w:p w:rsidR="001C36D7" w:rsidRDefault="001C36D7" w:rsidP="00475C80">
      <w:pPr>
        <w:pStyle w:val="afffffff7"/>
        <w:jc w:val="both"/>
      </w:pPr>
      <w:bookmarkStart w:id="1342" w:name="_Toc439170690"/>
      <w:bookmarkStart w:id="1343" w:name="_Toc439172792"/>
      <w:bookmarkStart w:id="1344" w:name="_Toc439173236"/>
      <w:bookmarkStart w:id="1345"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1C36D7" w:rsidRDefault="001C36D7" w:rsidP="00475C80">
      <w:pPr>
        <w:pStyle w:val="afffffff7"/>
        <w:jc w:val="both"/>
      </w:pPr>
    </w:p>
    <w:p w:rsidR="001C36D7" w:rsidRDefault="001C36D7" w:rsidP="00475C80">
      <w:pPr>
        <w:pStyle w:val="afffffff7"/>
        <w:jc w:val="both"/>
      </w:pPr>
      <w:r>
        <w:rPr>
          <w:rStyle w:val="afffffff9"/>
        </w:rPr>
        <w:t>2</w:t>
      </w:r>
      <w:r>
        <w:t xml:space="preserve"> </w:t>
      </w:r>
      <w:r w:rsidRPr="0049465E">
        <w:rPr>
          <w:sz w:val="22"/>
        </w:rPr>
        <w:t>Пункты 1 – 11 являются обязательными для заполнения.</w:t>
      </w:r>
    </w:p>
    <w:p w:rsidR="001C36D7" w:rsidRDefault="001C36D7" w:rsidP="00475C80">
      <w:pPr>
        <w:pStyle w:val="afffffff7"/>
      </w:pPr>
    </w:p>
    <w:bookmarkEnd w:id="1342"/>
    <w:bookmarkEnd w:id="1343"/>
    <w:bookmarkEnd w:id="1344"/>
    <w:bookmarkEnd w:id="1345"/>
    <w:p w:rsidR="00475C80" w:rsidRPr="007C47E3" w:rsidRDefault="00475C80" w:rsidP="00475C80">
      <w:pPr>
        <w:spacing w:line="240" w:lineRule="auto"/>
        <w:ind w:firstLine="0"/>
      </w:pPr>
      <w:r w:rsidRPr="007C47E3">
        <w:rPr>
          <w:rStyle w:val="afffffff9"/>
        </w:rPr>
        <w:t>3</w:t>
      </w:r>
      <w:r w:rsidRPr="007C47E3">
        <w:t xml:space="preserve"> </w:t>
      </w:r>
      <w:proofErr w:type="gramStart"/>
      <w:r w:rsidRPr="007C47E3">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w:t>
      </w:r>
      <w:r w:rsidRPr="00474B7D">
        <w:t>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474B7D">
        <w:t xml:space="preserve"> среднего предпринимательства в Российской Федерации".</w:t>
      </w:r>
    </w:p>
    <w:p w:rsidR="001C36D7" w:rsidRDefault="001C36D7" w:rsidP="001C36D7">
      <w:pPr>
        <w:ind w:right="5527"/>
        <w:jc w:val="center"/>
        <w:rPr>
          <w:color w:val="000000"/>
          <w:vertAlign w:val="superscript"/>
        </w:rPr>
      </w:pPr>
    </w:p>
    <w:p w:rsidR="001C36D7" w:rsidRPr="007417E6" w:rsidRDefault="001C36D7" w:rsidP="001C36D7">
      <w:pPr>
        <w:ind w:right="5527"/>
        <w:jc w:val="center"/>
        <w:rPr>
          <w:color w:val="000000"/>
          <w:vertAlign w:val="superscript"/>
        </w:rPr>
      </w:pPr>
    </w:p>
    <w:p w:rsidR="001C36D7" w:rsidRPr="007417E6" w:rsidRDefault="001C36D7" w:rsidP="001C36D7">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1C36D7" w:rsidRDefault="001C36D7" w:rsidP="001C36D7">
      <w:pPr>
        <w:ind w:firstLine="0"/>
        <w:jc w:val="left"/>
        <w:rPr>
          <w:b/>
        </w:rPr>
      </w:pPr>
      <w:r>
        <w:br w:type="page"/>
      </w:r>
    </w:p>
    <w:p w:rsidR="004F4D80" w:rsidRPr="00474B7D" w:rsidRDefault="004F4D80" w:rsidP="004F4D80">
      <w:pPr>
        <w:pStyle w:val="3"/>
        <w:rPr>
          <w:sz w:val="22"/>
        </w:rPr>
      </w:pPr>
      <w:bookmarkStart w:id="1346" w:name="_Toc468352928"/>
      <w:bookmarkStart w:id="1347" w:name="_Toc468355912"/>
      <w:bookmarkStart w:id="1348" w:name="_Toc471898616"/>
      <w:bookmarkStart w:id="1349" w:name="_Toc498523831"/>
      <w:r w:rsidRPr="00474B7D">
        <w:rPr>
          <w:szCs w:val="24"/>
        </w:rPr>
        <w:lastRenderedPageBreak/>
        <w:t>Инструкции по заполнению</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6"/>
      <w:bookmarkEnd w:id="1347"/>
      <w:bookmarkEnd w:id="1348"/>
      <w:bookmarkEnd w:id="1349"/>
    </w:p>
    <w:p w:rsidR="004F4D80" w:rsidRPr="00474B7D" w:rsidRDefault="00C236C0" w:rsidP="004F4D80">
      <w:pPr>
        <w:pStyle w:val="aff6"/>
        <w:numPr>
          <w:ilvl w:val="3"/>
          <w:numId w:val="1"/>
        </w:numPr>
        <w:tabs>
          <w:tab w:val="num" w:pos="1134"/>
        </w:tabs>
        <w:suppressAutoHyphens w:val="0"/>
        <w:snapToGrid w:val="0"/>
        <w:spacing w:line="240" w:lineRule="auto"/>
        <w:rPr>
          <w:sz w:val="24"/>
          <w:szCs w:val="24"/>
        </w:rPr>
      </w:pPr>
      <w:r w:rsidRPr="00474B7D">
        <w:rPr>
          <w:sz w:val="24"/>
          <w:szCs w:val="24"/>
        </w:rPr>
        <w:t>Участник</w:t>
      </w:r>
      <w:r w:rsidR="004F4D80" w:rsidRPr="00474B7D">
        <w:rPr>
          <w:sz w:val="24"/>
          <w:szCs w:val="24"/>
        </w:rPr>
        <w:t xml:space="preserve"> указывает дату и номер заявки в соответствии с письмом о подаче оферты (подраздел </w:t>
      </w:r>
      <w:r w:rsidR="001B34FA">
        <w:fldChar w:fldCharType="begin"/>
      </w:r>
      <w:r w:rsidR="001B34FA">
        <w:instrText xml:space="preserve"> REF _Ref55336310 \r \h  \* MERGEFORMAT </w:instrText>
      </w:r>
      <w:r w:rsidR="001B34FA">
        <w:fldChar w:fldCharType="separate"/>
      </w:r>
      <w:r w:rsidR="00401BC0" w:rsidRPr="00401BC0">
        <w:rPr>
          <w:sz w:val="24"/>
          <w:szCs w:val="24"/>
        </w:rPr>
        <w:t>5.1</w:t>
      </w:r>
      <w:r w:rsidR="001B34FA">
        <w:fldChar w:fldCharType="end"/>
      </w:r>
      <w:r w:rsidR="004F4D80" w:rsidRPr="00474B7D">
        <w:rPr>
          <w:sz w:val="24"/>
          <w:szCs w:val="24"/>
        </w:rPr>
        <w:t>).</w:t>
      </w:r>
    </w:p>
    <w:p w:rsidR="004F4D80" w:rsidRPr="00474B7D"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74B7D">
        <w:rPr>
          <w:sz w:val="24"/>
          <w:szCs w:val="24"/>
        </w:rPr>
        <w:t>Участник</w:t>
      </w:r>
      <w:r w:rsidR="004F4D80" w:rsidRPr="00474B7D">
        <w:rPr>
          <w:sz w:val="24"/>
          <w:szCs w:val="24"/>
        </w:rPr>
        <w:t xml:space="preserve"> указывает свое фирменное наименование (в </w:t>
      </w:r>
      <w:proofErr w:type="spellStart"/>
      <w:r w:rsidR="004F4D80" w:rsidRPr="00474B7D">
        <w:rPr>
          <w:sz w:val="24"/>
          <w:szCs w:val="24"/>
        </w:rPr>
        <w:t>т.ч</w:t>
      </w:r>
      <w:proofErr w:type="spellEnd"/>
      <w:r w:rsidR="004F4D80" w:rsidRPr="00474B7D">
        <w:rPr>
          <w:sz w:val="24"/>
          <w:szCs w:val="24"/>
        </w:rPr>
        <w:t>. организационно-правовую форму) и свой юридический адрес.</w:t>
      </w:r>
    </w:p>
    <w:p w:rsidR="004F4D8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74B7D">
        <w:rPr>
          <w:sz w:val="24"/>
          <w:szCs w:val="24"/>
        </w:rPr>
        <w:t>Участник</w:t>
      </w:r>
      <w:r w:rsidR="004F4D80" w:rsidRPr="00474B7D">
        <w:rPr>
          <w:sz w:val="24"/>
          <w:szCs w:val="24"/>
        </w:rPr>
        <w:t xml:space="preserve">и должны заполнить </w:t>
      </w:r>
      <w:r w:rsidR="00475C80" w:rsidRPr="00474B7D">
        <w:rPr>
          <w:sz w:val="24"/>
          <w:szCs w:val="24"/>
        </w:rPr>
        <w:t xml:space="preserve">приведенные выше таблицы </w:t>
      </w:r>
      <w:r w:rsidR="004F4D80" w:rsidRPr="00474B7D">
        <w:rPr>
          <w:sz w:val="24"/>
          <w:szCs w:val="24"/>
        </w:rPr>
        <w:t xml:space="preserve">по всем позициям. В </w:t>
      </w:r>
      <w:proofErr w:type="gramStart"/>
      <w:r w:rsidR="004F4D80" w:rsidRPr="00474B7D">
        <w:rPr>
          <w:sz w:val="24"/>
          <w:szCs w:val="24"/>
        </w:rPr>
        <w:t>случае</w:t>
      </w:r>
      <w:proofErr w:type="gramEnd"/>
      <w:r w:rsidR="004F4D80" w:rsidRPr="00474B7D">
        <w:rPr>
          <w:sz w:val="24"/>
          <w:szCs w:val="24"/>
        </w:rPr>
        <w:t xml:space="preserve"> отсутствия каких-либо данных указать слово «нет».</w:t>
      </w:r>
    </w:p>
    <w:p w:rsidR="005D6C86" w:rsidRPr="005D6C86" w:rsidRDefault="005D6C86" w:rsidP="005D6C86">
      <w:pPr>
        <w:pStyle w:val="aff6"/>
        <w:numPr>
          <w:ilvl w:val="3"/>
          <w:numId w:val="1"/>
        </w:numPr>
        <w:tabs>
          <w:tab w:val="num" w:pos="1134"/>
        </w:tabs>
        <w:suppressAutoHyphens w:val="0"/>
        <w:snapToGrid w:val="0"/>
        <w:spacing w:line="240" w:lineRule="auto"/>
        <w:ind w:left="862"/>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5D6C86" w:rsidRDefault="005D6C86" w:rsidP="005D6C86">
      <w:pPr>
        <w:pStyle w:val="aff6"/>
        <w:numPr>
          <w:ilvl w:val="0"/>
          <w:numId w:val="0"/>
        </w:numPr>
        <w:tabs>
          <w:tab w:val="num" w:pos="1134"/>
        </w:tabs>
        <w:suppressAutoHyphens w:val="0"/>
        <w:snapToGrid w:val="0"/>
        <w:spacing w:line="240" w:lineRule="auto"/>
        <w:ind w:left="862"/>
        <w:jc w:val="center"/>
        <w:rPr>
          <w:b/>
          <w:sz w:val="24"/>
          <w:szCs w:val="24"/>
        </w:rPr>
      </w:pPr>
      <w:r>
        <w:rPr>
          <w:b/>
        </w:rPr>
        <w:t>Перечень публичных должностных лиц</w:t>
      </w:r>
    </w:p>
    <w:p w:rsidR="005D6C86" w:rsidRDefault="005D6C86" w:rsidP="005D6C86">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46"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rsidR="005D6C86" w:rsidRPr="00916769" w:rsidRDefault="005D6C86" w:rsidP="005D6C86">
      <w:pPr>
        <w:autoSpaceDE w:val="0"/>
        <w:autoSpaceDN w:val="0"/>
        <w:adjustRightInd w:val="0"/>
        <w:spacing w:line="240" w:lineRule="auto"/>
        <w:ind w:firstLine="0"/>
      </w:pPr>
      <w:r w:rsidRPr="00916769">
        <w:t xml:space="preserve">Российская Федерация ратифицировала </w:t>
      </w:r>
      <w:hyperlink r:id="rId47"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48"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rsidR="005D6C86" w:rsidRPr="00115BF5" w:rsidRDefault="005D6C86" w:rsidP="005D6C86">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D6C86" w:rsidRDefault="005D6C86" w:rsidP="005D6C86">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D6C86" w:rsidRPr="00AD71A7" w:rsidRDefault="005D6C86" w:rsidP="005D6C86">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D6C86" w:rsidRPr="00AD71A7" w:rsidRDefault="005D6C86" w:rsidP="005D6C86">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5D6C86" w:rsidRDefault="005D6C86" w:rsidP="005D6C86">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w:t>
      </w:r>
      <w:r w:rsidRPr="00AD71A7">
        <w:lastRenderedPageBreak/>
        <w:t>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rsidR="005D6C86" w:rsidRDefault="005D6C86" w:rsidP="005D6C86">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rsidR="005D6C86" w:rsidRDefault="005D6C86" w:rsidP="005D6C86">
      <w:pPr>
        <w:autoSpaceDE w:val="0"/>
        <w:autoSpaceDN w:val="0"/>
        <w:adjustRightInd w:val="0"/>
        <w:spacing w:line="240" w:lineRule="auto"/>
        <w:ind w:firstLine="0"/>
      </w:pPr>
      <w:r w:rsidRPr="00AD71A7">
        <w:t xml:space="preserve"> </w:t>
      </w:r>
      <w:proofErr w:type="gramStart"/>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D6C86" w:rsidRDefault="005D6C86" w:rsidP="005D6C86">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rsidR="005D6C86" w:rsidRDefault="005D6C86" w:rsidP="005D6C86">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rsidR="005D6C86" w:rsidRPr="005D6C86" w:rsidRDefault="005D6C86" w:rsidP="005D6C86">
      <w:pPr>
        <w:pStyle w:val="aff6"/>
        <w:numPr>
          <w:ilvl w:val="0"/>
          <w:numId w:val="0"/>
        </w:numPr>
        <w:tabs>
          <w:tab w:val="num" w:pos="1134"/>
        </w:tabs>
        <w:suppressAutoHyphens w:val="0"/>
        <w:snapToGrid w:val="0"/>
        <w:spacing w:line="240" w:lineRule="auto"/>
        <w:rPr>
          <w:sz w:val="24"/>
          <w:szCs w:val="24"/>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4F4D80" w:rsidRPr="00474B7D" w:rsidRDefault="004F4D80" w:rsidP="005D6C86">
      <w:pPr>
        <w:pStyle w:val="aff6"/>
        <w:numPr>
          <w:ilvl w:val="3"/>
          <w:numId w:val="1"/>
        </w:numPr>
        <w:tabs>
          <w:tab w:val="num" w:pos="1134"/>
        </w:tabs>
        <w:suppressAutoHyphens w:val="0"/>
        <w:snapToGrid w:val="0"/>
        <w:spacing w:line="240" w:lineRule="auto"/>
        <w:ind w:left="862"/>
        <w:rPr>
          <w:sz w:val="24"/>
          <w:szCs w:val="24"/>
        </w:rPr>
      </w:pPr>
      <w:r w:rsidRPr="00474B7D">
        <w:rPr>
          <w:sz w:val="24"/>
          <w:szCs w:val="24"/>
        </w:rPr>
        <w:lastRenderedPageBreak/>
        <w:t>В графе 1</w:t>
      </w:r>
      <w:r w:rsidR="005D6C86">
        <w:rPr>
          <w:sz w:val="24"/>
          <w:szCs w:val="24"/>
        </w:rPr>
        <w:t>6</w:t>
      </w:r>
      <w:r w:rsidRPr="00474B7D">
        <w:rPr>
          <w:sz w:val="24"/>
          <w:szCs w:val="24"/>
        </w:rPr>
        <w:t xml:space="preserve"> «Банковские реквизиты…» указываются реквизиты, которые будут использованы при заключении Договора.</w:t>
      </w:r>
    </w:p>
    <w:p w:rsidR="00250D0D" w:rsidRPr="00577EC9" w:rsidRDefault="00250D0D" w:rsidP="00250D0D">
      <w:pPr>
        <w:pStyle w:val="aff6"/>
        <w:numPr>
          <w:ilvl w:val="3"/>
          <w:numId w:val="1"/>
        </w:numPr>
        <w:tabs>
          <w:tab w:val="num" w:pos="1134"/>
        </w:tabs>
        <w:suppressAutoHyphens w:val="0"/>
        <w:snapToGrid w:val="0"/>
        <w:spacing w:before="100" w:beforeAutospacing="1" w:line="240" w:lineRule="auto"/>
        <w:rPr>
          <w:sz w:val="24"/>
          <w:szCs w:val="24"/>
        </w:rPr>
      </w:pPr>
      <w:bookmarkStart w:id="1350" w:name="_Ref55336378"/>
      <w:bookmarkStart w:id="1351" w:name="_Toc57314676"/>
      <w:bookmarkStart w:id="1352" w:name="_Toc69728990"/>
      <w:bookmarkStart w:id="1353" w:name="_Toc98253942"/>
      <w:bookmarkStart w:id="1354" w:name="_Toc165173868"/>
      <w:bookmarkStart w:id="1355" w:name="_Toc423423674"/>
      <w:r w:rsidRPr="00474B7D">
        <w:rPr>
          <w:sz w:val="24"/>
          <w:szCs w:val="24"/>
        </w:rPr>
        <w:t>В графе 1</w:t>
      </w:r>
      <w:r w:rsidR="005D6C86">
        <w:rPr>
          <w:sz w:val="24"/>
          <w:szCs w:val="24"/>
        </w:rPr>
        <w:t>7</w:t>
      </w:r>
      <w:r w:rsidRPr="00474B7D">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w:t>
      </w:r>
      <w:r w:rsidRPr="00577EC9">
        <w:rPr>
          <w:sz w:val="24"/>
          <w:szCs w:val="24"/>
        </w:rPr>
        <w:t xml:space="preserve">статья 4 Федерального закона Российской Федерации </w:t>
      </w:r>
      <w:r w:rsidR="00475C80" w:rsidRPr="00577EC9">
        <w:rPr>
          <w:sz w:val="24"/>
          <w:szCs w:val="24"/>
        </w:rPr>
        <w:t xml:space="preserve">№209-ФЗ от 24.07.2007 с изменениями </w:t>
      </w:r>
      <w:r w:rsidRPr="00577EC9">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250D0D" w:rsidRPr="00577EC9" w:rsidRDefault="00577EC9" w:rsidP="00250D0D">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1B34FA">
        <w:fldChar w:fldCharType="begin"/>
      </w:r>
      <w:r w:rsidR="001B34FA">
        <w:instrText xml:space="preserve"> REF _Ref491178086 \r \h  \* MERGEFORMAT </w:instrText>
      </w:r>
      <w:r w:rsidR="001B34FA">
        <w:fldChar w:fldCharType="separate"/>
      </w:r>
      <w:r w:rsidR="00401BC0" w:rsidRPr="00401BC0">
        <w:rPr>
          <w:sz w:val="24"/>
          <w:szCs w:val="24"/>
        </w:rPr>
        <w:t>5.7.2</w:t>
      </w:r>
      <w:r w:rsidR="001B34FA">
        <w:fldChar w:fldCharType="end"/>
      </w:r>
      <w:r w:rsidRPr="00577EC9">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56" w:name="_Ref449017235"/>
      <w:bookmarkStart w:id="1357" w:name="_Toc498523832"/>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350"/>
      <w:bookmarkEnd w:id="1351"/>
      <w:bookmarkEnd w:id="1352"/>
      <w:bookmarkEnd w:id="1353"/>
      <w:bookmarkEnd w:id="1354"/>
      <w:bookmarkEnd w:id="1355"/>
      <w:bookmarkEnd w:id="1356"/>
      <w:bookmarkEnd w:id="1357"/>
    </w:p>
    <w:p w:rsidR="004F4D80" w:rsidRPr="00D904EF" w:rsidRDefault="004F4D80" w:rsidP="004F4D80">
      <w:pPr>
        <w:pStyle w:val="3"/>
        <w:rPr>
          <w:szCs w:val="24"/>
        </w:rPr>
      </w:pPr>
      <w:bookmarkStart w:id="1358" w:name="_Toc98253943"/>
      <w:bookmarkStart w:id="1359" w:name="_Toc157248195"/>
      <w:bookmarkStart w:id="1360" w:name="_Toc157496564"/>
      <w:bookmarkStart w:id="1361" w:name="_Toc158206103"/>
      <w:bookmarkStart w:id="1362" w:name="_Toc164057788"/>
      <w:bookmarkStart w:id="1363" w:name="_Toc164137138"/>
      <w:bookmarkStart w:id="1364" w:name="_Toc164161298"/>
      <w:bookmarkStart w:id="1365" w:name="_Toc165173869"/>
      <w:bookmarkStart w:id="1366" w:name="_Toc439170693"/>
      <w:bookmarkStart w:id="1367" w:name="_Toc439172795"/>
      <w:bookmarkStart w:id="1368" w:name="_Toc439173239"/>
      <w:bookmarkStart w:id="1369" w:name="_Toc439238235"/>
      <w:bookmarkStart w:id="1370" w:name="_Toc439252782"/>
      <w:bookmarkStart w:id="1371" w:name="_Toc439323756"/>
      <w:bookmarkStart w:id="1372" w:name="_Toc440361393"/>
      <w:bookmarkStart w:id="1373" w:name="_Toc440376275"/>
      <w:bookmarkStart w:id="1374" w:name="_Toc440382533"/>
      <w:bookmarkStart w:id="1375" w:name="_Toc440447203"/>
      <w:bookmarkStart w:id="1376" w:name="_Toc440620883"/>
      <w:bookmarkStart w:id="1377" w:name="_Toc440631518"/>
      <w:bookmarkStart w:id="1378" w:name="_Toc440875757"/>
      <w:bookmarkStart w:id="1379" w:name="_Toc441131781"/>
      <w:bookmarkStart w:id="1380" w:name="_Toc468352930"/>
      <w:bookmarkStart w:id="1381" w:name="_Toc468355914"/>
      <w:bookmarkStart w:id="1382" w:name="_Toc469480798"/>
      <w:bookmarkStart w:id="1383" w:name="_Toc471898618"/>
      <w:bookmarkStart w:id="1384" w:name="_Toc498523833"/>
      <w:r w:rsidRPr="00D904EF">
        <w:rPr>
          <w:szCs w:val="24"/>
        </w:rPr>
        <w:t>Форма Справки о перечне и годовых объемах выполнения аналогичных договоров</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960C20">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631273">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F53E29">
              <w:rPr>
                <w:rStyle w:val="aa"/>
                <w:sz w:val="22"/>
              </w:rPr>
              <w:t>5</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960C20">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631273">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F53E29">
              <w:rPr>
                <w:rStyle w:val="aa"/>
                <w:sz w:val="22"/>
              </w:rPr>
              <w:t>6</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960C2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960C2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960C2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F53E29">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F53E29">
              <w:rPr>
                <w:rStyle w:val="aa"/>
                <w:sz w:val="22"/>
              </w:rPr>
              <w:t>7</w:t>
            </w:r>
            <w:r w:rsidRPr="00F647F7">
              <w:rPr>
                <w:rStyle w:val="aa"/>
                <w:sz w:val="22"/>
              </w:rPr>
              <w:t xml:space="preserve"> года», «20</w:t>
            </w:r>
            <w:r>
              <w:rPr>
                <w:rStyle w:val="aa"/>
                <w:sz w:val="22"/>
              </w:rPr>
              <w:t>1</w:t>
            </w:r>
            <w:r w:rsidR="00F53E29">
              <w:rPr>
                <w:rStyle w:val="aa"/>
                <w:sz w:val="22"/>
              </w:rPr>
              <w:t>7</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385" w:name="_Toc98253944"/>
      <w:bookmarkStart w:id="1386" w:name="_Toc157248196"/>
      <w:bookmarkStart w:id="1387" w:name="_Toc157496565"/>
      <w:bookmarkStart w:id="1388" w:name="_Toc158206104"/>
      <w:bookmarkStart w:id="1389" w:name="_Toc164057789"/>
      <w:bookmarkStart w:id="1390" w:name="_Toc164137139"/>
      <w:bookmarkStart w:id="1391" w:name="_Toc164161299"/>
      <w:bookmarkStart w:id="1392" w:name="_Toc165173870"/>
      <w:r>
        <w:rPr>
          <w:szCs w:val="24"/>
        </w:rPr>
        <w:br w:type="page"/>
      </w:r>
    </w:p>
    <w:p w:rsidR="004F4D80" w:rsidRPr="00D904EF" w:rsidRDefault="004F4D80" w:rsidP="004F4D80">
      <w:pPr>
        <w:pStyle w:val="3"/>
        <w:rPr>
          <w:szCs w:val="24"/>
        </w:rPr>
      </w:pPr>
      <w:bookmarkStart w:id="1393" w:name="_Toc439170694"/>
      <w:bookmarkStart w:id="1394" w:name="_Toc439172796"/>
      <w:bookmarkStart w:id="1395" w:name="_Toc439173240"/>
      <w:bookmarkStart w:id="1396" w:name="_Toc439238236"/>
      <w:bookmarkStart w:id="1397" w:name="_Toc439252783"/>
      <w:bookmarkStart w:id="1398" w:name="_Toc439323757"/>
      <w:bookmarkStart w:id="1399" w:name="_Toc440361394"/>
      <w:bookmarkStart w:id="1400" w:name="_Toc440376276"/>
      <w:bookmarkStart w:id="1401" w:name="_Toc440382534"/>
      <w:bookmarkStart w:id="1402" w:name="_Toc440447204"/>
      <w:bookmarkStart w:id="1403" w:name="_Toc440620884"/>
      <w:bookmarkStart w:id="1404" w:name="_Toc440631519"/>
      <w:bookmarkStart w:id="1405" w:name="_Toc440875758"/>
      <w:bookmarkStart w:id="1406" w:name="_Toc441131782"/>
      <w:bookmarkStart w:id="1407" w:name="_Toc468352931"/>
      <w:bookmarkStart w:id="1408" w:name="_Toc468355915"/>
      <w:bookmarkStart w:id="1409" w:name="_Toc469480799"/>
      <w:bookmarkStart w:id="1410" w:name="_Toc471898619"/>
      <w:bookmarkStart w:id="1411" w:name="_Toc498523834"/>
      <w:r w:rsidRPr="00D904EF">
        <w:rPr>
          <w:szCs w:val="24"/>
        </w:rPr>
        <w:lastRenderedPageBreak/>
        <w:t>Инструкции по заполнению</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A36B98">
        <w:rPr>
          <w:sz w:val="24"/>
          <w:szCs w:val="24"/>
        </w:rPr>
        <w:fldChar w:fldCharType="begin"/>
      </w:r>
      <w:r w:rsidR="00D90031">
        <w:rPr>
          <w:sz w:val="24"/>
          <w:szCs w:val="24"/>
        </w:rPr>
        <w:instrText xml:space="preserve"> REF _Ref440274159 \r \h </w:instrText>
      </w:r>
      <w:r w:rsidR="00A36B98">
        <w:rPr>
          <w:sz w:val="24"/>
          <w:szCs w:val="24"/>
        </w:rPr>
      </w:r>
      <w:r w:rsidR="00A36B98">
        <w:rPr>
          <w:sz w:val="24"/>
          <w:szCs w:val="24"/>
        </w:rPr>
        <w:fldChar w:fldCharType="separate"/>
      </w:r>
      <w:r w:rsidR="00401BC0">
        <w:rPr>
          <w:sz w:val="24"/>
          <w:szCs w:val="24"/>
        </w:rPr>
        <w:t>4</w:t>
      </w:r>
      <w:r w:rsidR="00A36B98">
        <w:rPr>
          <w:sz w:val="24"/>
          <w:szCs w:val="24"/>
        </w:rPr>
        <w:fldChar w:fldCharType="end"/>
      </w:r>
      <w:r w:rsidRPr="00F647F7">
        <w:rPr>
          <w:sz w:val="24"/>
          <w:szCs w:val="24"/>
        </w:rPr>
        <w:t>.</w:t>
      </w:r>
    </w:p>
    <w:p w:rsidR="004F4D80" w:rsidRPr="004F7A87" w:rsidRDefault="004F7A87" w:rsidP="004F4D80">
      <w:pPr>
        <w:pStyle w:val="aff6"/>
        <w:numPr>
          <w:ilvl w:val="3"/>
          <w:numId w:val="1"/>
        </w:numPr>
        <w:tabs>
          <w:tab w:val="num" w:pos="1134"/>
        </w:tabs>
        <w:suppressAutoHyphens w:val="0"/>
        <w:spacing w:before="100" w:beforeAutospacing="1" w:line="240" w:lineRule="auto"/>
        <w:rPr>
          <w:sz w:val="24"/>
          <w:szCs w:val="24"/>
        </w:rPr>
      </w:pPr>
      <w:r w:rsidRPr="004F7A87">
        <w:rPr>
          <w:sz w:val="24"/>
          <w:szCs w:val="24"/>
        </w:rPr>
        <w:t>Следует указать не менее одного, но не более десяти аналогичных договоров (п</w:t>
      </w:r>
      <w:r w:rsidRPr="004F7A87">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4F7A87">
        <w:rPr>
          <w:sz w:val="24"/>
          <w:szCs w:val="24"/>
        </w:rPr>
        <w:t>). Участник может самостоятельно выбрать договоры, которые, по его мнению, наилучшим образом характеризует его опыт</w:t>
      </w:r>
      <w:r w:rsidR="004F4D80" w:rsidRPr="004F7A8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sidRPr="00474B7D">
        <w:rPr>
          <w:sz w:val="24"/>
          <w:szCs w:val="24"/>
        </w:rPr>
        <w:t>Участник</w:t>
      </w:r>
      <w:r w:rsidR="004F4D80" w:rsidRPr="00474B7D">
        <w:rPr>
          <w:sz w:val="24"/>
          <w:szCs w:val="24"/>
        </w:rPr>
        <w:t xml:space="preserve"> может включать</w:t>
      </w:r>
      <w:r w:rsidR="004F4D80" w:rsidRPr="00F647F7">
        <w:rPr>
          <w:sz w:val="24"/>
          <w:szCs w:val="24"/>
        </w:rPr>
        <w:t xml:space="preserve">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412" w:name="_Ref55336389"/>
      <w:bookmarkStart w:id="1413" w:name="_Toc57314677"/>
      <w:bookmarkStart w:id="1414" w:name="_Toc69728991"/>
      <w:bookmarkStart w:id="1415" w:name="_Toc98253945"/>
      <w:bookmarkStart w:id="1416" w:name="_Toc165173871"/>
      <w:bookmarkStart w:id="1417"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418" w:name="_Ref440881887"/>
      <w:bookmarkStart w:id="1419" w:name="_Toc498523835"/>
      <w:r w:rsidRPr="00F647F7">
        <w:lastRenderedPageBreak/>
        <w:t xml:space="preserve">Справка о материально-технических ресурсах (форма </w:t>
      </w:r>
      <w:r w:rsidR="00B8118F">
        <w:t>9</w:t>
      </w:r>
      <w:r w:rsidRPr="00F647F7">
        <w:t>)</w:t>
      </w:r>
      <w:bookmarkEnd w:id="1412"/>
      <w:bookmarkEnd w:id="1413"/>
      <w:bookmarkEnd w:id="1414"/>
      <w:bookmarkEnd w:id="1415"/>
      <w:bookmarkEnd w:id="1416"/>
      <w:bookmarkEnd w:id="1417"/>
      <w:bookmarkEnd w:id="1418"/>
      <w:bookmarkEnd w:id="1419"/>
    </w:p>
    <w:p w:rsidR="004F4D80" w:rsidRPr="00D904EF" w:rsidRDefault="004F4D80" w:rsidP="004F4D80">
      <w:pPr>
        <w:pStyle w:val="3"/>
        <w:rPr>
          <w:szCs w:val="24"/>
        </w:rPr>
      </w:pPr>
      <w:bookmarkStart w:id="1420" w:name="_Toc98253946"/>
      <w:bookmarkStart w:id="1421" w:name="_Toc157248198"/>
      <w:bookmarkStart w:id="1422" w:name="_Toc157496567"/>
      <w:bookmarkStart w:id="1423" w:name="_Toc158206106"/>
      <w:bookmarkStart w:id="1424" w:name="_Toc164057791"/>
      <w:bookmarkStart w:id="1425" w:name="_Toc164137141"/>
      <w:bookmarkStart w:id="1426" w:name="_Toc164161301"/>
      <w:bookmarkStart w:id="1427" w:name="_Toc165173872"/>
      <w:bookmarkStart w:id="1428" w:name="_Toc439170696"/>
      <w:bookmarkStart w:id="1429" w:name="_Toc439172798"/>
      <w:bookmarkStart w:id="1430" w:name="_Toc439173242"/>
      <w:bookmarkStart w:id="1431" w:name="_Toc439238238"/>
      <w:bookmarkStart w:id="1432" w:name="_Toc439252785"/>
      <w:bookmarkStart w:id="1433" w:name="_Toc439323759"/>
      <w:bookmarkStart w:id="1434" w:name="_Toc440361396"/>
      <w:bookmarkStart w:id="1435" w:name="_Toc440376278"/>
      <w:bookmarkStart w:id="1436" w:name="_Toc440382536"/>
      <w:bookmarkStart w:id="1437" w:name="_Toc440447206"/>
      <w:bookmarkStart w:id="1438" w:name="_Toc440620886"/>
      <w:bookmarkStart w:id="1439" w:name="_Toc440631521"/>
      <w:bookmarkStart w:id="1440" w:name="_Toc440875760"/>
      <w:bookmarkStart w:id="1441" w:name="_Toc441131784"/>
      <w:bookmarkStart w:id="1442" w:name="_Toc468352933"/>
      <w:bookmarkStart w:id="1443" w:name="_Toc468355917"/>
      <w:bookmarkStart w:id="1444" w:name="_Toc469480801"/>
      <w:bookmarkStart w:id="1445" w:name="_Toc471898621"/>
      <w:bookmarkStart w:id="1446" w:name="_Toc498523836"/>
      <w:r w:rsidRPr="00D904EF">
        <w:rPr>
          <w:szCs w:val="24"/>
        </w:rPr>
        <w:t>Форма Справки о материально-технических ресурсах</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 xml:space="preserve">В </w:t>
            </w:r>
            <w:proofErr w:type="gramStart"/>
            <w:r w:rsidRPr="004D0F20">
              <w:rPr>
                <w:sz w:val="20"/>
                <w:szCs w:val="20"/>
              </w:rPr>
              <w:t>наличии</w:t>
            </w:r>
            <w:proofErr w:type="gramEnd"/>
            <w:r w:rsidRPr="004D0F20">
              <w:rPr>
                <w:sz w:val="20"/>
                <w:szCs w:val="20"/>
              </w:rPr>
              <w:t xml:space="preserve"> у Участника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proofErr w:type="spellStart"/>
            <w:r w:rsidRPr="004D0F20">
              <w:rPr>
                <w:sz w:val="20"/>
                <w:szCs w:val="20"/>
              </w:rPr>
              <w:t>п.п</w:t>
            </w:r>
            <w:proofErr w:type="spellEnd"/>
            <w:r w:rsidRPr="004D0F2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 xml:space="preserve">325 </w:t>
            </w:r>
            <w:proofErr w:type="spellStart"/>
            <w:r w:rsidRPr="004D0F20">
              <w:rPr>
                <w:rFonts w:eastAsia="Calibri"/>
                <w:sz w:val="20"/>
                <w:szCs w:val="20"/>
              </w:rPr>
              <w:t>л.с</w:t>
            </w:r>
            <w:proofErr w:type="spell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447" w:name="_Toc98253947"/>
      <w:bookmarkStart w:id="1448" w:name="_Toc157248199"/>
      <w:bookmarkStart w:id="1449" w:name="_Toc157496568"/>
      <w:bookmarkStart w:id="1450" w:name="_Toc158206107"/>
      <w:bookmarkStart w:id="1451" w:name="_Toc164057792"/>
      <w:bookmarkStart w:id="1452" w:name="_Toc164137142"/>
      <w:bookmarkStart w:id="1453" w:name="_Toc164161302"/>
      <w:bookmarkStart w:id="1454" w:name="_Toc165173873"/>
    </w:p>
    <w:p w:rsidR="004F4D80" w:rsidRPr="00D904EF" w:rsidRDefault="004F4D80" w:rsidP="004F4D80">
      <w:pPr>
        <w:pStyle w:val="3"/>
        <w:rPr>
          <w:szCs w:val="24"/>
        </w:rPr>
      </w:pPr>
      <w:bookmarkStart w:id="1455" w:name="_Toc439170697"/>
      <w:bookmarkStart w:id="1456" w:name="_Toc439172799"/>
      <w:bookmarkStart w:id="1457" w:name="_Toc439173243"/>
      <w:bookmarkStart w:id="1458" w:name="_Toc439238239"/>
      <w:bookmarkStart w:id="1459" w:name="_Toc439252786"/>
      <w:bookmarkStart w:id="1460" w:name="_Toc439323760"/>
      <w:bookmarkStart w:id="1461" w:name="_Toc440361397"/>
      <w:bookmarkStart w:id="1462" w:name="_Toc440376279"/>
      <w:bookmarkStart w:id="1463" w:name="_Toc440382537"/>
      <w:bookmarkStart w:id="1464" w:name="_Toc440447207"/>
      <w:bookmarkStart w:id="1465" w:name="_Toc440620887"/>
      <w:bookmarkStart w:id="1466" w:name="_Toc440631522"/>
      <w:bookmarkStart w:id="1467" w:name="_Toc440875761"/>
      <w:bookmarkStart w:id="1468" w:name="_Toc441131785"/>
      <w:bookmarkStart w:id="1469" w:name="_Toc468352934"/>
      <w:bookmarkStart w:id="1470" w:name="_Toc468355918"/>
      <w:bookmarkStart w:id="1471" w:name="_Toc469480802"/>
      <w:bookmarkStart w:id="1472" w:name="_Toc471898622"/>
      <w:bookmarkStart w:id="1473" w:name="_Toc498523837"/>
      <w:r w:rsidRPr="00D904EF">
        <w:rPr>
          <w:szCs w:val="24"/>
        </w:rPr>
        <w:lastRenderedPageBreak/>
        <w:t>Инструкции по заполнению</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474" w:name="_Ref55336398"/>
      <w:bookmarkStart w:id="1475" w:name="_Toc57314678"/>
      <w:bookmarkStart w:id="1476" w:name="_Toc69728992"/>
      <w:bookmarkStart w:id="1477" w:name="_Toc98253948"/>
      <w:bookmarkStart w:id="1478" w:name="_Toc165173874"/>
      <w:bookmarkStart w:id="1479"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480" w:name="_Ref440881894"/>
      <w:bookmarkStart w:id="1481" w:name="_Toc498523838"/>
      <w:r w:rsidRPr="00F647F7">
        <w:lastRenderedPageBreak/>
        <w:t xml:space="preserve">Справка о кадровых ресурсах (форма </w:t>
      </w:r>
      <w:r w:rsidR="00B8118F">
        <w:t>10</w:t>
      </w:r>
      <w:r w:rsidRPr="00F647F7">
        <w:t>)</w:t>
      </w:r>
      <w:bookmarkEnd w:id="1474"/>
      <w:bookmarkEnd w:id="1475"/>
      <w:bookmarkEnd w:id="1476"/>
      <w:bookmarkEnd w:id="1477"/>
      <w:bookmarkEnd w:id="1478"/>
      <w:bookmarkEnd w:id="1479"/>
      <w:bookmarkEnd w:id="1480"/>
      <w:bookmarkEnd w:id="1481"/>
    </w:p>
    <w:p w:rsidR="004F4D80" w:rsidRPr="00D904EF" w:rsidRDefault="004F4D80" w:rsidP="004F4D80">
      <w:pPr>
        <w:pStyle w:val="3"/>
        <w:rPr>
          <w:szCs w:val="24"/>
        </w:rPr>
      </w:pPr>
      <w:bookmarkStart w:id="1482" w:name="_Toc98253949"/>
      <w:bookmarkStart w:id="1483" w:name="_Toc157248201"/>
      <w:bookmarkStart w:id="1484" w:name="_Toc157496570"/>
      <w:bookmarkStart w:id="1485" w:name="_Toc158206109"/>
      <w:bookmarkStart w:id="1486" w:name="_Toc164057794"/>
      <w:bookmarkStart w:id="1487" w:name="_Toc164137144"/>
      <w:bookmarkStart w:id="1488" w:name="_Toc164161304"/>
      <w:bookmarkStart w:id="1489" w:name="_Toc165173875"/>
      <w:bookmarkStart w:id="1490" w:name="_Toc439170699"/>
      <w:bookmarkStart w:id="1491" w:name="_Toc439172801"/>
      <w:bookmarkStart w:id="1492" w:name="_Toc439173245"/>
      <w:bookmarkStart w:id="1493" w:name="_Toc439238241"/>
      <w:bookmarkStart w:id="1494" w:name="_Toc439252788"/>
      <w:bookmarkStart w:id="1495" w:name="_Toc439323762"/>
      <w:bookmarkStart w:id="1496" w:name="_Toc440361399"/>
      <w:bookmarkStart w:id="1497" w:name="_Toc440376281"/>
      <w:bookmarkStart w:id="1498" w:name="_Toc440382539"/>
      <w:bookmarkStart w:id="1499" w:name="_Toc440447209"/>
      <w:bookmarkStart w:id="1500" w:name="_Toc440620889"/>
      <w:bookmarkStart w:id="1501" w:name="_Toc440631524"/>
      <w:bookmarkStart w:id="1502" w:name="_Toc440875763"/>
      <w:bookmarkStart w:id="1503" w:name="_Toc441131787"/>
      <w:bookmarkStart w:id="1504" w:name="_Toc468352936"/>
      <w:bookmarkStart w:id="1505" w:name="_Toc468355920"/>
      <w:bookmarkStart w:id="1506" w:name="_Toc469480804"/>
      <w:bookmarkStart w:id="1507" w:name="_Toc471898624"/>
      <w:bookmarkStart w:id="1508" w:name="_Toc498523839"/>
      <w:r w:rsidRPr="00D904EF">
        <w:rPr>
          <w:szCs w:val="24"/>
        </w:rPr>
        <w:t>Форма Справки о кадровых ресурсах</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gramStart"/>
            <w:r w:rsidRPr="00F647F7">
              <w:t>п</w:t>
            </w:r>
            <w:proofErr w:type="gramEnd"/>
            <w:r w:rsidRPr="00F647F7">
              <w:t>/п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960C20">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960C20">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960C20">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960C20">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960C20">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960C20">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509" w:name="_Toc98253950"/>
      <w:bookmarkStart w:id="1510" w:name="_Toc157248202"/>
      <w:bookmarkStart w:id="1511" w:name="_Toc157496571"/>
      <w:bookmarkStart w:id="1512" w:name="_Toc158206110"/>
      <w:bookmarkStart w:id="1513" w:name="_Toc164057795"/>
      <w:bookmarkStart w:id="1514" w:name="_Toc164137145"/>
      <w:bookmarkStart w:id="1515" w:name="_Toc164161305"/>
      <w:bookmarkStart w:id="1516" w:name="_Toc165173876"/>
      <w:r>
        <w:rPr>
          <w:b/>
          <w:szCs w:val="24"/>
        </w:rPr>
        <w:br w:type="page"/>
      </w:r>
    </w:p>
    <w:p w:rsidR="004F4D80" w:rsidRPr="00D904EF" w:rsidRDefault="004F4D80" w:rsidP="004F4D80">
      <w:pPr>
        <w:pStyle w:val="3"/>
        <w:rPr>
          <w:szCs w:val="24"/>
        </w:rPr>
      </w:pPr>
      <w:bookmarkStart w:id="1517" w:name="_Toc439170700"/>
      <w:bookmarkStart w:id="1518" w:name="_Toc439172802"/>
      <w:bookmarkStart w:id="1519" w:name="_Toc439173246"/>
      <w:bookmarkStart w:id="1520" w:name="_Toc439238242"/>
      <w:bookmarkStart w:id="1521" w:name="_Toc439252789"/>
      <w:bookmarkStart w:id="1522" w:name="_Toc439323763"/>
      <w:bookmarkStart w:id="1523" w:name="_Toc440361400"/>
      <w:bookmarkStart w:id="1524" w:name="_Toc440376282"/>
      <w:bookmarkStart w:id="1525" w:name="_Toc440382540"/>
      <w:bookmarkStart w:id="1526" w:name="_Toc440447210"/>
      <w:bookmarkStart w:id="1527" w:name="_Toc440620890"/>
      <w:bookmarkStart w:id="1528" w:name="_Toc440631525"/>
      <w:bookmarkStart w:id="1529" w:name="_Toc440875764"/>
      <w:bookmarkStart w:id="1530" w:name="_Toc441131788"/>
      <w:bookmarkStart w:id="1531" w:name="_Toc468352937"/>
      <w:bookmarkStart w:id="1532" w:name="_Toc468355921"/>
      <w:bookmarkStart w:id="1533" w:name="_Toc469480805"/>
      <w:bookmarkStart w:id="1534" w:name="_Toc471898625"/>
      <w:bookmarkStart w:id="1535" w:name="_Toc498523840"/>
      <w:r w:rsidRPr="00D904EF">
        <w:rPr>
          <w:szCs w:val="24"/>
        </w:rPr>
        <w:lastRenderedPageBreak/>
        <w:t>Инструкции по заполнению</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536" w:name="_Toc165173881"/>
      <w:bookmarkStart w:id="1537" w:name="_Ref194749267"/>
      <w:bookmarkStart w:id="1538" w:name="_Toc423423677"/>
      <w:bookmarkStart w:id="1539" w:name="_Ref440271993"/>
      <w:bookmarkStart w:id="1540" w:name="_Ref440274659"/>
      <w:bookmarkStart w:id="1541" w:name="_Toc498523841"/>
      <w:bookmarkStart w:id="1542" w:name="_Ref90381523"/>
      <w:bookmarkStart w:id="1543" w:name="_Toc90385124"/>
      <w:bookmarkStart w:id="1544" w:name="_Ref96861029"/>
      <w:bookmarkStart w:id="1545" w:name="_Toc97651410"/>
      <w:bookmarkStart w:id="1546"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536"/>
      <w:bookmarkEnd w:id="1537"/>
      <w:bookmarkEnd w:id="1538"/>
      <w:bookmarkEnd w:id="1539"/>
      <w:bookmarkEnd w:id="1540"/>
      <w:bookmarkEnd w:id="1541"/>
    </w:p>
    <w:p w:rsidR="004F4D80" w:rsidRPr="00D904EF" w:rsidRDefault="004F4D80" w:rsidP="004F4D80">
      <w:pPr>
        <w:pStyle w:val="3"/>
        <w:rPr>
          <w:szCs w:val="24"/>
        </w:rPr>
      </w:pPr>
      <w:bookmarkStart w:id="1547" w:name="_Toc97651411"/>
      <w:bookmarkStart w:id="1548" w:name="_Toc98253956"/>
      <w:bookmarkStart w:id="1549" w:name="_Toc157248208"/>
      <w:bookmarkStart w:id="1550" w:name="_Toc157496577"/>
      <w:bookmarkStart w:id="1551" w:name="_Toc158206116"/>
      <w:bookmarkStart w:id="1552" w:name="_Toc164057801"/>
      <w:bookmarkStart w:id="1553" w:name="_Toc164137151"/>
      <w:bookmarkStart w:id="1554" w:name="_Toc164161311"/>
      <w:bookmarkStart w:id="1555" w:name="_Toc165173882"/>
      <w:bookmarkStart w:id="1556" w:name="_Toc439170702"/>
      <w:bookmarkStart w:id="1557" w:name="_Toc439172804"/>
      <w:bookmarkStart w:id="1558" w:name="_Toc439173248"/>
      <w:bookmarkStart w:id="1559" w:name="_Toc439238244"/>
      <w:bookmarkStart w:id="1560" w:name="_Toc439252791"/>
      <w:bookmarkStart w:id="1561" w:name="_Toc439323765"/>
      <w:bookmarkStart w:id="1562" w:name="_Toc440361402"/>
      <w:bookmarkStart w:id="1563" w:name="_Toc440376284"/>
      <w:bookmarkStart w:id="1564" w:name="_Toc440382542"/>
      <w:bookmarkStart w:id="1565" w:name="_Toc440447212"/>
      <w:bookmarkStart w:id="1566" w:name="_Toc440620892"/>
      <w:bookmarkStart w:id="1567" w:name="_Toc440631527"/>
      <w:bookmarkStart w:id="1568" w:name="_Toc440875766"/>
      <w:bookmarkStart w:id="1569" w:name="_Toc441131790"/>
      <w:bookmarkStart w:id="1570" w:name="_Toc468352939"/>
      <w:bookmarkStart w:id="1571" w:name="_Toc468355923"/>
      <w:bookmarkStart w:id="1572" w:name="_Toc469480807"/>
      <w:bookmarkStart w:id="1573" w:name="_Toc471898627"/>
      <w:bookmarkStart w:id="1574" w:name="_Toc49852384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474B7D" w:rsidRDefault="004F4D80" w:rsidP="004F4D80">
      <w:pPr>
        <w:spacing w:line="240" w:lineRule="auto"/>
        <w:rPr>
          <w:b/>
          <w:sz w:val="24"/>
          <w:szCs w:val="24"/>
        </w:rPr>
      </w:pPr>
      <w:r w:rsidRPr="00474B7D">
        <w:rPr>
          <w:sz w:val="24"/>
          <w:szCs w:val="24"/>
        </w:rPr>
        <w:t xml:space="preserve">При рассмотрении нашей </w:t>
      </w:r>
      <w:r w:rsidR="00D904EF" w:rsidRPr="00474B7D">
        <w:rPr>
          <w:sz w:val="24"/>
          <w:szCs w:val="24"/>
        </w:rPr>
        <w:t>Заявки</w:t>
      </w:r>
      <w:r w:rsidRPr="00474B7D">
        <w:rPr>
          <w:sz w:val="24"/>
          <w:szCs w:val="24"/>
        </w:rPr>
        <w:t xml:space="preserve"> просим учесть следующие сведения о наличии у </w:t>
      </w:r>
      <w:r w:rsidRPr="00474B7D">
        <w:rPr>
          <w:b/>
          <w:i/>
          <w:sz w:val="24"/>
          <w:szCs w:val="24"/>
        </w:rPr>
        <w:t xml:space="preserve">{указывается наименование </w:t>
      </w:r>
      <w:r w:rsidR="00C236C0" w:rsidRPr="00474B7D">
        <w:rPr>
          <w:b/>
          <w:i/>
          <w:sz w:val="24"/>
          <w:szCs w:val="24"/>
        </w:rPr>
        <w:t>Участник</w:t>
      </w:r>
      <w:r w:rsidRPr="00474B7D">
        <w:rPr>
          <w:b/>
          <w:i/>
          <w:sz w:val="24"/>
          <w:szCs w:val="24"/>
        </w:rPr>
        <w:t>а}</w:t>
      </w:r>
      <w:r w:rsidR="00475C80" w:rsidRPr="00474B7D">
        <w:rPr>
          <w:i/>
          <w:sz w:val="24"/>
          <w:szCs w:val="24"/>
        </w:rPr>
        <w:t xml:space="preserve"> </w:t>
      </w:r>
      <w:r w:rsidR="00475C80" w:rsidRPr="00474B7D">
        <w:rPr>
          <w:snapToGrid w:val="0"/>
          <w:sz w:val="24"/>
          <w:szCs w:val="24"/>
        </w:rPr>
        <w:t>конфликта интересов и/или связей</w:t>
      </w:r>
      <w:r w:rsidRPr="00474B7D">
        <w:rPr>
          <w:sz w:val="24"/>
          <w:szCs w:val="24"/>
        </w:rPr>
        <w:t xml:space="preserve">, носящих характер </w:t>
      </w:r>
      <w:proofErr w:type="spellStart"/>
      <w:r w:rsidRPr="00474B7D">
        <w:rPr>
          <w:sz w:val="24"/>
          <w:szCs w:val="24"/>
        </w:rPr>
        <w:t>аффилированности</w:t>
      </w:r>
      <w:proofErr w:type="spellEnd"/>
      <w:r w:rsidRPr="00474B7D">
        <w:rPr>
          <w:sz w:val="24"/>
          <w:szCs w:val="24"/>
        </w:rPr>
        <w:t xml:space="preserve"> с лицами, являющимися </w:t>
      </w:r>
      <w:r w:rsidRPr="00474B7D">
        <w:rPr>
          <w:b/>
          <w:i/>
          <w:sz w:val="24"/>
          <w:szCs w:val="24"/>
        </w:rPr>
        <w:t>{</w:t>
      </w:r>
      <w:proofErr w:type="gramStart"/>
      <w:r w:rsidRPr="00474B7D">
        <w:rPr>
          <w:b/>
          <w:i/>
          <w:sz w:val="24"/>
          <w:szCs w:val="24"/>
        </w:rPr>
        <w:t>указывается</w:t>
      </w:r>
      <w:proofErr w:type="gramEnd"/>
      <w:r w:rsidRPr="00474B7D">
        <w:rPr>
          <w:b/>
          <w:i/>
          <w:sz w:val="24"/>
          <w:szCs w:val="24"/>
        </w:rPr>
        <w:t xml:space="preserve"> кем являются эти лица, пример: учредители, сотрудники, и т.д.}</w:t>
      </w:r>
      <w:r w:rsidRPr="00474B7D">
        <w:rPr>
          <w:i/>
          <w:sz w:val="24"/>
          <w:szCs w:val="24"/>
        </w:rPr>
        <w:t xml:space="preserve"> </w:t>
      </w:r>
      <w:r w:rsidRPr="00474B7D">
        <w:rPr>
          <w:sz w:val="24"/>
          <w:szCs w:val="24"/>
        </w:rPr>
        <w:t xml:space="preserve">Заказчика </w:t>
      </w:r>
      <w:r w:rsidRPr="00474B7D">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474B7D">
        <w:rPr>
          <w:b/>
          <w:i/>
          <w:sz w:val="24"/>
          <w:szCs w:val="24"/>
        </w:rPr>
        <w:t>запроса предложений</w:t>
      </w:r>
      <w:r w:rsidRPr="00474B7D">
        <w:rPr>
          <w:b/>
          <w:i/>
          <w:sz w:val="24"/>
          <w:szCs w:val="24"/>
        </w:rPr>
        <w:t>}</w:t>
      </w:r>
      <w:r w:rsidRPr="00474B7D">
        <w:rPr>
          <w:i/>
          <w:sz w:val="24"/>
          <w:szCs w:val="24"/>
        </w:rPr>
        <w:t xml:space="preserve"> </w:t>
      </w:r>
      <w:r w:rsidRPr="00474B7D">
        <w:rPr>
          <w:sz w:val="24"/>
          <w:szCs w:val="24"/>
        </w:rPr>
        <w:t xml:space="preserve"> а именно:</w:t>
      </w:r>
    </w:p>
    <w:p w:rsidR="004F4D80" w:rsidRPr="00474B7D" w:rsidRDefault="004F4D80" w:rsidP="00960C20">
      <w:pPr>
        <w:numPr>
          <w:ilvl w:val="0"/>
          <w:numId w:val="59"/>
        </w:numPr>
        <w:suppressAutoHyphens w:val="0"/>
        <w:spacing w:line="240" w:lineRule="auto"/>
        <w:rPr>
          <w:b/>
          <w:i/>
          <w:sz w:val="24"/>
          <w:szCs w:val="24"/>
        </w:rPr>
      </w:pPr>
      <w:r w:rsidRPr="00474B7D">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474B7D">
        <w:rPr>
          <w:b/>
          <w:i/>
          <w:sz w:val="24"/>
          <w:szCs w:val="24"/>
        </w:rPr>
        <w:t>Участник</w:t>
      </w:r>
      <w:r w:rsidRPr="00474B7D">
        <w:rPr>
          <w:b/>
          <w:i/>
          <w:sz w:val="24"/>
          <w:szCs w:val="24"/>
        </w:rPr>
        <w:t xml:space="preserve">ом могут быть расценены </w:t>
      </w:r>
      <w:r w:rsidR="00475C80" w:rsidRPr="00474B7D">
        <w:rPr>
          <w:b/>
          <w:i/>
          <w:sz w:val="24"/>
          <w:szCs w:val="24"/>
        </w:rPr>
        <w:t xml:space="preserve">как </w:t>
      </w:r>
      <w:r w:rsidR="00475C80" w:rsidRPr="00474B7D">
        <w:rPr>
          <w:b/>
          <w:i/>
          <w:snapToGrid w:val="0"/>
          <w:sz w:val="24"/>
          <w:szCs w:val="24"/>
        </w:rPr>
        <w:t xml:space="preserve">конфликт интересов и/или </w:t>
      </w:r>
      <w:proofErr w:type="spellStart"/>
      <w:r w:rsidRPr="00474B7D">
        <w:rPr>
          <w:b/>
          <w:i/>
          <w:sz w:val="24"/>
          <w:szCs w:val="24"/>
        </w:rPr>
        <w:t>аффилированность</w:t>
      </w:r>
      <w:proofErr w:type="spellEnd"/>
      <w:proofErr w:type="gramStart"/>
      <w:r w:rsidRPr="00474B7D">
        <w:rPr>
          <w:b/>
          <w:i/>
          <w:sz w:val="24"/>
          <w:szCs w:val="24"/>
        </w:rPr>
        <w:t xml:space="preserve"> }</w:t>
      </w:r>
      <w:proofErr w:type="gramEnd"/>
      <w:r w:rsidRPr="00474B7D">
        <w:rPr>
          <w:b/>
          <w:i/>
          <w:sz w:val="24"/>
          <w:szCs w:val="24"/>
        </w:rPr>
        <w:t>;</w:t>
      </w:r>
    </w:p>
    <w:p w:rsidR="004F4D80" w:rsidRPr="00474B7D" w:rsidRDefault="004F4D80" w:rsidP="00960C20">
      <w:pPr>
        <w:numPr>
          <w:ilvl w:val="0"/>
          <w:numId w:val="59"/>
        </w:numPr>
        <w:suppressAutoHyphens w:val="0"/>
        <w:spacing w:line="240" w:lineRule="auto"/>
        <w:rPr>
          <w:b/>
          <w:i/>
          <w:sz w:val="24"/>
          <w:szCs w:val="24"/>
        </w:rPr>
      </w:pPr>
      <w:r w:rsidRPr="00474B7D">
        <w:rPr>
          <w:b/>
          <w:i/>
          <w:sz w:val="24"/>
          <w:szCs w:val="24"/>
        </w:rPr>
        <w:t xml:space="preserve">{указывается Ф.И.О. лица, его должность, кратко описывается почему связи между данным лицом и </w:t>
      </w:r>
      <w:r w:rsidR="00C236C0" w:rsidRPr="00474B7D">
        <w:rPr>
          <w:b/>
          <w:i/>
          <w:sz w:val="24"/>
          <w:szCs w:val="24"/>
        </w:rPr>
        <w:t>Участник</w:t>
      </w:r>
      <w:r w:rsidRPr="00474B7D">
        <w:rPr>
          <w:b/>
          <w:i/>
          <w:sz w:val="24"/>
          <w:szCs w:val="24"/>
        </w:rPr>
        <w:t xml:space="preserve">ом могут быть расценены </w:t>
      </w:r>
      <w:r w:rsidR="00475C80" w:rsidRPr="00474B7D">
        <w:rPr>
          <w:b/>
          <w:i/>
          <w:sz w:val="24"/>
          <w:szCs w:val="24"/>
        </w:rPr>
        <w:t xml:space="preserve">как </w:t>
      </w:r>
      <w:r w:rsidR="00475C80" w:rsidRPr="00474B7D">
        <w:rPr>
          <w:b/>
          <w:i/>
          <w:snapToGrid w:val="0"/>
          <w:sz w:val="24"/>
          <w:szCs w:val="24"/>
        </w:rPr>
        <w:t xml:space="preserve">конфликт интересов и/или </w:t>
      </w:r>
      <w:proofErr w:type="spellStart"/>
      <w:r w:rsidRPr="00474B7D">
        <w:rPr>
          <w:b/>
          <w:i/>
          <w:sz w:val="24"/>
          <w:szCs w:val="24"/>
        </w:rPr>
        <w:t>аффилированность</w:t>
      </w:r>
      <w:proofErr w:type="spellEnd"/>
      <w:proofErr w:type="gramStart"/>
      <w:r w:rsidRPr="00474B7D">
        <w:rPr>
          <w:b/>
          <w:i/>
          <w:sz w:val="24"/>
          <w:szCs w:val="24"/>
        </w:rPr>
        <w:t xml:space="preserve"> }</w:t>
      </w:r>
      <w:proofErr w:type="gramEnd"/>
      <w:r w:rsidRPr="00474B7D">
        <w:rPr>
          <w:b/>
          <w:i/>
          <w:sz w:val="24"/>
          <w:szCs w:val="24"/>
        </w:rPr>
        <w:t>;</w:t>
      </w:r>
    </w:p>
    <w:p w:rsidR="004F4D80" w:rsidRPr="00474B7D" w:rsidRDefault="004F4D80" w:rsidP="00960C20">
      <w:pPr>
        <w:numPr>
          <w:ilvl w:val="0"/>
          <w:numId w:val="59"/>
        </w:numPr>
        <w:suppressAutoHyphens w:val="0"/>
        <w:spacing w:line="240" w:lineRule="auto"/>
        <w:rPr>
          <w:b/>
          <w:i/>
          <w:sz w:val="24"/>
          <w:szCs w:val="24"/>
        </w:rPr>
      </w:pPr>
      <w:r w:rsidRPr="00474B7D">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575" w:name="_Toc97651412"/>
      <w:bookmarkStart w:id="1576" w:name="_Toc98253957"/>
      <w:bookmarkStart w:id="1577" w:name="_Toc157248209"/>
      <w:bookmarkStart w:id="1578" w:name="_Toc157496578"/>
      <w:bookmarkStart w:id="1579" w:name="_Toc158206117"/>
      <w:bookmarkStart w:id="1580" w:name="_Toc164057802"/>
      <w:bookmarkStart w:id="1581" w:name="_Toc164137152"/>
      <w:bookmarkStart w:id="1582" w:name="_Toc164161312"/>
      <w:bookmarkStart w:id="1583" w:name="_Toc165173883"/>
      <w:r>
        <w:rPr>
          <w:b/>
          <w:szCs w:val="24"/>
        </w:rPr>
        <w:br w:type="page"/>
      </w:r>
    </w:p>
    <w:p w:rsidR="004F4D80" w:rsidRPr="00D904EF" w:rsidRDefault="004F4D80" w:rsidP="004F4D80">
      <w:pPr>
        <w:pStyle w:val="3"/>
        <w:rPr>
          <w:szCs w:val="24"/>
        </w:rPr>
      </w:pPr>
      <w:bookmarkStart w:id="1584" w:name="_Toc439170703"/>
      <w:bookmarkStart w:id="1585" w:name="_Toc439172805"/>
      <w:bookmarkStart w:id="1586" w:name="_Toc439173249"/>
      <w:bookmarkStart w:id="1587" w:name="_Toc439238245"/>
      <w:bookmarkStart w:id="1588" w:name="_Toc439252792"/>
      <w:bookmarkStart w:id="1589" w:name="_Toc439323766"/>
      <w:bookmarkStart w:id="1590" w:name="_Toc440361403"/>
      <w:bookmarkStart w:id="1591" w:name="_Toc440376285"/>
      <w:bookmarkStart w:id="1592" w:name="_Toc440382543"/>
      <w:bookmarkStart w:id="1593" w:name="_Toc440447213"/>
      <w:bookmarkStart w:id="1594" w:name="_Toc440620893"/>
      <w:bookmarkStart w:id="1595" w:name="_Toc440631528"/>
      <w:bookmarkStart w:id="1596" w:name="_Toc440875767"/>
      <w:bookmarkStart w:id="1597" w:name="_Toc441131791"/>
      <w:bookmarkStart w:id="1598" w:name="_Toc468352940"/>
      <w:bookmarkStart w:id="1599" w:name="_Toc468355924"/>
      <w:bookmarkStart w:id="1600" w:name="_Toc469480808"/>
      <w:bookmarkStart w:id="1601" w:name="_Toc471898628"/>
      <w:bookmarkStart w:id="1602" w:name="_Toc498523843"/>
      <w:r w:rsidRPr="00D904EF">
        <w:rPr>
          <w:szCs w:val="24"/>
        </w:rPr>
        <w:lastRenderedPageBreak/>
        <w:t>Инструкции по заполнению</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00D90031" w:rsidRPr="00A55F54">
        <w:rPr>
          <w:sz w:val="24"/>
          <w:szCs w:val="24"/>
        </w:rPr>
        <w:t>)</w:t>
      </w:r>
      <w:r w:rsidR="004F4D80" w:rsidRPr="00F647F7">
        <w:rPr>
          <w:sz w:val="24"/>
          <w:szCs w:val="24"/>
        </w:rPr>
        <w:t>.</w:t>
      </w:r>
    </w:p>
    <w:p w:rsidR="004F4D80" w:rsidRPr="00474B7D"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w:t>
      </w:r>
      <w:r w:rsidR="004F4D80" w:rsidRPr="00474B7D">
        <w:rPr>
          <w:sz w:val="24"/>
          <w:szCs w:val="24"/>
        </w:rPr>
        <w:t>) и свой адрес.</w:t>
      </w:r>
    </w:p>
    <w:p w:rsidR="004F4D80" w:rsidRPr="00474B7D" w:rsidRDefault="00C236C0" w:rsidP="004F4D80">
      <w:pPr>
        <w:pStyle w:val="aff6"/>
        <w:numPr>
          <w:ilvl w:val="3"/>
          <w:numId w:val="1"/>
        </w:numPr>
        <w:tabs>
          <w:tab w:val="num" w:pos="1134"/>
        </w:tabs>
        <w:suppressAutoHyphens w:val="0"/>
        <w:spacing w:after="100" w:afterAutospacing="1" w:line="240" w:lineRule="auto"/>
        <w:rPr>
          <w:sz w:val="24"/>
          <w:szCs w:val="24"/>
        </w:rPr>
      </w:pPr>
      <w:r w:rsidRPr="00474B7D">
        <w:rPr>
          <w:sz w:val="24"/>
          <w:szCs w:val="24"/>
        </w:rPr>
        <w:t>Участник</w:t>
      </w:r>
      <w:r w:rsidR="004F4D80" w:rsidRPr="00474B7D">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474B7D">
        <w:t>(согласно ст. 4 закона РСФСР от 22.03.1991 № 948-1)</w:t>
      </w:r>
      <w:r w:rsidR="004F4D80" w:rsidRPr="00474B7D">
        <w:rPr>
          <w:sz w:val="24"/>
          <w:szCs w:val="24"/>
        </w:rPr>
        <w:t xml:space="preserve">.  В случае если, по мнению </w:t>
      </w:r>
      <w:r w:rsidRPr="00474B7D">
        <w:rPr>
          <w:sz w:val="24"/>
          <w:szCs w:val="24"/>
        </w:rPr>
        <w:t>Участник</w:t>
      </w:r>
      <w:r w:rsidR="004F4D80" w:rsidRPr="00474B7D">
        <w:rPr>
          <w:sz w:val="24"/>
          <w:szCs w:val="24"/>
        </w:rPr>
        <w:t xml:space="preserve">а таких </w:t>
      </w:r>
      <w:proofErr w:type="gramStart"/>
      <w:r w:rsidR="004F4D80" w:rsidRPr="00474B7D">
        <w:rPr>
          <w:sz w:val="24"/>
          <w:szCs w:val="24"/>
        </w:rPr>
        <w:t>лиц</w:t>
      </w:r>
      <w:proofErr w:type="gramEnd"/>
      <w:r w:rsidR="004F4D80" w:rsidRPr="00474B7D">
        <w:rPr>
          <w:sz w:val="24"/>
          <w:szCs w:val="24"/>
        </w:rPr>
        <w:t xml:space="preserve"> нет, то в письме пишется фраза «При рассмотрении нашей </w:t>
      </w:r>
      <w:r w:rsidR="00D904EF" w:rsidRPr="00474B7D">
        <w:rPr>
          <w:sz w:val="24"/>
          <w:szCs w:val="24"/>
        </w:rPr>
        <w:t>Заявки</w:t>
      </w:r>
      <w:r w:rsidR="004F4D80" w:rsidRPr="00474B7D">
        <w:rPr>
          <w:sz w:val="24"/>
          <w:szCs w:val="24"/>
        </w:rPr>
        <w:t xml:space="preserve"> просим учесть, что у </w:t>
      </w:r>
      <w:r w:rsidR="004F4D80" w:rsidRPr="00474B7D">
        <w:rPr>
          <w:b/>
          <w:i/>
          <w:sz w:val="24"/>
          <w:szCs w:val="24"/>
        </w:rPr>
        <w:t xml:space="preserve">{указывается наименование </w:t>
      </w:r>
      <w:r w:rsidRPr="00474B7D">
        <w:rPr>
          <w:b/>
          <w:i/>
          <w:sz w:val="24"/>
          <w:szCs w:val="24"/>
        </w:rPr>
        <w:t>Участник</w:t>
      </w:r>
      <w:r w:rsidR="004F4D80" w:rsidRPr="00474B7D">
        <w:rPr>
          <w:b/>
          <w:i/>
          <w:sz w:val="24"/>
          <w:szCs w:val="24"/>
        </w:rPr>
        <w:t xml:space="preserve">а} </w:t>
      </w:r>
      <w:r w:rsidR="00475C80" w:rsidRPr="00474B7D">
        <w:rPr>
          <w:sz w:val="24"/>
          <w:szCs w:val="24"/>
        </w:rPr>
        <w:t>НЕТ</w:t>
      </w:r>
      <w:r w:rsidR="00475C80" w:rsidRPr="00474B7D">
        <w:rPr>
          <w:i/>
          <w:sz w:val="24"/>
          <w:szCs w:val="24"/>
        </w:rPr>
        <w:t xml:space="preserve"> </w:t>
      </w:r>
      <w:r w:rsidR="00475C80" w:rsidRPr="00474B7D">
        <w:rPr>
          <w:sz w:val="24"/>
          <w:szCs w:val="24"/>
        </w:rPr>
        <w:t>лиц, в отношении которых</w:t>
      </w:r>
      <w:r w:rsidR="00475C80" w:rsidRPr="00474B7D">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475C80" w:rsidRPr="00474B7D">
        <w:rPr>
          <w:sz w:val="24"/>
          <w:szCs w:val="24"/>
        </w:rPr>
        <w:t xml:space="preserve">с лицами, </w:t>
      </w:r>
      <w:r w:rsidR="004F4D80" w:rsidRPr="00474B7D">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74B7D">
        <w:rPr>
          <w:sz w:val="24"/>
          <w:szCs w:val="24"/>
        </w:rPr>
        <w:t>,</w:t>
      </w:r>
      <w:r w:rsidR="004F4D80" w:rsidRPr="00474B7D">
        <w:rPr>
          <w:sz w:val="24"/>
          <w:szCs w:val="24"/>
        </w:rPr>
        <w:t xml:space="preserve"> непосредственно связанные с проведением данного </w:t>
      </w:r>
      <w:r w:rsidR="00D904EF" w:rsidRPr="00474B7D">
        <w:rPr>
          <w:sz w:val="24"/>
          <w:szCs w:val="24"/>
        </w:rPr>
        <w:t>запроса предложений</w:t>
      </w:r>
      <w:r w:rsidR="004F4D80" w:rsidRPr="00474B7D">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474B7D">
        <w:rPr>
          <w:sz w:val="24"/>
          <w:szCs w:val="24"/>
        </w:rPr>
        <w:t xml:space="preserve">При составлении данного письма </w:t>
      </w:r>
      <w:r w:rsidR="00C236C0" w:rsidRPr="00474B7D">
        <w:rPr>
          <w:sz w:val="24"/>
          <w:szCs w:val="24"/>
        </w:rPr>
        <w:t>Участник</w:t>
      </w:r>
      <w:r w:rsidRPr="00474B7D">
        <w:rPr>
          <w:sz w:val="24"/>
          <w:szCs w:val="24"/>
        </w:rPr>
        <w:t xml:space="preserve"> должен учесть, что сокрытие любой информации о наличии </w:t>
      </w:r>
      <w:r w:rsidR="002E3639" w:rsidRPr="00474B7D">
        <w:rPr>
          <w:sz w:val="24"/>
          <w:szCs w:val="24"/>
        </w:rPr>
        <w:t xml:space="preserve">конфликта интересов и/или </w:t>
      </w:r>
      <w:r w:rsidRPr="00474B7D">
        <w:rPr>
          <w:sz w:val="24"/>
          <w:szCs w:val="24"/>
        </w:rPr>
        <w:t xml:space="preserve">связей, носящих характер </w:t>
      </w:r>
      <w:proofErr w:type="spellStart"/>
      <w:r w:rsidRPr="00474B7D">
        <w:rPr>
          <w:sz w:val="24"/>
          <w:szCs w:val="24"/>
        </w:rPr>
        <w:t>аффилированности</w:t>
      </w:r>
      <w:proofErr w:type="spellEnd"/>
      <w:r w:rsidRPr="00474B7D">
        <w:rPr>
          <w:sz w:val="24"/>
          <w:szCs w:val="24"/>
        </w:rPr>
        <w:t xml:space="preserve"> между </w:t>
      </w:r>
      <w:r w:rsidR="00C236C0" w:rsidRPr="00474B7D">
        <w:rPr>
          <w:sz w:val="24"/>
          <w:szCs w:val="24"/>
        </w:rPr>
        <w:t>Участник</w:t>
      </w:r>
      <w:r w:rsidRPr="00474B7D">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74B7D">
        <w:rPr>
          <w:sz w:val="24"/>
          <w:szCs w:val="24"/>
        </w:rPr>
        <w:t>,</w:t>
      </w:r>
      <w:r w:rsidRPr="00474B7D">
        <w:rPr>
          <w:sz w:val="24"/>
          <w:szCs w:val="24"/>
        </w:rPr>
        <w:t xml:space="preserve"> непосредственно связанные с проведением данного </w:t>
      </w:r>
      <w:r w:rsidR="00D904EF" w:rsidRPr="00474B7D">
        <w:rPr>
          <w:sz w:val="24"/>
          <w:szCs w:val="24"/>
        </w:rPr>
        <w:t>запроса предложений</w:t>
      </w:r>
      <w:r w:rsidRPr="00474B7D">
        <w:rPr>
          <w:sz w:val="24"/>
          <w:szCs w:val="24"/>
        </w:rPr>
        <w:t xml:space="preserve"> может быть признано </w:t>
      </w:r>
      <w:r w:rsidR="00D904EF" w:rsidRPr="00474B7D">
        <w:rPr>
          <w:sz w:val="24"/>
          <w:szCs w:val="24"/>
        </w:rPr>
        <w:t>Закупочной</w:t>
      </w:r>
      <w:r w:rsidR="00D904EF">
        <w:rPr>
          <w:sz w:val="24"/>
          <w:szCs w:val="24"/>
        </w:rPr>
        <w:t xml:space="preserve"> комиссией</w:t>
      </w:r>
      <w:r w:rsidRPr="00F647F7">
        <w:rPr>
          <w:sz w:val="24"/>
          <w:szCs w:val="24"/>
        </w:rPr>
        <w:t xml:space="preserve"> существенным нарушением условий данного </w:t>
      </w:r>
      <w:r w:rsidR="00D904EF">
        <w:rPr>
          <w:sz w:val="24"/>
          <w:szCs w:val="24"/>
        </w:rPr>
        <w:t>запроса</w:t>
      </w:r>
      <w:proofErr w:type="gramEnd"/>
      <w:r w:rsidR="00D904EF">
        <w:rPr>
          <w:sz w:val="24"/>
          <w:szCs w:val="24"/>
        </w:rPr>
        <w:t xml:space="preserve">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542"/>
    <w:bookmarkEnd w:id="1543"/>
    <w:bookmarkEnd w:id="1544"/>
    <w:bookmarkEnd w:id="1545"/>
    <w:bookmarkEnd w:id="1546"/>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603" w:name="_Toc318208007"/>
    </w:p>
    <w:p w:rsidR="004F4D80" w:rsidRPr="00454376" w:rsidRDefault="00454376" w:rsidP="00FB7116">
      <w:pPr>
        <w:pStyle w:val="2"/>
        <w:pageBreakBefore/>
        <w:tabs>
          <w:tab w:val="clear" w:pos="0"/>
          <w:tab w:val="clear" w:pos="1700"/>
          <w:tab w:val="num" w:pos="1134"/>
        </w:tabs>
        <w:spacing w:before="100" w:beforeAutospacing="1" w:after="100" w:afterAutospacing="1" w:line="240" w:lineRule="auto"/>
      </w:pPr>
      <w:bookmarkStart w:id="1604" w:name="_Toc423423680"/>
      <w:bookmarkStart w:id="1605" w:name="_Ref440272035"/>
      <w:bookmarkStart w:id="1606" w:name="_Ref440274733"/>
      <w:bookmarkStart w:id="1607" w:name="_Ref444178680"/>
      <w:bookmarkStart w:id="1608" w:name="_Toc498523844"/>
      <w:r w:rsidRPr="00454376">
        <w:lastRenderedPageBreak/>
        <w:t>Справка о цепочке собственников участника закупочной процедуры, включая бенефициаров (в том числе конечных)</w:t>
      </w:r>
      <w:r w:rsidR="004F4D80" w:rsidRPr="00454376">
        <w:t xml:space="preserve"> (форма 1</w:t>
      </w:r>
      <w:r w:rsidR="00635719" w:rsidRPr="00454376">
        <w:t>2</w:t>
      </w:r>
      <w:r w:rsidR="004F4D80" w:rsidRPr="00454376">
        <w:t>)</w:t>
      </w:r>
      <w:bookmarkEnd w:id="1603"/>
      <w:bookmarkEnd w:id="1604"/>
      <w:bookmarkEnd w:id="1605"/>
      <w:bookmarkEnd w:id="1606"/>
      <w:bookmarkEnd w:id="1607"/>
      <w:bookmarkEnd w:id="1608"/>
    </w:p>
    <w:p w:rsidR="004F4D80" w:rsidRPr="00454376" w:rsidRDefault="00454376" w:rsidP="004F4D80">
      <w:pPr>
        <w:pStyle w:val="3"/>
        <w:rPr>
          <w:szCs w:val="24"/>
        </w:rPr>
      </w:pPr>
      <w:bookmarkStart w:id="1609" w:name="_Toc343690584"/>
      <w:bookmarkStart w:id="1610" w:name="_Toc372294428"/>
      <w:bookmarkStart w:id="1611" w:name="_Toc379288896"/>
      <w:bookmarkStart w:id="1612" w:name="_Toc384734780"/>
      <w:bookmarkStart w:id="1613" w:name="_Toc396984078"/>
      <w:bookmarkStart w:id="1614" w:name="_Toc423423681"/>
      <w:bookmarkStart w:id="1615" w:name="_Toc439170710"/>
      <w:bookmarkStart w:id="1616" w:name="_Toc439172812"/>
      <w:bookmarkStart w:id="1617" w:name="_Toc439173253"/>
      <w:bookmarkStart w:id="1618" w:name="_Toc439238249"/>
      <w:bookmarkStart w:id="1619" w:name="_Toc439252796"/>
      <w:bookmarkStart w:id="1620" w:name="_Toc439323770"/>
      <w:bookmarkStart w:id="1621" w:name="_Toc440361405"/>
      <w:bookmarkStart w:id="1622" w:name="_Toc440376287"/>
      <w:bookmarkStart w:id="1623" w:name="_Toc440382545"/>
      <w:bookmarkStart w:id="1624" w:name="_Toc440447215"/>
      <w:bookmarkStart w:id="1625" w:name="_Toc440632376"/>
      <w:bookmarkStart w:id="1626" w:name="_Toc440875148"/>
      <w:bookmarkStart w:id="1627" w:name="_Toc441131135"/>
      <w:bookmarkStart w:id="1628" w:name="_Toc441572140"/>
      <w:bookmarkStart w:id="1629" w:name="_Toc441575232"/>
      <w:bookmarkStart w:id="1630" w:name="_Toc442195898"/>
      <w:bookmarkStart w:id="1631" w:name="_Toc442251940"/>
      <w:bookmarkStart w:id="1632" w:name="_Toc442258889"/>
      <w:bookmarkStart w:id="1633" w:name="_Toc442259129"/>
      <w:bookmarkStart w:id="1634" w:name="_Toc447292892"/>
      <w:bookmarkStart w:id="1635" w:name="_Toc461808964"/>
      <w:bookmarkStart w:id="1636" w:name="_Toc463514796"/>
      <w:bookmarkStart w:id="1637" w:name="_Toc466967523"/>
      <w:bookmarkStart w:id="1638" w:name="_Toc467574715"/>
      <w:bookmarkStart w:id="1639" w:name="_Toc468441758"/>
      <w:bookmarkStart w:id="1640" w:name="_Toc469480233"/>
      <w:bookmarkStart w:id="1641" w:name="_Toc472409262"/>
      <w:bookmarkStart w:id="1642" w:name="_Toc498417409"/>
      <w:bookmarkStart w:id="1643" w:name="_Toc498523845"/>
      <w:r w:rsidRPr="00454376">
        <w:rPr>
          <w:szCs w:val="24"/>
        </w:rPr>
        <w:t xml:space="preserve">Форма </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r w:rsidRPr="00454376">
        <w:rPr>
          <w:szCs w:val="24"/>
        </w:rPr>
        <w:t>справки о цепочке собственников участника закупочной процедуры, включая бенефициаров (в том числе конечных)</w:t>
      </w:r>
      <w:bookmarkEnd w:id="1642"/>
      <w:bookmarkEnd w:id="1643"/>
    </w:p>
    <w:p w:rsidR="004F4D80" w:rsidRPr="00454376" w:rsidRDefault="004F4D80" w:rsidP="004F4D80">
      <w:pPr>
        <w:tabs>
          <w:tab w:val="left" w:pos="4757"/>
        </w:tabs>
        <w:spacing w:line="240" w:lineRule="auto"/>
        <w:ind w:left="567" w:firstLine="0"/>
        <w:jc w:val="left"/>
        <w:rPr>
          <w:sz w:val="24"/>
          <w:szCs w:val="24"/>
        </w:rPr>
      </w:pPr>
      <w:r w:rsidRPr="00454376">
        <w:rPr>
          <w:sz w:val="24"/>
          <w:szCs w:val="24"/>
        </w:rPr>
        <w:t>Приложение 1</w:t>
      </w:r>
      <w:r w:rsidR="00553A57" w:rsidRPr="00454376">
        <w:rPr>
          <w:sz w:val="24"/>
          <w:szCs w:val="24"/>
        </w:rPr>
        <w:t>2</w:t>
      </w:r>
      <w:r w:rsidRPr="00454376">
        <w:rPr>
          <w:sz w:val="24"/>
          <w:szCs w:val="24"/>
        </w:rPr>
        <w:t xml:space="preserve"> к письму о подаче оферты</w:t>
      </w:r>
      <w:r w:rsidRPr="00454376">
        <w:rPr>
          <w:sz w:val="24"/>
          <w:szCs w:val="24"/>
        </w:rPr>
        <w:br/>
        <w:t>от «____»_____________ </w:t>
      </w:r>
      <w:proofErr w:type="gramStart"/>
      <w:r w:rsidRPr="00454376">
        <w:rPr>
          <w:sz w:val="24"/>
          <w:szCs w:val="24"/>
        </w:rPr>
        <w:t>г</w:t>
      </w:r>
      <w:proofErr w:type="gramEnd"/>
      <w:r w:rsidRPr="00454376">
        <w:rPr>
          <w:sz w:val="24"/>
          <w:szCs w:val="24"/>
        </w:rPr>
        <w:t>. №__________</w:t>
      </w:r>
    </w:p>
    <w:p w:rsidR="004F4D80" w:rsidRPr="00454376" w:rsidRDefault="004F4D80" w:rsidP="004F4D80">
      <w:pPr>
        <w:spacing w:line="240" w:lineRule="auto"/>
        <w:ind w:firstLine="0"/>
        <w:rPr>
          <w:color w:val="000000"/>
        </w:rPr>
      </w:pPr>
    </w:p>
    <w:p w:rsidR="00454376" w:rsidRPr="00454376" w:rsidRDefault="00454376" w:rsidP="00454376">
      <w:pPr>
        <w:ind w:firstLine="0"/>
        <w:jc w:val="center"/>
        <w:rPr>
          <w:b/>
          <w:sz w:val="24"/>
          <w:szCs w:val="24"/>
        </w:rPr>
      </w:pPr>
      <w:r w:rsidRPr="00454376">
        <w:rPr>
          <w:b/>
          <w:sz w:val="24"/>
          <w:szCs w:val="24"/>
        </w:rPr>
        <w:t>Справка о цепочке собственников участника закупочной процедуры, включая бенефициаров (в том числе конечных) *</w:t>
      </w:r>
    </w:p>
    <w:p w:rsidR="009D134C" w:rsidRDefault="009D134C" w:rsidP="009D134C">
      <w:pPr>
        <w:ind w:firstLine="0"/>
        <w:rPr>
          <w:color w:val="000000"/>
        </w:rPr>
      </w:pPr>
      <w:r w:rsidRPr="005734D7">
        <w:rPr>
          <w:color w:val="000000"/>
        </w:rPr>
        <w:t>Наименование и адрес Участника: __________________________________________</w:t>
      </w:r>
    </w:p>
    <w:p w:rsidR="009D134C" w:rsidRPr="005734D7" w:rsidRDefault="009D134C" w:rsidP="009D134C">
      <w:pPr>
        <w:ind w:firstLine="0"/>
        <w:rPr>
          <w:color w:val="000000"/>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708"/>
        <w:gridCol w:w="416"/>
        <w:gridCol w:w="709"/>
        <w:gridCol w:w="1134"/>
        <w:gridCol w:w="1143"/>
        <w:gridCol w:w="1560"/>
        <w:gridCol w:w="1417"/>
        <w:gridCol w:w="1276"/>
        <w:gridCol w:w="1263"/>
      </w:tblGrid>
      <w:tr w:rsidR="009D134C" w:rsidRPr="00D35073" w:rsidTr="009D134C">
        <w:trPr>
          <w:trHeight w:val="331"/>
        </w:trPr>
        <w:tc>
          <w:tcPr>
            <w:tcW w:w="453" w:type="dxa"/>
            <w:vMerge w:val="restart"/>
            <w:shd w:val="clear" w:color="000000" w:fill="FFFFFF"/>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 п./п.</w:t>
            </w:r>
          </w:p>
        </w:tc>
        <w:tc>
          <w:tcPr>
            <w:tcW w:w="5643" w:type="dxa"/>
            <w:gridSpan w:val="6"/>
            <w:shd w:val="clear" w:color="000000" w:fill="FFFFFF"/>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Информация об организации</w:t>
            </w:r>
          </w:p>
        </w:tc>
        <w:tc>
          <w:tcPr>
            <w:tcW w:w="708" w:type="dxa"/>
            <w:vMerge w:val="restart"/>
            <w:shd w:val="clear" w:color="auto" w:fill="auto"/>
            <w:vAlign w:val="center"/>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w:t>
            </w:r>
          </w:p>
        </w:tc>
        <w:tc>
          <w:tcPr>
            <w:tcW w:w="8918" w:type="dxa"/>
            <w:gridSpan w:val="8"/>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Информация о цепочке собственников организации (включая конечных бенефициаров)</w:t>
            </w:r>
          </w:p>
        </w:tc>
      </w:tr>
      <w:tr w:rsidR="009D134C" w:rsidRPr="00D35073" w:rsidTr="00815DE0">
        <w:trPr>
          <w:trHeight w:val="1501"/>
        </w:trPr>
        <w:tc>
          <w:tcPr>
            <w:tcW w:w="453" w:type="dxa"/>
            <w:vMerge/>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ИНН</w:t>
            </w:r>
          </w:p>
        </w:tc>
        <w:tc>
          <w:tcPr>
            <w:tcW w:w="567" w:type="dxa"/>
            <w:shd w:val="clear" w:color="000000" w:fill="FFFFFF"/>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ОГРН</w:t>
            </w:r>
          </w:p>
        </w:tc>
        <w:tc>
          <w:tcPr>
            <w:tcW w:w="1135" w:type="dxa"/>
            <w:shd w:val="clear" w:color="000000" w:fill="FFFFFF"/>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Наименование краткое</w:t>
            </w:r>
          </w:p>
        </w:tc>
        <w:tc>
          <w:tcPr>
            <w:tcW w:w="879" w:type="dxa"/>
            <w:shd w:val="clear" w:color="000000" w:fill="FFFFFF"/>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Код ОКВЭД</w:t>
            </w:r>
          </w:p>
        </w:tc>
        <w:tc>
          <w:tcPr>
            <w:tcW w:w="1076" w:type="dxa"/>
            <w:shd w:val="clear" w:color="000000" w:fill="FFFFFF"/>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Ф.И.О. руководителя</w:t>
            </w:r>
          </w:p>
        </w:tc>
        <w:tc>
          <w:tcPr>
            <w:tcW w:w="1418" w:type="dxa"/>
            <w:shd w:val="clear" w:color="000000" w:fill="FFFFFF"/>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Серия и номер документа, удостоверяющего личность руководителя</w:t>
            </w:r>
          </w:p>
        </w:tc>
        <w:tc>
          <w:tcPr>
            <w:tcW w:w="708" w:type="dxa"/>
            <w:vMerge/>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p>
        </w:tc>
        <w:tc>
          <w:tcPr>
            <w:tcW w:w="416" w:type="dxa"/>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ИНН</w:t>
            </w:r>
          </w:p>
        </w:tc>
        <w:tc>
          <w:tcPr>
            <w:tcW w:w="709" w:type="dxa"/>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ОГРН</w:t>
            </w:r>
          </w:p>
        </w:tc>
        <w:tc>
          <w:tcPr>
            <w:tcW w:w="1134" w:type="dxa"/>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Наименование/ФИО</w:t>
            </w:r>
          </w:p>
        </w:tc>
        <w:tc>
          <w:tcPr>
            <w:tcW w:w="1143" w:type="dxa"/>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Адрес регистрации</w:t>
            </w:r>
          </w:p>
        </w:tc>
        <w:tc>
          <w:tcPr>
            <w:tcW w:w="1560" w:type="dxa"/>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Серия и номер документа, удостоверяющего личность (для физ. лиц)</w:t>
            </w:r>
          </w:p>
        </w:tc>
        <w:tc>
          <w:tcPr>
            <w:tcW w:w="1417" w:type="dxa"/>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Руководитель/ участник/ акционер/ бенефициар</w:t>
            </w:r>
          </w:p>
        </w:tc>
        <w:tc>
          <w:tcPr>
            <w:tcW w:w="1276" w:type="dxa"/>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color w:val="000000"/>
                <w:sz w:val="16"/>
                <w:szCs w:val="16"/>
              </w:rPr>
              <w:t>Размер доли (для участников</w:t>
            </w:r>
            <w:r w:rsidRPr="00D35073">
              <w:rPr>
                <w:b/>
                <w:bCs w:val="0"/>
                <w:color w:val="000000"/>
                <w:sz w:val="16"/>
                <w:szCs w:val="16"/>
              </w:rPr>
              <w:t>/ акционеров/ бенефициаров)</w:t>
            </w:r>
          </w:p>
        </w:tc>
        <w:tc>
          <w:tcPr>
            <w:tcW w:w="1263" w:type="dxa"/>
            <w:vAlign w:val="center"/>
          </w:tcPr>
          <w:p w:rsidR="009D134C" w:rsidRPr="00D35073" w:rsidRDefault="009D134C" w:rsidP="00815DE0">
            <w:pPr>
              <w:spacing w:line="240" w:lineRule="auto"/>
              <w:ind w:right="-108" w:firstLine="0"/>
              <w:jc w:val="center"/>
              <w:rPr>
                <w:b/>
                <w:bCs w:val="0"/>
                <w:color w:val="000000"/>
                <w:sz w:val="16"/>
                <w:szCs w:val="16"/>
              </w:rPr>
            </w:pPr>
            <w:r w:rsidRPr="00D35073">
              <w:rPr>
                <w:b/>
                <w:bCs w:val="0"/>
                <w:color w:val="000000"/>
                <w:sz w:val="16"/>
                <w:szCs w:val="16"/>
              </w:rPr>
              <w:t>Информация о подтверждающих документах (наименование, реквизиты и т.д.)</w:t>
            </w:r>
          </w:p>
        </w:tc>
      </w:tr>
      <w:tr w:rsidR="009D134C" w:rsidRPr="00D35073" w:rsidTr="009D134C">
        <w:trPr>
          <w:trHeight w:val="225"/>
        </w:trPr>
        <w:tc>
          <w:tcPr>
            <w:tcW w:w="453" w:type="dxa"/>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w:t>
            </w:r>
          </w:p>
        </w:tc>
        <w:tc>
          <w:tcPr>
            <w:tcW w:w="568" w:type="dxa"/>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2</w:t>
            </w:r>
          </w:p>
        </w:tc>
        <w:tc>
          <w:tcPr>
            <w:tcW w:w="567" w:type="dxa"/>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3</w:t>
            </w:r>
          </w:p>
        </w:tc>
        <w:tc>
          <w:tcPr>
            <w:tcW w:w="1135" w:type="dxa"/>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4</w:t>
            </w:r>
          </w:p>
        </w:tc>
        <w:tc>
          <w:tcPr>
            <w:tcW w:w="879" w:type="dxa"/>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5</w:t>
            </w:r>
          </w:p>
        </w:tc>
        <w:tc>
          <w:tcPr>
            <w:tcW w:w="1076" w:type="dxa"/>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6</w:t>
            </w:r>
          </w:p>
        </w:tc>
        <w:tc>
          <w:tcPr>
            <w:tcW w:w="1418" w:type="dxa"/>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7</w:t>
            </w:r>
          </w:p>
        </w:tc>
        <w:tc>
          <w:tcPr>
            <w:tcW w:w="708" w:type="dxa"/>
            <w:shd w:val="clear" w:color="auto" w:fill="auto"/>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8</w:t>
            </w:r>
          </w:p>
        </w:tc>
        <w:tc>
          <w:tcPr>
            <w:tcW w:w="416" w:type="dxa"/>
            <w:shd w:val="clear" w:color="auto" w:fill="auto"/>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9</w:t>
            </w:r>
          </w:p>
        </w:tc>
        <w:tc>
          <w:tcPr>
            <w:tcW w:w="709" w:type="dxa"/>
            <w:shd w:val="clear" w:color="auto" w:fill="auto"/>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10</w:t>
            </w:r>
          </w:p>
        </w:tc>
        <w:tc>
          <w:tcPr>
            <w:tcW w:w="1134" w:type="dxa"/>
            <w:shd w:val="clear" w:color="auto" w:fill="auto"/>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11</w:t>
            </w:r>
          </w:p>
        </w:tc>
        <w:tc>
          <w:tcPr>
            <w:tcW w:w="1143" w:type="dxa"/>
            <w:shd w:val="clear" w:color="auto" w:fill="auto"/>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12</w:t>
            </w:r>
          </w:p>
        </w:tc>
        <w:tc>
          <w:tcPr>
            <w:tcW w:w="1560" w:type="dxa"/>
            <w:shd w:val="clear" w:color="auto" w:fill="auto"/>
            <w:vAlign w:val="bottom"/>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13</w:t>
            </w:r>
          </w:p>
        </w:tc>
        <w:tc>
          <w:tcPr>
            <w:tcW w:w="1417" w:type="dxa"/>
            <w:shd w:val="clear" w:color="auto" w:fill="auto"/>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14</w:t>
            </w:r>
          </w:p>
        </w:tc>
        <w:tc>
          <w:tcPr>
            <w:tcW w:w="1276" w:type="dxa"/>
            <w:shd w:val="clear" w:color="auto" w:fill="auto"/>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15</w:t>
            </w:r>
          </w:p>
        </w:tc>
        <w:tc>
          <w:tcPr>
            <w:tcW w:w="1263" w:type="dxa"/>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16</w:t>
            </w: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w:t>
            </w: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1.1.</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1.1.1</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1.1.2</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1.1.3</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1.1.3.1</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1.1.3.2</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1.2</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1.2.1</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1.2.2</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1.2.3</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1.3</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4D0F20"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Default="009D134C" w:rsidP="009D134C">
            <w:pPr>
              <w:spacing w:line="240" w:lineRule="auto"/>
              <w:ind w:firstLine="0"/>
              <w:jc w:val="center"/>
              <w:rPr>
                <w:b/>
                <w:bCs w:val="0"/>
                <w:color w:val="000000"/>
                <w:sz w:val="16"/>
                <w:szCs w:val="16"/>
              </w:rPr>
            </w:pPr>
            <w:r w:rsidRPr="00D35073">
              <w:rPr>
                <w:b/>
                <w:bCs w:val="0"/>
                <w:color w:val="000000"/>
                <w:sz w:val="16"/>
                <w:szCs w:val="16"/>
              </w:rPr>
              <w:t>…</w:t>
            </w:r>
          </w:p>
        </w:tc>
        <w:tc>
          <w:tcPr>
            <w:tcW w:w="416"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4D0F20"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4D0F20" w:rsidRDefault="009D134C" w:rsidP="009D134C">
            <w:pPr>
              <w:spacing w:line="240" w:lineRule="auto"/>
              <w:ind w:firstLine="0"/>
              <w:jc w:val="center"/>
              <w:rPr>
                <w:b/>
                <w:bCs w:val="0"/>
                <w:color w:val="000000"/>
                <w:sz w:val="16"/>
                <w:szCs w:val="16"/>
              </w:rPr>
            </w:pPr>
          </w:p>
        </w:tc>
        <w:tc>
          <w:tcPr>
            <w:tcW w:w="1263" w:type="dxa"/>
          </w:tcPr>
          <w:p w:rsidR="009D134C" w:rsidRPr="004D0F20" w:rsidRDefault="009D134C" w:rsidP="009D134C">
            <w:pPr>
              <w:spacing w:line="240" w:lineRule="auto"/>
              <w:ind w:firstLine="0"/>
              <w:jc w:val="center"/>
              <w:rPr>
                <w:b/>
                <w:bCs w:val="0"/>
                <w:color w:val="000000"/>
                <w:sz w:val="16"/>
                <w:szCs w:val="16"/>
              </w:rPr>
            </w:pPr>
          </w:p>
        </w:tc>
      </w:tr>
      <w:tr w:rsidR="009D134C" w:rsidRPr="004D0F20" w:rsidTr="009D134C">
        <w:trPr>
          <w:trHeight w:val="225"/>
        </w:trPr>
        <w:tc>
          <w:tcPr>
            <w:tcW w:w="453" w:type="dxa"/>
            <w:shd w:val="clear" w:color="000000" w:fill="FFFFFF"/>
            <w:vAlign w:val="center"/>
          </w:tcPr>
          <w:p w:rsidR="009D134C" w:rsidRPr="004D0F20"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4D0F20"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4D0F20"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4D0F20"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4D0F20"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4D0F20"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4D0F20"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Default="009D134C" w:rsidP="009D134C">
            <w:pPr>
              <w:spacing w:line="240" w:lineRule="auto"/>
              <w:ind w:firstLine="0"/>
              <w:jc w:val="center"/>
              <w:rPr>
                <w:b/>
                <w:bCs w:val="0"/>
                <w:color w:val="000000"/>
                <w:sz w:val="16"/>
                <w:szCs w:val="16"/>
              </w:rPr>
            </w:pPr>
          </w:p>
        </w:tc>
        <w:tc>
          <w:tcPr>
            <w:tcW w:w="416"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4D0F20"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4D0F20" w:rsidRDefault="009D134C" w:rsidP="009D134C">
            <w:pPr>
              <w:spacing w:line="240" w:lineRule="auto"/>
              <w:ind w:firstLine="0"/>
              <w:jc w:val="center"/>
              <w:rPr>
                <w:b/>
                <w:bCs w:val="0"/>
                <w:color w:val="000000"/>
                <w:sz w:val="16"/>
                <w:szCs w:val="16"/>
              </w:rPr>
            </w:pPr>
          </w:p>
        </w:tc>
        <w:tc>
          <w:tcPr>
            <w:tcW w:w="1263" w:type="dxa"/>
          </w:tcPr>
          <w:p w:rsidR="009D134C" w:rsidRPr="004D0F20" w:rsidRDefault="009D134C" w:rsidP="009D134C">
            <w:pPr>
              <w:spacing w:line="240" w:lineRule="auto"/>
              <w:ind w:firstLine="0"/>
              <w:jc w:val="center"/>
              <w:rPr>
                <w:b/>
                <w:bCs w:val="0"/>
                <w:color w:val="000000"/>
                <w:sz w:val="16"/>
                <w:szCs w:val="16"/>
              </w:rPr>
            </w:pPr>
          </w:p>
        </w:tc>
      </w:tr>
    </w:tbl>
    <w:p w:rsidR="00454376" w:rsidRPr="00454376" w:rsidRDefault="00454376" w:rsidP="00454376">
      <w:pPr>
        <w:spacing w:line="240" w:lineRule="auto"/>
        <w:rPr>
          <w:color w:val="000000"/>
        </w:rPr>
      </w:pPr>
    </w:p>
    <w:p w:rsidR="004F4D80" w:rsidRPr="00454376" w:rsidRDefault="004F4D80" w:rsidP="004F4D80">
      <w:pPr>
        <w:spacing w:line="240" w:lineRule="auto"/>
        <w:rPr>
          <w:color w:val="000000"/>
        </w:rPr>
      </w:pPr>
      <w:r w:rsidRPr="00454376">
        <w:rPr>
          <w:color w:val="000000"/>
        </w:rPr>
        <w:t>____________________________________</w:t>
      </w:r>
    </w:p>
    <w:p w:rsidR="004F4D80" w:rsidRPr="00454376" w:rsidRDefault="004F4D80" w:rsidP="004F4D80">
      <w:pPr>
        <w:spacing w:line="240" w:lineRule="auto"/>
        <w:ind w:right="3684"/>
        <w:jc w:val="center"/>
        <w:rPr>
          <w:color w:val="000000"/>
          <w:vertAlign w:val="superscript"/>
        </w:rPr>
      </w:pPr>
      <w:r w:rsidRPr="00454376">
        <w:rPr>
          <w:color w:val="000000"/>
          <w:vertAlign w:val="superscript"/>
        </w:rPr>
        <w:t>(подпись, М.П.)</w:t>
      </w:r>
    </w:p>
    <w:p w:rsidR="004F4D80" w:rsidRPr="00454376" w:rsidRDefault="004F4D80" w:rsidP="004F4D80">
      <w:pPr>
        <w:spacing w:line="240" w:lineRule="auto"/>
        <w:rPr>
          <w:color w:val="000000"/>
        </w:rPr>
      </w:pPr>
      <w:r w:rsidRPr="00454376">
        <w:rPr>
          <w:color w:val="000000"/>
        </w:rPr>
        <w:t>____________________________________</w:t>
      </w:r>
    </w:p>
    <w:p w:rsidR="004F4D80" w:rsidRPr="00454376" w:rsidRDefault="004F4D80" w:rsidP="00454376">
      <w:pPr>
        <w:spacing w:line="240" w:lineRule="auto"/>
        <w:ind w:right="3684"/>
        <w:jc w:val="center"/>
      </w:pPr>
      <w:r w:rsidRPr="00454376">
        <w:rPr>
          <w:color w:val="000000"/>
          <w:vertAlign w:val="superscript"/>
        </w:rPr>
        <w:t xml:space="preserve">(фамилия, имя, отчество </w:t>
      </w:r>
      <w:proofErr w:type="gramStart"/>
      <w:r w:rsidRPr="00454376">
        <w:rPr>
          <w:color w:val="000000"/>
          <w:vertAlign w:val="superscript"/>
        </w:rPr>
        <w:t>подписавшего</w:t>
      </w:r>
      <w:proofErr w:type="gramEnd"/>
      <w:r w:rsidRPr="00454376">
        <w:rPr>
          <w:color w:val="000000"/>
          <w:vertAlign w:val="superscript"/>
        </w:rPr>
        <w:t>, должность)</w:t>
      </w:r>
    </w:p>
    <w:p w:rsidR="004F4D80" w:rsidRPr="00454376" w:rsidRDefault="004F4D80" w:rsidP="004F4D80">
      <w:pPr>
        <w:pBdr>
          <w:bottom w:val="single" w:sz="4" w:space="1" w:color="auto"/>
        </w:pBdr>
        <w:shd w:val="clear" w:color="auto" w:fill="E0E0E0"/>
        <w:ind w:right="21" w:firstLine="0"/>
        <w:jc w:val="center"/>
        <w:rPr>
          <w:b/>
          <w:color w:val="000000"/>
          <w:spacing w:val="36"/>
        </w:rPr>
      </w:pPr>
      <w:r w:rsidRPr="00454376">
        <w:rPr>
          <w:b/>
          <w:color w:val="000000"/>
          <w:spacing w:val="36"/>
        </w:rPr>
        <w:t>конец формы</w:t>
      </w:r>
    </w:p>
    <w:p w:rsidR="004F4D80" w:rsidRPr="00454376" w:rsidRDefault="004F4D80" w:rsidP="004F4D80">
      <w:pPr>
        <w:pStyle w:val="3"/>
        <w:rPr>
          <w:sz w:val="22"/>
        </w:rPr>
        <w:sectPr w:rsidR="004F4D80" w:rsidRPr="00454376" w:rsidSect="009D134C">
          <w:pgSz w:w="16838" w:h="11906" w:orient="landscape" w:code="9"/>
          <w:pgMar w:top="426" w:right="680" w:bottom="426" w:left="539" w:header="680" w:footer="278" w:gutter="0"/>
          <w:cols w:space="708"/>
          <w:titlePg/>
          <w:docGrid w:linePitch="360"/>
        </w:sectPr>
      </w:pPr>
    </w:p>
    <w:p w:rsidR="004F4D80" w:rsidRPr="00454376" w:rsidRDefault="004F4D80" w:rsidP="004F4D80">
      <w:pPr>
        <w:pStyle w:val="3"/>
        <w:rPr>
          <w:szCs w:val="24"/>
        </w:rPr>
      </w:pPr>
      <w:bookmarkStart w:id="1644" w:name="_Toc343690585"/>
      <w:bookmarkStart w:id="1645" w:name="_Toc372294429"/>
      <w:bookmarkStart w:id="1646" w:name="_Toc379288897"/>
      <w:bookmarkStart w:id="1647" w:name="_Toc384734781"/>
      <w:bookmarkStart w:id="1648" w:name="_Toc396984079"/>
      <w:bookmarkStart w:id="1649" w:name="_Toc423423682"/>
      <w:bookmarkStart w:id="1650" w:name="_Toc439170711"/>
      <w:bookmarkStart w:id="1651" w:name="_Toc439172813"/>
      <w:bookmarkStart w:id="1652" w:name="_Toc439173254"/>
      <w:bookmarkStart w:id="1653" w:name="_Toc439238250"/>
      <w:bookmarkStart w:id="1654" w:name="_Toc439252797"/>
      <w:bookmarkStart w:id="1655" w:name="_Toc439323771"/>
      <w:bookmarkStart w:id="1656" w:name="_Toc440361406"/>
      <w:bookmarkStart w:id="1657" w:name="_Toc440376288"/>
      <w:bookmarkStart w:id="1658" w:name="_Toc440382546"/>
      <w:bookmarkStart w:id="1659" w:name="_Toc440447216"/>
      <w:bookmarkStart w:id="1660" w:name="_Toc440620896"/>
      <w:bookmarkStart w:id="1661" w:name="_Toc440631531"/>
      <w:bookmarkStart w:id="1662" w:name="_Toc440875770"/>
      <w:bookmarkStart w:id="1663" w:name="_Toc441131794"/>
      <w:bookmarkStart w:id="1664" w:name="_Toc468352943"/>
      <w:bookmarkStart w:id="1665" w:name="_Toc468355927"/>
      <w:bookmarkStart w:id="1666" w:name="_Toc469480811"/>
      <w:bookmarkStart w:id="1667" w:name="_Toc471898631"/>
      <w:bookmarkStart w:id="1668" w:name="_Toc498523846"/>
      <w:r w:rsidRPr="00454376">
        <w:rPr>
          <w:szCs w:val="24"/>
        </w:rPr>
        <w:lastRenderedPageBreak/>
        <w:t>Инструкции по заполнению</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rsidR="004F4D80" w:rsidRPr="00454376" w:rsidRDefault="00C236C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Участник</w:t>
      </w:r>
      <w:r w:rsidR="004F4D80" w:rsidRPr="00454376">
        <w:rPr>
          <w:sz w:val="24"/>
          <w:szCs w:val="24"/>
        </w:rPr>
        <w:t xml:space="preserve"> указывает дату и номер заявки в соответствии с письмом о подаче оферты </w:t>
      </w:r>
      <w:r w:rsidR="00D90031" w:rsidRPr="00454376">
        <w:rPr>
          <w:sz w:val="24"/>
          <w:szCs w:val="24"/>
        </w:rPr>
        <w:t xml:space="preserve">(подраздел </w:t>
      </w:r>
      <w:r w:rsidR="001B34FA">
        <w:fldChar w:fldCharType="begin"/>
      </w:r>
      <w:r w:rsidR="001B34FA">
        <w:instrText xml:space="preserve"> REF _Ref55336310 \r \h  \* MERGEFORMAT </w:instrText>
      </w:r>
      <w:r w:rsidR="001B34FA">
        <w:fldChar w:fldCharType="separate"/>
      </w:r>
      <w:r w:rsidR="00401BC0" w:rsidRPr="00401BC0">
        <w:rPr>
          <w:sz w:val="24"/>
          <w:szCs w:val="24"/>
        </w:rPr>
        <w:t>5.1</w:t>
      </w:r>
      <w:r w:rsidR="001B34FA">
        <w:fldChar w:fldCharType="end"/>
      </w:r>
      <w:r w:rsidR="00D90031" w:rsidRPr="00454376">
        <w:rPr>
          <w:sz w:val="24"/>
          <w:szCs w:val="24"/>
        </w:rPr>
        <w:t>)</w:t>
      </w:r>
      <w:r w:rsidR="004F4D80" w:rsidRPr="00454376">
        <w:rPr>
          <w:sz w:val="24"/>
          <w:szCs w:val="24"/>
        </w:rPr>
        <w:t>.</w:t>
      </w:r>
    </w:p>
    <w:p w:rsidR="00454376" w:rsidRPr="00454376" w:rsidRDefault="00454376" w:rsidP="00454376">
      <w:pPr>
        <w:pStyle w:val="aff6"/>
        <w:numPr>
          <w:ilvl w:val="3"/>
          <w:numId w:val="1"/>
        </w:numPr>
        <w:suppressAutoHyphens w:val="0"/>
        <w:spacing w:before="100" w:beforeAutospacing="1" w:line="240" w:lineRule="auto"/>
        <w:rPr>
          <w:sz w:val="24"/>
          <w:szCs w:val="24"/>
        </w:rPr>
      </w:pPr>
      <w:r w:rsidRPr="00454376">
        <w:rPr>
          <w:snapToGrid w:val="0"/>
          <w:sz w:val="24"/>
          <w:szCs w:val="24"/>
        </w:rPr>
        <w:t>Указывается полное наименование юридического лица с расшифровкой его организационно-правовой формы,</w:t>
      </w:r>
      <w:r w:rsidRPr="00454376">
        <w:rPr>
          <w:sz w:val="24"/>
          <w:szCs w:val="24"/>
        </w:rPr>
        <w:t xml:space="preserve"> адрес Участника.</w:t>
      </w:r>
    </w:p>
    <w:p w:rsidR="00454376" w:rsidRPr="00454376" w:rsidRDefault="00454376" w:rsidP="00454376">
      <w:pPr>
        <w:pStyle w:val="aff6"/>
        <w:numPr>
          <w:ilvl w:val="3"/>
          <w:numId w:val="1"/>
        </w:numPr>
        <w:suppressAutoHyphens w:val="0"/>
        <w:spacing w:before="100" w:beforeAutospacing="1" w:line="240" w:lineRule="auto"/>
        <w:rPr>
          <w:sz w:val="24"/>
          <w:szCs w:val="24"/>
        </w:rPr>
      </w:pPr>
      <w:r w:rsidRPr="00454376">
        <w:rPr>
          <w:snapToGrid w:val="0"/>
          <w:sz w:val="24"/>
          <w:szCs w:val="24"/>
        </w:rPr>
        <w:t>Изменение формы справки недопустимо.</w:t>
      </w:r>
    </w:p>
    <w:p w:rsidR="00454376" w:rsidRPr="00454376" w:rsidRDefault="00454376" w:rsidP="00454376">
      <w:pPr>
        <w:pStyle w:val="aff6"/>
        <w:numPr>
          <w:ilvl w:val="3"/>
          <w:numId w:val="1"/>
        </w:numPr>
        <w:suppressAutoHyphens w:val="0"/>
        <w:spacing w:before="100" w:beforeAutospacing="1" w:line="240" w:lineRule="auto"/>
        <w:rPr>
          <w:snapToGrid w:val="0"/>
          <w:sz w:val="24"/>
          <w:szCs w:val="24"/>
        </w:rPr>
      </w:pPr>
      <w:r w:rsidRPr="00454376">
        <w:rPr>
          <w:snapToGrid w:val="0"/>
          <w:sz w:val="24"/>
          <w:szCs w:val="24"/>
        </w:rPr>
        <w:t>Графы (поля) таблицы должны содержать информацию, касающуюся только этой графы (поля).</w:t>
      </w:r>
    </w:p>
    <w:p w:rsidR="00454376" w:rsidRPr="00454376" w:rsidRDefault="00454376" w:rsidP="00454376">
      <w:pPr>
        <w:pStyle w:val="aff6"/>
        <w:numPr>
          <w:ilvl w:val="3"/>
          <w:numId w:val="1"/>
        </w:numPr>
        <w:suppressAutoHyphens w:val="0"/>
        <w:spacing w:before="100" w:beforeAutospacing="1" w:line="240" w:lineRule="auto"/>
        <w:rPr>
          <w:sz w:val="24"/>
          <w:szCs w:val="24"/>
        </w:rPr>
      </w:pPr>
      <w:proofErr w:type="gramStart"/>
      <w:r w:rsidRPr="00454376">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rsidR="00454376" w:rsidRPr="00454376" w:rsidRDefault="00454376" w:rsidP="00454376">
      <w:pPr>
        <w:pStyle w:val="aff6"/>
        <w:numPr>
          <w:ilvl w:val="3"/>
          <w:numId w:val="1"/>
        </w:numPr>
        <w:suppressAutoHyphens w:val="0"/>
        <w:spacing w:before="100" w:beforeAutospacing="1" w:line="240" w:lineRule="auto"/>
        <w:rPr>
          <w:sz w:val="24"/>
          <w:szCs w:val="24"/>
        </w:rPr>
      </w:pPr>
      <w:proofErr w:type="gramStart"/>
      <w:r w:rsidRPr="00454376">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454376">
        <w:rPr>
          <w:snapToGrid w:val="0"/>
          <w:sz w:val="24"/>
          <w:szCs w:val="24"/>
        </w:rPr>
        <w:t xml:space="preserve"> В </w:t>
      </w:r>
      <w:proofErr w:type="gramStart"/>
      <w:r w:rsidRPr="00454376">
        <w:rPr>
          <w:snapToGrid w:val="0"/>
          <w:sz w:val="24"/>
          <w:szCs w:val="24"/>
        </w:rPr>
        <w:t>отношении</w:t>
      </w:r>
      <w:proofErr w:type="gramEnd"/>
      <w:r w:rsidRPr="00454376">
        <w:rPr>
          <w:snapToGrid w:val="0"/>
          <w:sz w:val="24"/>
          <w:szCs w:val="24"/>
        </w:rPr>
        <w:t xml:space="preserve"> акционеров, владеющих пакетами акций менее 5 %, допускается указание общей информации о количестве таких акционеров.</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 xml:space="preserve">Разделы «ИНН» (№2) и «ОГРН» (№3) - указываются регистрационные данные </w:t>
      </w:r>
      <w:r w:rsidR="00C236C0" w:rsidRPr="00454376">
        <w:rPr>
          <w:sz w:val="24"/>
          <w:szCs w:val="24"/>
        </w:rPr>
        <w:t>Участник</w:t>
      </w:r>
      <w:r w:rsidRPr="00454376">
        <w:rPr>
          <w:sz w:val="24"/>
          <w:szCs w:val="24"/>
        </w:rPr>
        <w:t>а.</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 xml:space="preserve">Разделы «ИНН» (№9) и «ОГРН» (№10) - указываются регистрационные данные собственников </w:t>
      </w:r>
      <w:r w:rsidR="00C236C0" w:rsidRPr="00454376">
        <w:rPr>
          <w:sz w:val="24"/>
          <w:szCs w:val="24"/>
        </w:rPr>
        <w:t>Участник</w:t>
      </w:r>
      <w:r w:rsidRPr="00454376">
        <w:rPr>
          <w:sz w:val="24"/>
          <w:szCs w:val="24"/>
        </w:rPr>
        <w:t>а.</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 xml:space="preserve">Раздел «Наименование краткое» (№4) - указывается краткое наименование </w:t>
      </w:r>
      <w:r w:rsidR="00C236C0" w:rsidRPr="00454376">
        <w:rPr>
          <w:sz w:val="24"/>
          <w:szCs w:val="24"/>
        </w:rPr>
        <w:t>Участник</w:t>
      </w:r>
      <w:r w:rsidRPr="00454376">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Раздел «Код ОКВЭД» (№5) - указывается код (основные коды) ОКВЭД.</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Раздел «Серия и номер документа, удостоверяющего личность руководителя</w:t>
      </w:r>
      <w:r w:rsidRPr="00D27071">
        <w:rPr>
          <w:sz w:val="24"/>
          <w:szCs w:val="24"/>
        </w:rPr>
        <w:t>»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 xml:space="preserve">выпиской из Единого государственного реестра юридических лиц, </w:t>
      </w:r>
      <w:r w:rsidRPr="00B36655">
        <w:rPr>
          <w:sz w:val="24"/>
          <w:szCs w:val="24"/>
        </w:rPr>
        <w:lastRenderedPageBreak/>
        <w:t>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454376">
        <w:rPr>
          <w:sz w:val="24"/>
          <w:szCs w:val="24"/>
        </w:rPr>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454376">
        <w:rPr>
          <w:sz w:val="24"/>
          <w:szCs w:val="24"/>
        </w:rPr>
        <w:t>гос. учреждения</w:t>
      </w:r>
      <w:proofErr w:type="gramEnd"/>
      <w:r w:rsidRPr="00454376">
        <w:rPr>
          <w:sz w:val="24"/>
          <w:szCs w:val="24"/>
        </w:rPr>
        <w:t xml:space="preserve"> РФ, физические лица, кроме руководителей).</w:t>
      </w:r>
    </w:p>
    <w:p w:rsidR="00454376" w:rsidRPr="00454376" w:rsidRDefault="00454376" w:rsidP="00454376">
      <w:pPr>
        <w:pStyle w:val="aff6"/>
        <w:numPr>
          <w:ilvl w:val="3"/>
          <w:numId w:val="1"/>
        </w:numPr>
        <w:suppressAutoHyphens w:val="0"/>
        <w:spacing w:before="100" w:beforeAutospacing="1" w:line="240" w:lineRule="auto"/>
        <w:rPr>
          <w:sz w:val="24"/>
          <w:szCs w:val="24"/>
        </w:rPr>
      </w:pPr>
      <w:bookmarkStart w:id="1669" w:name="_Toc329588495"/>
      <w:bookmarkStart w:id="1670" w:name="_Toc423423683"/>
      <w:bookmarkStart w:id="1671" w:name="_Ref440272051"/>
      <w:bookmarkStart w:id="1672" w:name="_Ref440274744"/>
      <w:r w:rsidRPr="00454376">
        <w:rPr>
          <w:sz w:val="24"/>
          <w:szCs w:val="24"/>
        </w:rPr>
        <w:t>Раздел «Информация о подтверждающих документах (наименование, реквизиты и т.д.)» (№1</w:t>
      </w:r>
      <w:r w:rsidR="00815DE0">
        <w:rPr>
          <w:sz w:val="24"/>
          <w:szCs w:val="24"/>
        </w:rPr>
        <w:t>6</w:t>
      </w:r>
      <w:r w:rsidRPr="00454376">
        <w:rPr>
          <w:sz w:val="24"/>
          <w:szCs w:val="24"/>
        </w:rPr>
        <w:t>) – указываются документы, на основании которых вносились данные в разделы №№9-13, а также документ, подтверждающий статус участник</w:t>
      </w:r>
      <w:proofErr w:type="gramStart"/>
      <w:r w:rsidRPr="00454376">
        <w:rPr>
          <w:sz w:val="24"/>
          <w:szCs w:val="24"/>
        </w:rPr>
        <w:t>а(</w:t>
      </w:r>
      <w:proofErr w:type="spellStart"/>
      <w:proofErr w:type="gramEnd"/>
      <w:r w:rsidRPr="00454376">
        <w:rPr>
          <w:sz w:val="24"/>
          <w:szCs w:val="24"/>
        </w:rPr>
        <w:t>ов</w:t>
      </w:r>
      <w:proofErr w:type="spellEnd"/>
      <w:r w:rsidRPr="00454376">
        <w:rPr>
          <w:sz w:val="24"/>
          <w:szCs w:val="24"/>
        </w:rPr>
        <w:t>) общества</w:t>
      </w:r>
      <w:r w:rsidRPr="00454376">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454376">
        <w:rPr>
          <w:sz w:val="24"/>
          <w:szCs w:val="24"/>
        </w:rPr>
        <w:t xml:space="preserve">(список лиц, зарегистрированных в реестре владельцев ценных бумаг) и т.п.). </w:t>
      </w:r>
      <w:proofErr w:type="gramStart"/>
      <w:r w:rsidRPr="00454376">
        <w:rPr>
          <w:sz w:val="24"/>
          <w:szCs w:val="24"/>
        </w:rPr>
        <w:t>Скан-копии</w:t>
      </w:r>
      <w:proofErr w:type="gramEnd"/>
      <w:r w:rsidRPr="00454376">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454376" w:rsidRPr="00454376" w:rsidRDefault="00454376" w:rsidP="00454376">
      <w:pPr>
        <w:pStyle w:val="aff6"/>
        <w:numPr>
          <w:ilvl w:val="3"/>
          <w:numId w:val="1"/>
        </w:numPr>
        <w:suppressAutoHyphens w:val="0"/>
        <w:spacing w:before="100" w:beforeAutospacing="1" w:line="240" w:lineRule="auto"/>
        <w:rPr>
          <w:bCs w:val="0"/>
          <w:sz w:val="24"/>
          <w:szCs w:val="24"/>
        </w:rPr>
      </w:pPr>
      <w:r w:rsidRPr="00454376">
        <w:rPr>
          <w:sz w:val="24"/>
          <w:szCs w:val="24"/>
        </w:rPr>
        <w:br w:type="page"/>
      </w:r>
      <w:r w:rsidRPr="00454376">
        <w:rPr>
          <w:b/>
          <w:bCs w:val="0"/>
          <w:caps/>
          <w:sz w:val="24"/>
          <w:szCs w:val="24"/>
        </w:rPr>
        <w:lastRenderedPageBreak/>
        <w:t>Пример заполнения</w:t>
      </w:r>
      <w:r w:rsidRPr="00454376">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025"/>
        <w:gridCol w:w="709"/>
        <w:gridCol w:w="1134"/>
        <w:gridCol w:w="835"/>
        <w:gridCol w:w="1134"/>
        <w:gridCol w:w="1149"/>
        <w:gridCol w:w="1417"/>
        <w:gridCol w:w="993"/>
        <w:gridCol w:w="1198"/>
        <w:gridCol w:w="1296"/>
      </w:tblGrid>
      <w:tr w:rsidR="009D134C" w:rsidRPr="00D35073" w:rsidTr="009D134C">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D134C" w:rsidRPr="005734D7" w:rsidRDefault="009D134C" w:rsidP="009D134C">
            <w:pPr>
              <w:spacing w:line="240" w:lineRule="auto"/>
              <w:jc w:val="left"/>
              <w:rPr>
                <w:rFonts w:ascii="Calibri" w:hAnsi="Calibri" w:cs="Calibri"/>
                <w:color w:val="000000"/>
                <w:szCs w:val="24"/>
              </w:rPr>
            </w:pPr>
            <w:r w:rsidRPr="005734D7">
              <w:rPr>
                <w:rFonts w:ascii="Calibri" w:hAnsi="Calibri" w:cs="Calibri"/>
                <w:color w:val="000000"/>
                <w:szCs w:val="24"/>
              </w:rPr>
              <w:t> </w:t>
            </w:r>
          </w:p>
        </w:tc>
        <w:tc>
          <w:tcPr>
            <w:tcW w:w="1392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D134C" w:rsidRPr="00D35073" w:rsidRDefault="009D134C" w:rsidP="009D134C">
            <w:pPr>
              <w:spacing w:after="240" w:line="240" w:lineRule="auto"/>
              <w:jc w:val="center"/>
              <w:rPr>
                <w:b/>
                <w:color w:val="000000"/>
                <w:szCs w:val="24"/>
              </w:rPr>
            </w:pPr>
            <w:r w:rsidRPr="00D35073">
              <w:rPr>
                <w:b/>
                <w:bCs w:val="0"/>
                <w:szCs w:val="24"/>
              </w:rPr>
              <w:t>Справка о цепочке собственников участника закупочной процедуры, включая бенефициаров (в том числе конечных)</w:t>
            </w:r>
          </w:p>
          <w:p w:rsidR="009D134C" w:rsidRPr="00D35073" w:rsidRDefault="009D134C" w:rsidP="009D134C">
            <w:pPr>
              <w:spacing w:before="120" w:line="240" w:lineRule="auto"/>
              <w:ind w:firstLine="0"/>
              <w:rPr>
                <w:i/>
                <w:color w:val="000000"/>
                <w:szCs w:val="24"/>
              </w:rPr>
            </w:pPr>
            <w:r w:rsidRPr="00D35073">
              <w:rPr>
                <w:color w:val="000000"/>
                <w:szCs w:val="24"/>
              </w:rPr>
              <w:t xml:space="preserve">Наименование и адрес Участника: </w:t>
            </w:r>
            <w:r w:rsidRPr="00D35073">
              <w:rPr>
                <w:b/>
                <w:color w:val="000000"/>
                <w:szCs w:val="24"/>
                <w:u w:val="single"/>
              </w:rPr>
              <w:t>ООО «Организация-пример», г. Москва, ул. Гоголя, 1</w:t>
            </w:r>
          </w:p>
        </w:tc>
        <w:tc>
          <w:tcPr>
            <w:tcW w:w="1296" w:type="dxa"/>
            <w:tcBorders>
              <w:top w:val="single" w:sz="4" w:space="0" w:color="FFFFFF"/>
              <w:left w:val="single" w:sz="4" w:space="0" w:color="FFFFFF"/>
              <w:bottom w:val="single" w:sz="4" w:space="0" w:color="auto"/>
              <w:right w:val="single" w:sz="4" w:space="0" w:color="FFFFFF"/>
            </w:tcBorders>
          </w:tcPr>
          <w:p w:rsidR="009D134C" w:rsidRPr="00D35073" w:rsidRDefault="009D134C" w:rsidP="009D134C">
            <w:pPr>
              <w:spacing w:after="240" w:line="240" w:lineRule="auto"/>
              <w:jc w:val="center"/>
              <w:rPr>
                <w:b/>
                <w:bCs w:val="0"/>
                <w:szCs w:val="24"/>
              </w:rPr>
            </w:pPr>
          </w:p>
        </w:tc>
      </w:tr>
      <w:tr w:rsidR="009D134C" w:rsidRPr="00D35073" w:rsidTr="009D134C">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 п./п.</w:t>
            </w:r>
          </w:p>
        </w:tc>
        <w:tc>
          <w:tcPr>
            <w:tcW w:w="5358"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Информация об организации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w:t>
            </w:r>
          </w:p>
        </w:tc>
        <w:tc>
          <w:tcPr>
            <w:tcW w:w="786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Информация о цепочке собственников организации (включая конечных бенефициаров)</w:t>
            </w:r>
          </w:p>
        </w:tc>
        <w:tc>
          <w:tcPr>
            <w:tcW w:w="1296" w:type="dxa"/>
            <w:tcBorders>
              <w:top w:val="single" w:sz="4" w:space="0" w:color="auto"/>
              <w:left w:val="single" w:sz="4" w:space="0" w:color="auto"/>
              <w:bottom w:val="single" w:sz="4" w:space="0" w:color="auto"/>
              <w:right w:val="single" w:sz="4" w:space="0" w:color="auto"/>
            </w:tcBorders>
          </w:tcPr>
          <w:p w:rsidR="009D134C" w:rsidRPr="00D35073" w:rsidRDefault="009D134C" w:rsidP="009D134C">
            <w:pPr>
              <w:spacing w:line="240" w:lineRule="auto"/>
              <w:ind w:left="-108" w:right="-108" w:firstLine="108"/>
              <w:jc w:val="center"/>
              <w:rPr>
                <w:b/>
                <w:bCs w:val="0"/>
                <w:color w:val="000000"/>
                <w:sz w:val="16"/>
                <w:szCs w:val="16"/>
              </w:rPr>
            </w:pPr>
          </w:p>
        </w:tc>
      </w:tr>
      <w:tr w:rsidR="009D134C" w:rsidRPr="00D35073" w:rsidTr="009D134C">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left="-108" w:right="-108" w:firstLine="108"/>
              <w:jc w:val="center"/>
              <w:rPr>
                <w:b/>
                <w:bCs w:val="0"/>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Ф.И.О. руководителя</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Серия и номер документа, удостоверяющего личность руководителя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left="-108" w:right="-108" w:firstLine="108"/>
              <w:jc w:val="center"/>
              <w:rPr>
                <w:b/>
                <w:bCs w:val="0"/>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ИНН</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Руководитель/ участник/ акционер/ бенефициар</w:t>
            </w:r>
          </w:p>
        </w:tc>
        <w:tc>
          <w:tcPr>
            <w:tcW w:w="1198" w:type="dxa"/>
            <w:tcBorders>
              <w:top w:val="single" w:sz="4" w:space="0" w:color="auto"/>
              <w:left w:val="single" w:sz="4" w:space="0" w:color="auto"/>
              <w:bottom w:val="single" w:sz="4" w:space="0" w:color="auto"/>
              <w:right w:val="single" w:sz="4" w:space="0" w:color="auto"/>
            </w:tcBorders>
            <w:shd w:val="clear" w:color="auto" w:fill="auto"/>
            <w:vAlign w:val="center"/>
          </w:tcPr>
          <w:p w:rsidR="009D134C" w:rsidRPr="00D35073" w:rsidRDefault="009D134C" w:rsidP="009D134C">
            <w:pPr>
              <w:spacing w:line="240" w:lineRule="auto"/>
              <w:ind w:left="-108" w:right="-46" w:firstLine="108"/>
              <w:jc w:val="center"/>
              <w:rPr>
                <w:b/>
                <w:color w:val="000000"/>
                <w:sz w:val="16"/>
                <w:szCs w:val="16"/>
              </w:rPr>
            </w:pPr>
            <w:r w:rsidRPr="00D35073">
              <w:rPr>
                <w:b/>
                <w:color w:val="000000"/>
                <w:sz w:val="16"/>
                <w:szCs w:val="16"/>
              </w:rPr>
              <w:t>Размер доли (для участников</w:t>
            </w:r>
            <w:r w:rsidRPr="00D35073">
              <w:rPr>
                <w:b/>
                <w:bCs w:val="0"/>
                <w:color w:val="000000"/>
                <w:sz w:val="16"/>
                <w:szCs w:val="16"/>
              </w:rPr>
              <w:t>/ акционеров/ бенефициаров)</w:t>
            </w:r>
          </w:p>
        </w:tc>
        <w:tc>
          <w:tcPr>
            <w:tcW w:w="1296" w:type="dxa"/>
            <w:tcBorders>
              <w:top w:val="single" w:sz="4" w:space="0" w:color="auto"/>
              <w:left w:val="single" w:sz="4" w:space="0" w:color="auto"/>
              <w:bottom w:val="single" w:sz="4" w:space="0" w:color="auto"/>
              <w:right w:val="single" w:sz="4" w:space="0" w:color="auto"/>
            </w:tcBorders>
            <w:vAlign w:val="center"/>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Информация о подтверждающих документах (наименование, реквизиты и т.д.)</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right="-250" w:firstLine="3"/>
              <w:jc w:val="center"/>
              <w:rPr>
                <w:b/>
                <w:bCs w:val="0"/>
                <w:color w:val="000000"/>
                <w:sz w:val="14"/>
                <w:szCs w:val="16"/>
              </w:rPr>
            </w:pPr>
            <w:r w:rsidRPr="00D35073">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6</w:t>
            </w:r>
          </w:p>
        </w:tc>
        <w:tc>
          <w:tcPr>
            <w:tcW w:w="1025" w:type="dxa"/>
            <w:tcBorders>
              <w:top w:val="single" w:sz="4" w:space="0" w:color="auto"/>
              <w:left w:val="nil"/>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9</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14</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color w:val="000000"/>
                <w:sz w:val="16"/>
                <w:szCs w:val="16"/>
              </w:rPr>
            </w:pPr>
            <w:r w:rsidRPr="00D35073">
              <w:rPr>
                <w:b/>
                <w:bCs w:val="0"/>
                <w:color w:val="000000"/>
                <w:sz w:val="14"/>
                <w:szCs w:val="16"/>
              </w:rPr>
              <w:t>15</w:t>
            </w: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16</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9D134C" w:rsidRPr="00D35073" w:rsidRDefault="009D134C" w:rsidP="009D134C">
            <w:pPr>
              <w:spacing w:line="240" w:lineRule="auto"/>
              <w:ind w:firstLine="3"/>
              <w:jc w:val="center"/>
              <w:rPr>
                <w:b/>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bottom"/>
          </w:tcPr>
          <w:p w:rsidR="009D134C" w:rsidRPr="00D35073" w:rsidRDefault="009D134C" w:rsidP="009D134C">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bottom"/>
          </w:tcPr>
          <w:p w:rsidR="009D134C" w:rsidRPr="00D35073" w:rsidRDefault="009D134C" w:rsidP="009D134C">
            <w:pPr>
              <w:spacing w:line="240" w:lineRule="auto"/>
              <w:ind w:firstLine="3"/>
              <w:jc w:val="center"/>
              <w:rPr>
                <w:b/>
                <w:bCs w:val="0"/>
                <w:color w:val="000000"/>
                <w:sz w:val="14"/>
                <w:szCs w:val="16"/>
              </w:rPr>
            </w:pP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r w:rsidRPr="00D35073">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45.хх</w:t>
            </w:r>
            <w:proofErr w:type="gramStart"/>
            <w:r w:rsidRPr="00D35073">
              <w:rPr>
                <w:bCs w:val="0"/>
                <w:color w:val="000000"/>
                <w:sz w:val="14"/>
                <w:szCs w:val="16"/>
              </w:rPr>
              <w:t>.х</w:t>
            </w:r>
            <w:proofErr w:type="gramEnd"/>
            <w:r w:rsidRPr="00D35073">
              <w:rPr>
                <w:bCs w:val="0"/>
                <w:color w:val="000000"/>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Иванов Иван Иванович</w:t>
            </w: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4601 456789</w:t>
            </w: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7751212112</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35%</w:t>
            </w: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Выписка из ЕГРЮЛ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111222333444</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 xml:space="preserve">г. Саранск, ул. </w:t>
            </w:r>
            <w:proofErr w:type="gramStart"/>
            <w:r w:rsidRPr="00D35073">
              <w:rPr>
                <w:bCs w:val="0"/>
                <w:color w:val="000000"/>
                <w:sz w:val="14"/>
                <w:szCs w:val="16"/>
              </w:rPr>
              <w:t>Саранская</w:t>
            </w:r>
            <w:proofErr w:type="gramEnd"/>
            <w:r w:rsidRPr="00D35073">
              <w:rPr>
                <w:bCs w:val="0"/>
                <w:color w:val="000000"/>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Выписка из ЕГРЮЛ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222333444555</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 xml:space="preserve">г. Урюпинск, Свободный </w:t>
            </w:r>
            <w:r w:rsidRPr="00D35073">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70%</w:t>
            </w: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Список лиц, зарегистрированных в реестре владельцев ценных бумаг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w:t>
            </w:r>
            <w:r w:rsidRPr="00D35073" w:rsidDel="006B67A3">
              <w:rPr>
                <w:b/>
                <w:bCs w:val="0"/>
                <w:color w:val="000000"/>
                <w:sz w:val="14"/>
                <w:szCs w:val="16"/>
              </w:rPr>
              <w:t xml:space="preserve"> </w:t>
            </w:r>
            <w:r w:rsidRPr="00D35073">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7735345355</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30%</w:t>
            </w: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Список лиц, зарегистрированных в реестре владельцев ценных бумаг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1.2.0</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6158585888</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 xml:space="preserve">г. Саратов, ул. </w:t>
            </w:r>
            <w:proofErr w:type="gramStart"/>
            <w:r w:rsidRPr="00D35073">
              <w:rPr>
                <w:bCs w:val="0"/>
                <w:color w:val="000000"/>
                <w:sz w:val="14"/>
                <w:szCs w:val="16"/>
              </w:rPr>
              <w:t>Светлая</w:t>
            </w:r>
            <w:proofErr w:type="gramEnd"/>
            <w:r w:rsidRPr="00D35073">
              <w:rPr>
                <w:bCs w:val="0"/>
                <w:color w:val="000000"/>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Выписка из ЕГРЮЛ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1.2.1</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987654321123</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proofErr w:type="spellStart"/>
            <w:r w:rsidRPr="00D35073">
              <w:rPr>
                <w:bCs w:val="0"/>
                <w:color w:val="000000"/>
                <w:sz w:val="14"/>
                <w:szCs w:val="16"/>
              </w:rPr>
              <w:t>Сидорчук</w:t>
            </w:r>
            <w:proofErr w:type="spellEnd"/>
            <w:r w:rsidRPr="00D35073">
              <w:rPr>
                <w:bCs w:val="0"/>
                <w:color w:val="000000"/>
                <w:sz w:val="14"/>
                <w:szCs w:val="16"/>
              </w:rPr>
              <w:t xml:space="preserve">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90%</w:t>
            </w: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Выписка из ЕГРЮЛ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775456123007</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154568484</w:t>
            </w:r>
            <w:r w:rsidRPr="00D35073">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25%</w:t>
            </w: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Выписка из ЕГРЮЛ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2.1</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7778899111</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 xml:space="preserve">г. Таганрог, ул. </w:t>
            </w:r>
            <w:proofErr w:type="gramStart"/>
            <w:r w:rsidRPr="00D35073">
              <w:rPr>
                <w:bCs w:val="0"/>
                <w:color w:val="000000"/>
                <w:sz w:val="14"/>
                <w:szCs w:val="16"/>
              </w:rPr>
              <w:t>Разная</w:t>
            </w:r>
            <w:proofErr w:type="gramEnd"/>
            <w:r w:rsidRPr="00D35073">
              <w:rPr>
                <w:bCs w:val="0"/>
                <w:color w:val="000000"/>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Выписка из ЕГРЮЛ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2.2</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3334455777</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 xml:space="preserve">г. Сочи, ул. </w:t>
            </w:r>
            <w:proofErr w:type="gramStart"/>
            <w:r w:rsidRPr="00D35073">
              <w:rPr>
                <w:bCs w:val="0"/>
                <w:color w:val="000000"/>
                <w:sz w:val="14"/>
                <w:szCs w:val="16"/>
              </w:rPr>
              <w:t>Садовая</w:t>
            </w:r>
            <w:proofErr w:type="gramEnd"/>
            <w:r w:rsidRPr="00D35073">
              <w:rPr>
                <w:bCs w:val="0"/>
                <w:color w:val="000000"/>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100%</w:t>
            </w:r>
          </w:p>
        </w:tc>
        <w:tc>
          <w:tcPr>
            <w:tcW w:w="1296" w:type="dxa"/>
            <w:tcBorders>
              <w:top w:val="single" w:sz="4" w:space="0" w:color="auto"/>
              <w:left w:val="nil"/>
              <w:bottom w:val="single" w:sz="4" w:space="0" w:color="auto"/>
              <w:right w:val="single" w:sz="4" w:space="0" w:color="auto"/>
            </w:tcBorders>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Выписка из ЕГРЮЛ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Пример Лтд. (</w:t>
            </w:r>
            <w:proofErr w:type="spellStart"/>
            <w:r w:rsidRPr="00D35073">
              <w:rPr>
                <w:bCs w:val="0"/>
                <w:color w:val="000000"/>
                <w:sz w:val="14"/>
                <w:szCs w:val="16"/>
              </w:rPr>
              <w:t>Primer</w:t>
            </w:r>
            <w:proofErr w:type="spellEnd"/>
            <w:r w:rsidRPr="00D35073">
              <w:rPr>
                <w:bCs w:val="0"/>
                <w:color w:val="000000"/>
                <w:sz w:val="14"/>
                <w:szCs w:val="16"/>
              </w:rPr>
              <w:t xml:space="preserve"> </w:t>
            </w:r>
            <w:proofErr w:type="spellStart"/>
            <w:r w:rsidRPr="00D35073">
              <w:rPr>
                <w:bCs w:val="0"/>
                <w:color w:val="000000"/>
                <w:sz w:val="14"/>
                <w:szCs w:val="16"/>
              </w:rPr>
              <w:t>Ltd</w:t>
            </w:r>
            <w:proofErr w:type="spellEnd"/>
            <w:r w:rsidRPr="00D35073">
              <w:rPr>
                <w:bCs w:val="0"/>
                <w:color w:val="000000"/>
                <w:sz w:val="14"/>
                <w:szCs w:val="16"/>
              </w:rPr>
              <w:t>)</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 xml:space="preserve">Кипр, </w:t>
            </w:r>
            <w:proofErr w:type="spellStart"/>
            <w:r w:rsidRPr="00D35073">
              <w:rPr>
                <w:bCs w:val="0"/>
                <w:color w:val="000000"/>
                <w:sz w:val="14"/>
                <w:szCs w:val="16"/>
              </w:rPr>
              <w:t>Лимассол</w:t>
            </w:r>
            <w:proofErr w:type="spellEnd"/>
            <w:r w:rsidRPr="00D35073">
              <w:rPr>
                <w:bCs w:val="0"/>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40%</w:t>
            </w: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Учредительный договор № 25 от 03.03.03</w:t>
            </w:r>
          </w:p>
        </w:tc>
      </w:tr>
      <w:tr w:rsidR="009D134C" w:rsidRPr="005734D7" w:rsidTr="009D134C">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000000"/>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000000"/>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w:t>
            </w:r>
          </w:p>
        </w:tc>
        <w:tc>
          <w:tcPr>
            <w:tcW w:w="1134" w:type="dxa"/>
            <w:tcBorders>
              <w:top w:val="single" w:sz="4" w:space="0" w:color="auto"/>
              <w:left w:val="nil"/>
              <w:bottom w:val="single" w:sz="4" w:space="0" w:color="000000"/>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835" w:type="dxa"/>
            <w:tcBorders>
              <w:top w:val="single" w:sz="4" w:space="0" w:color="auto"/>
              <w:left w:val="nil"/>
              <w:bottom w:val="single" w:sz="4" w:space="0" w:color="000000"/>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proofErr w:type="spellStart"/>
            <w:r w:rsidRPr="00D35073">
              <w:rPr>
                <w:bCs w:val="0"/>
                <w:color w:val="000000"/>
                <w:sz w:val="14"/>
                <w:szCs w:val="16"/>
              </w:rPr>
              <w:t>Martin</w:t>
            </w:r>
            <w:proofErr w:type="spellEnd"/>
            <w:r w:rsidRPr="00D35073">
              <w:rPr>
                <w:bCs w:val="0"/>
                <w:color w:val="000000"/>
                <w:sz w:val="14"/>
                <w:szCs w:val="16"/>
              </w:rPr>
              <w:t xml:space="preserve"> </w:t>
            </w:r>
            <w:proofErr w:type="spellStart"/>
            <w:r w:rsidRPr="00D35073">
              <w:rPr>
                <w:bCs w:val="0"/>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9D134C" w:rsidRPr="005734D7" w:rsidRDefault="009D134C" w:rsidP="009D134C">
            <w:pPr>
              <w:spacing w:line="240" w:lineRule="auto"/>
              <w:ind w:firstLine="3"/>
              <w:jc w:val="center"/>
              <w:rPr>
                <w:bCs w:val="0"/>
                <w:color w:val="000000"/>
                <w:sz w:val="14"/>
                <w:szCs w:val="16"/>
              </w:rPr>
            </w:pPr>
            <w:r w:rsidRPr="00D35073">
              <w:rPr>
                <w:bCs w:val="0"/>
                <w:color w:val="000000"/>
                <w:sz w:val="14"/>
                <w:szCs w:val="16"/>
              </w:rPr>
              <w:t>Руководитель</w:t>
            </w:r>
          </w:p>
        </w:tc>
        <w:tc>
          <w:tcPr>
            <w:tcW w:w="1198" w:type="dxa"/>
            <w:tcBorders>
              <w:top w:val="single" w:sz="4" w:space="0" w:color="auto"/>
              <w:left w:val="nil"/>
              <w:bottom w:val="single" w:sz="4" w:space="0" w:color="000000"/>
              <w:right w:val="single" w:sz="4" w:space="0" w:color="auto"/>
            </w:tcBorders>
            <w:shd w:val="clear" w:color="auto" w:fill="auto"/>
            <w:vAlign w:val="center"/>
          </w:tcPr>
          <w:p w:rsidR="009D134C" w:rsidRPr="008D3789" w:rsidRDefault="009D134C" w:rsidP="009D134C">
            <w:pPr>
              <w:spacing w:line="240" w:lineRule="auto"/>
              <w:ind w:firstLine="3"/>
              <w:jc w:val="center"/>
              <w:rPr>
                <w:bCs w:val="0"/>
                <w:color w:val="000000"/>
                <w:sz w:val="14"/>
                <w:szCs w:val="16"/>
              </w:rPr>
            </w:pPr>
          </w:p>
        </w:tc>
        <w:tc>
          <w:tcPr>
            <w:tcW w:w="1296" w:type="dxa"/>
            <w:tcBorders>
              <w:top w:val="single" w:sz="4" w:space="0" w:color="auto"/>
              <w:left w:val="nil"/>
              <w:bottom w:val="single" w:sz="4" w:space="0" w:color="000000"/>
              <w:right w:val="single" w:sz="4" w:space="0" w:color="auto"/>
            </w:tcBorders>
          </w:tcPr>
          <w:p w:rsidR="009D134C" w:rsidRPr="005734D7" w:rsidRDefault="009D134C" w:rsidP="009D134C">
            <w:pPr>
              <w:spacing w:line="240" w:lineRule="auto"/>
              <w:ind w:firstLine="3"/>
              <w:jc w:val="left"/>
              <w:rPr>
                <w:bCs w:val="0"/>
                <w:color w:val="000000"/>
                <w:sz w:val="14"/>
                <w:szCs w:val="16"/>
              </w:rPr>
            </w:pPr>
          </w:p>
        </w:tc>
      </w:tr>
    </w:tbl>
    <w:p w:rsidR="00454376" w:rsidRPr="00454376" w:rsidRDefault="009D134C" w:rsidP="00454376">
      <w:pPr>
        <w:spacing w:line="240" w:lineRule="auto"/>
        <w:rPr>
          <w:szCs w:val="24"/>
        </w:rPr>
      </w:pPr>
      <w:r>
        <w:t>П</w:t>
      </w:r>
      <w:r w:rsidR="00454376" w:rsidRPr="00454376">
        <w:t>риведённые в форме сведения о физических и юридических лицах являются условными и указаны в качестве примера.</w:t>
      </w:r>
    </w:p>
    <w:p w:rsidR="00454376" w:rsidRPr="00454376" w:rsidRDefault="00454376" w:rsidP="00454376">
      <w:pPr>
        <w:pStyle w:val="2"/>
        <w:spacing w:before="0" w:after="0" w:line="240" w:lineRule="auto"/>
        <w:sectPr w:rsidR="00454376" w:rsidRPr="00454376" w:rsidSect="009F3986">
          <w:footnotePr>
            <w:numRestart w:val="eachSect"/>
          </w:footnotePr>
          <w:pgSz w:w="16838" w:h="11906" w:orient="landscape" w:code="9"/>
          <w:pgMar w:top="1134" w:right="680" w:bottom="567" w:left="539" w:header="680" w:footer="278" w:gutter="0"/>
          <w:cols w:space="708"/>
          <w:titlePg/>
          <w:docGrid w:linePitch="360"/>
        </w:sectPr>
      </w:pPr>
    </w:p>
    <w:p w:rsidR="004F4D80" w:rsidRPr="00D35073" w:rsidRDefault="000D70B6" w:rsidP="00EA3F63">
      <w:pPr>
        <w:pStyle w:val="2"/>
        <w:pageBreakBefore/>
        <w:tabs>
          <w:tab w:val="clear" w:pos="0"/>
          <w:tab w:val="clear" w:pos="1700"/>
          <w:tab w:val="num" w:pos="1134"/>
        </w:tabs>
        <w:spacing w:before="100" w:beforeAutospacing="1" w:after="100" w:afterAutospacing="1" w:line="240" w:lineRule="auto"/>
      </w:pPr>
      <w:bookmarkStart w:id="1673" w:name="_Toc498523847"/>
      <w:r w:rsidRPr="00D35073">
        <w:lastRenderedPageBreak/>
        <w:t>Согласие на обработку персональных данных</w:t>
      </w:r>
      <w:r w:rsidR="004F4D80" w:rsidRPr="00D35073">
        <w:t xml:space="preserve"> (форма 1</w:t>
      </w:r>
      <w:r w:rsidR="00635719" w:rsidRPr="00D35073">
        <w:t>3</w:t>
      </w:r>
      <w:r w:rsidR="004F4D80" w:rsidRPr="00D35073">
        <w:t>)</w:t>
      </w:r>
      <w:bookmarkEnd w:id="1669"/>
      <w:bookmarkEnd w:id="1670"/>
      <w:bookmarkEnd w:id="1671"/>
      <w:bookmarkEnd w:id="1672"/>
      <w:bookmarkEnd w:id="1673"/>
    </w:p>
    <w:p w:rsidR="004F4D80" w:rsidRPr="00D35073" w:rsidRDefault="004F4D80" w:rsidP="004F4D80">
      <w:pPr>
        <w:pStyle w:val="3"/>
        <w:rPr>
          <w:szCs w:val="24"/>
        </w:rPr>
      </w:pPr>
      <w:bookmarkStart w:id="1674" w:name="_Toc343690587"/>
      <w:bookmarkStart w:id="1675" w:name="_Toc372294431"/>
      <w:bookmarkStart w:id="1676" w:name="_Toc379288899"/>
      <w:bookmarkStart w:id="1677" w:name="_Toc384734783"/>
      <w:bookmarkStart w:id="1678" w:name="_Toc396984081"/>
      <w:bookmarkStart w:id="1679" w:name="_Toc423423684"/>
      <w:bookmarkStart w:id="1680" w:name="_Toc439170713"/>
      <w:bookmarkStart w:id="1681" w:name="_Toc439172815"/>
      <w:bookmarkStart w:id="1682" w:name="_Toc439173256"/>
      <w:bookmarkStart w:id="1683" w:name="_Toc439238252"/>
      <w:bookmarkStart w:id="1684" w:name="_Toc439252799"/>
      <w:bookmarkStart w:id="1685" w:name="_Toc439323773"/>
      <w:bookmarkStart w:id="1686" w:name="_Toc440361408"/>
      <w:bookmarkStart w:id="1687" w:name="_Toc440376290"/>
      <w:bookmarkStart w:id="1688" w:name="_Toc440382548"/>
      <w:bookmarkStart w:id="1689" w:name="_Toc440447218"/>
      <w:bookmarkStart w:id="1690" w:name="_Toc440620898"/>
      <w:bookmarkStart w:id="1691" w:name="_Toc440631533"/>
      <w:bookmarkStart w:id="1692" w:name="_Toc440875772"/>
      <w:bookmarkStart w:id="1693" w:name="_Toc441131796"/>
      <w:bookmarkStart w:id="1694" w:name="_Toc468352945"/>
      <w:bookmarkStart w:id="1695" w:name="_Toc468355929"/>
      <w:bookmarkStart w:id="1696" w:name="_Toc469480813"/>
      <w:bookmarkStart w:id="1697" w:name="_Toc471898633"/>
      <w:bookmarkStart w:id="1698" w:name="_Toc498523848"/>
      <w:r w:rsidRPr="00D35073">
        <w:rPr>
          <w:szCs w:val="24"/>
        </w:rPr>
        <w:t xml:space="preserve">Форма </w:t>
      </w:r>
      <w:bookmarkEnd w:id="1674"/>
      <w:bookmarkEnd w:id="1675"/>
      <w:bookmarkEnd w:id="1676"/>
      <w:bookmarkEnd w:id="1677"/>
      <w:bookmarkEnd w:id="1678"/>
      <w:bookmarkEnd w:id="1679"/>
      <w:bookmarkEnd w:id="1680"/>
      <w:bookmarkEnd w:id="1681"/>
      <w:bookmarkEnd w:id="1682"/>
      <w:bookmarkEnd w:id="1683"/>
      <w:bookmarkEnd w:id="1684"/>
      <w:r w:rsidR="000D70B6" w:rsidRPr="00D35073">
        <w:rPr>
          <w:szCs w:val="24"/>
        </w:rPr>
        <w:t>Согласия на обработку персональных данных</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rsidR="004F4D80" w:rsidRPr="00D35073" w:rsidRDefault="004F4D80" w:rsidP="004F4D80">
      <w:pPr>
        <w:tabs>
          <w:tab w:val="left" w:pos="4757"/>
        </w:tabs>
        <w:spacing w:line="240" w:lineRule="auto"/>
        <w:ind w:left="1134" w:firstLine="0"/>
        <w:jc w:val="left"/>
        <w:rPr>
          <w:sz w:val="24"/>
          <w:szCs w:val="24"/>
        </w:rPr>
      </w:pPr>
      <w:r w:rsidRPr="00D35073">
        <w:rPr>
          <w:sz w:val="24"/>
          <w:szCs w:val="24"/>
        </w:rPr>
        <w:t>Приложение 1</w:t>
      </w:r>
      <w:r w:rsidR="00553A57" w:rsidRPr="00D35073">
        <w:rPr>
          <w:sz w:val="24"/>
          <w:szCs w:val="24"/>
        </w:rPr>
        <w:t>3</w:t>
      </w:r>
      <w:r w:rsidRPr="00D35073">
        <w:rPr>
          <w:sz w:val="24"/>
          <w:szCs w:val="24"/>
        </w:rPr>
        <w:t xml:space="preserve"> к письму о подаче оферты</w:t>
      </w:r>
      <w:r w:rsidRPr="00D35073">
        <w:rPr>
          <w:sz w:val="24"/>
          <w:szCs w:val="24"/>
        </w:rPr>
        <w:br/>
        <w:t>от «____»_____________ </w:t>
      </w:r>
      <w:proofErr w:type="gramStart"/>
      <w:r w:rsidRPr="00D35073">
        <w:rPr>
          <w:sz w:val="24"/>
          <w:szCs w:val="24"/>
        </w:rPr>
        <w:t>г</w:t>
      </w:r>
      <w:proofErr w:type="gramEnd"/>
      <w:r w:rsidRPr="00D35073">
        <w:rPr>
          <w:sz w:val="24"/>
          <w:szCs w:val="24"/>
        </w:rPr>
        <w:t>. №__________</w:t>
      </w:r>
    </w:p>
    <w:p w:rsidR="002B5044" w:rsidRPr="00D35073" w:rsidRDefault="002B5044" w:rsidP="002B5044">
      <w:pPr>
        <w:rPr>
          <w:lang w:eastAsia="ru-RU"/>
        </w:rPr>
      </w:pPr>
    </w:p>
    <w:p w:rsidR="009D134C" w:rsidRPr="00D35073" w:rsidRDefault="009D134C" w:rsidP="009D134C">
      <w:bookmarkStart w:id="1699" w:name="_Toc439252801"/>
      <w:bookmarkStart w:id="1700" w:name="_Toc439323774"/>
      <w:bookmarkStart w:id="1701" w:name="_Toc440361409"/>
      <w:bookmarkStart w:id="1702" w:name="_Toc440376291"/>
      <w:bookmarkStart w:id="1703" w:name="_Toc440382549"/>
      <w:bookmarkStart w:id="1704" w:name="_Toc440447219"/>
      <w:bookmarkStart w:id="1705" w:name="_Toc440620899"/>
      <w:bookmarkStart w:id="1706" w:name="_Toc440631534"/>
      <w:bookmarkStart w:id="1707" w:name="_Toc440875773"/>
      <w:bookmarkStart w:id="1708" w:name="_Toc441131797"/>
      <w:bookmarkStart w:id="1709" w:name="_Toc468352946"/>
      <w:bookmarkStart w:id="1710" w:name="_Toc468355930"/>
      <w:bookmarkStart w:id="1711" w:name="_Toc469480814"/>
      <w:bookmarkStart w:id="1712" w:name="_Toc471898634"/>
      <w:bookmarkStart w:id="1713" w:name="_Toc498523849"/>
    </w:p>
    <w:p w:rsidR="009D134C" w:rsidRPr="00D35073" w:rsidRDefault="009D134C" w:rsidP="009D134C">
      <w:pPr>
        <w:tabs>
          <w:tab w:val="left" w:pos="0"/>
          <w:tab w:val="num" w:pos="1134"/>
        </w:tabs>
        <w:spacing w:line="240" w:lineRule="auto"/>
        <w:jc w:val="center"/>
        <w:outlineLvl w:val="1"/>
        <w:rPr>
          <w:b/>
          <w:sz w:val="24"/>
          <w:szCs w:val="24"/>
        </w:rPr>
      </w:pPr>
      <w:bookmarkStart w:id="1714" w:name="_Toc441572144"/>
      <w:bookmarkStart w:id="1715" w:name="_Toc441575236"/>
      <w:bookmarkStart w:id="1716" w:name="_Toc442195902"/>
      <w:bookmarkStart w:id="1717" w:name="_Toc442251944"/>
      <w:bookmarkStart w:id="1718" w:name="_Toc442258893"/>
      <w:bookmarkStart w:id="1719" w:name="_Toc442259133"/>
      <w:bookmarkStart w:id="1720" w:name="_Toc442265444"/>
      <w:bookmarkStart w:id="1721" w:name="_Toc447292650"/>
      <w:bookmarkStart w:id="1722" w:name="_Toc461809096"/>
      <w:bookmarkStart w:id="1723" w:name="_Toc463514515"/>
      <w:bookmarkStart w:id="1724" w:name="_Toc466908635"/>
      <w:bookmarkStart w:id="1725" w:name="_Toc468196574"/>
      <w:bookmarkStart w:id="1726" w:name="_Toc468446655"/>
      <w:bookmarkStart w:id="1727" w:name="_Toc468446849"/>
      <w:bookmarkStart w:id="1728" w:name="_Toc469479705"/>
      <w:bookmarkStart w:id="1729" w:name="_Toc471986655"/>
      <w:bookmarkStart w:id="1730" w:name="_Toc498509289"/>
      <w:r w:rsidRPr="00D35073">
        <w:rPr>
          <w:b/>
          <w:sz w:val="24"/>
          <w:szCs w:val="24"/>
        </w:rPr>
        <w:t>Согласие на обработку персональных данных</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r w:rsidRPr="00D35073">
        <w:rPr>
          <w:b/>
          <w:sz w:val="24"/>
          <w:szCs w:val="24"/>
        </w:rPr>
        <w:t xml:space="preserve"> </w:t>
      </w:r>
    </w:p>
    <w:p w:rsidR="009D134C" w:rsidRPr="00D35073" w:rsidRDefault="009D134C" w:rsidP="009D134C">
      <w:pPr>
        <w:tabs>
          <w:tab w:val="left" w:pos="0"/>
        </w:tabs>
        <w:spacing w:line="240" w:lineRule="auto"/>
        <w:jc w:val="center"/>
        <w:rPr>
          <w:b/>
          <w:snapToGrid w:val="0"/>
          <w:sz w:val="24"/>
          <w:szCs w:val="24"/>
        </w:rPr>
      </w:pPr>
      <w:r w:rsidRPr="00D35073">
        <w:rPr>
          <w:b/>
          <w:snapToGrid w:val="0"/>
          <w:sz w:val="24"/>
          <w:szCs w:val="24"/>
        </w:rPr>
        <w:t xml:space="preserve">от «_____» ____________ 201____ г. </w:t>
      </w:r>
    </w:p>
    <w:p w:rsidR="009D134C" w:rsidRPr="00D35073" w:rsidRDefault="009D134C" w:rsidP="009D134C">
      <w:pPr>
        <w:spacing w:line="240" w:lineRule="auto"/>
        <w:jc w:val="center"/>
        <w:rPr>
          <w:sz w:val="24"/>
          <w:szCs w:val="24"/>
        </w:rPr>
      </w:pPr>
    </w:p>
    <w:p w:rsidR="009D134C" w:rsidRPr="00D35073" w:rsidRDefault="009D134C" w:rsidP="009D134C">
      <w:pPr>
        <w:spacing w:line="240" w:lineRule="auto"/>
        <w:jc w:val="center"/>
        <w:rPr>
          <w:sz w:val="24"/>
          <w:szCs w:val="24"/>
        </w:rPr>
      </w:pPr>
    </w:p>
    <w:p w:rsidR="009D134C" w:rsidRPr="00D35073" w:rsidRDefault="009D134C" w:rsidP="009D134C">
      <w:pPr>
        <w:autoSpaceDE w:val="0"/>
        <w:autoSpaceDN w:val="0"/>
        <w:adjustRightInd w:val="0"/>
        <w:spacing w:line="240" w:lineRule="auto"/>
        <w:ind w:firstLine="708"/>
        <w:rPr>
          <w:snapToGrid w:val="0"/>
          <w:sz w:val="24"/>
          <w:szCs w:val="24"/>
        </w:rPr>
      </w:pPr>
      <w:r w:rsidRPr="00D35073">
        <w:rPr>
          <w:snapToGrid w:val="0"/>
          <w:sz w:val="24"/>
          <w:szCs w:val="24"/>
        </w:rPr>
        <w:t>Настоящим, ________________________________________________________,</w:t>
      </w:r>
    </w:p>
    <w:p w:rsidR="009D134C" w:rsidRPr="00D35073" w:rsidRDefault="009D134C" w:rsidP="009D134C">
      <w:pPr>
        <w:autoSpaceDE w:val="0"/>
        <w:autoSpaceDN w:val="0"/>
        <w:adjustRightInd w:val="0"/>
        <w:spacing w:line="240" w:lineRule="auto"/>
        <w:jc w:val="center"/>
        <w:rPr>
          <w:b/>
          <w:i/>
          <w:sz w:val="24"/>
          <w:szCs w:val="24"/>
        </w:rPr>
      </w:pPr>
      <w:proofErr w:type="gramStart"/>
      <w:r w:rsidRPr="00D35073">
        <w:rPr>
          <w:b/>
          <w:i/>
          <w:sz w:val="24"/>
          <w:szCs w:val="24"/>
        </w:rPr>
        <w:t>(указывается</w:t>
      </w:r>
      <w:r w:rsidRPr="00D35073">
        <w:rPr>
          <w:sz w:val="24"/>
          <w:szCs w:val="24"/>
        </w:rPr>
        <w:t xml:space="preserve"> </w:t>
      </w:r>
      <w:r w:rsidRPr="00D35073">
        <w:rPr>
          <w:b/>
          <w:i/>
          <w:sz w:val="24"/>
          <w:szCs w:val="24"/>
        </w:rPr>
        <w:t>полное наименование участника закупочной процедуры</w:t>
      </w:r>
      <w:proofErr w:type="gramEnd"/>
    </w:p>
    <w:p w:rsidR="009D134C" w:rsidRPr="00D35073" w:rsidRDefault="009D134C" w:rsidP="009D134C">
      <w:pPr>
        <w:autoSpaceDE w:val="0"/>
        <w:autoSpaceDN w:val="0"/>
        <w:adjustRightInd w:val="0"/>
        <w:spacing w:line="240" w:lineRule="auto"/>
        <w:jc w:val="center"/>
        <w:rPr>
          <w:sz w:val="24"/>
          <w:szCs w:val="24"/>
        </w:rPr>
      </w:pPr>
      <w:r w:rsidRPr="00D35073">
        <w:rPr>
          <w:b/>
          <w:i/>
          <w:sz w:val="24"/>
          <w:szCs w:val="24"/>
        </w:rPr>
        <w:t>____________________________________________________________________________ (потенциального контрагента), контрагента)</w:t>
      </w:r>
    </w:p>
    <w:p w:rsidR="009D134C" w:rsidRPr="00D35073" w:rsidRDefault="009D134C" w:rsidP="009D134C">
      <w:pPr>
        <w:autoSpaceDE w:val="0"/>
        <w:autoSpaceDN w:val="0"/>
        <w:adjustRightInd w:val="0"/>
        <w:spacing w:line="240" w:lineRule="auto"/>
        <w:ind w:firstLine="709"/>
        <w:rPr>
          <w:sz w:val="24"/>
          <w:szCs w:val="24"/>
        </w:rPr>
      </w:pPr>
      <w:r w:rsidRPr="00D35073">
        <w:rPr>
          <w:sz w:val="24"/>
          <w:szCs w:val="24"/>
        </w:rPr>
        <w:t>Адрес регистрации: _______________________________________________________,</w:t>
      </w:r>
    </w:p>
    <w:p w:rsidR="009D134C" w:rsidRPr="00D35073" w:rsidRDefault="009D134C" w:rsidP="009D134C">
      <w:pPr>
        <w:autoSpaceDE w:val="0"/>
        <w:autoSpaceDN w:val="0"/>
        <w:adjustRightInd w:val="0"/>
        <w:spacing w:line="240" w:lineRule="auto"/>
        <w:ind w:left="708" w:firstLine="1"/>
        <w:rPr>
          <w:b/>
          <w:i/>
          <w:sz w:val="24"/>
          <w:szCs w:val="24"/>
        </w:rPr>
      </w:pPr>
      <w:r w:rsidRPr="00D35073">
        <w:rPr>
          <w:sz w:val="24"/>
          <w:szCs w:val="24"/>
        </w:rPr>
        <w:t xml:space="preserve">Свидетельство о регистрации: ______________________________________________ </w:t>
      </w:r>
      <w:r w:rsidRPr="00D35073">
        <w:rPr>
          <w:b/>
          <w:i/>
          <w:sz w:val="24"/>
          <w:szCs w:val="24"/>
        </w:rPr>
        <w:t>ИНН__________________________</w:t>
      </w:r>
    </w:p>
    <w:p w:rsidR="009D134C" w:rsidRPr="00D35073" w:rsidRDefault="009D134C" w:rsidP="009D134C">
      <w:pPr>
        <w:autoSpaceDE w:val="0"/>
        <w:autoSpaceDN w:val="0"/>
        <w:adjustRightInd w:val="0"/>
        <w:spacing w:line="240" w:lineRule="auto"/>
        <w:ind w:firstLine="709"/>
        <w:rPr>
          <w:b/>
          <w:i/>
          <w:sz w:val="24"/>
          <w:szCs w:val="24"/>
        </w:rPr>
      </w:pPr>
      <w:r w:rsidRPr="00D35073">
        <w:rPr>
          <w:b/>
          <w:i/>
          <w:sz w:val="24"/>
          <w:szCs w:val="24"/>
        </w:rPr>
        <w:t>КПП__________________________</w:t>
      </w:r>
    </w:p>
    <w:p w:rsidR="009D134C" w:rsidRPr="00D35073" w:rsidRDefault="009D134C" w:rsidP="009D134C">
      <w:pPr>
        <w:autoSpaceDE w:val="0"/>
        <w:autoSpaceDN w:val="0"/>
        <w:adjustRightInd w:val="0"/>
        <w:spacing w:line="240" w:lineRule="auto"/>
        <w:ind w:firstLine="708"/>
        <w:rPr>
          <w:sz w:val="24"/>
          <w:szCs w:val="24"/>
        </w:rPr>
      </w:pPr>
      <w:r w:rsidRPr="00D35073">
        <w:rPr>
          <w:b/>
          <w:i/>
          <w:sz w:val="24"/>
          <w:szCs w:val="24"/>
        </w:rPr>
        <w:t>ОГРН_________________________</w:t>
      </w:r>
      <w:r w:rsidRPr="00D35073">
        <w:rPr>
          <w:sz w:val="24"/>
          <w:szCs w:val="24"/>
        </w:rPr>
        <w:t>,</w:t>
      </w:r>
    </w:p>
    <w:p w:rsidR="009D134C" w:rsidRPr="00D35073" w:rsidRDefault="009D134C" w:rsidP="009D134C">
      <w:pPr>
        <w:autoSpaceDE w:val="0"/>
        <w:autoSpaceDN w:val="0"/>
        <w:adjustRightInd w:val="0"/>
        <w:spacing w:line="240" w:lineRule="auto"/>
        <w:rPr>
          <w:b/>
          <w:i/>
          <w:sz w:val="24"/>
          <w:szCs w:val="24"/>
        </w:rPr>
      </w:pPr>
      <w:r w:rsidRPr="00D35073">
        <w:rPr>
          <w:sz w:val="24"/>
          <w:szCs w:val="24"/>
        </w:rPr>
        <w:t>в лице</w:t>
      </w:r>
      <w:r w:rsidRPr="00D35073">
        <w:rPr>
          <w:b/>
          <w:i/>
          <w:sz w:val="24"/>
          <w:szCs w:val="24"/>
        </w:rPr>
        <w:t xml:space="preserve"> ___________________________________________________________________</w:t>
      </w:r>
    </w:p>
    <w:p w:rsidR="009D134C" w:rsidRPr="00D35073" w:rsidRDefault="009D134C" w:rsidP="009D134C">
      <w:pPr>
        <w:autoSpaceDE w:val="0"/>
        <w:autoSpaceDN w:val="0"/>
        <w:adjustRightInd w:val="0"/>
        <w:spacing w:line="240" w:lineRule="auto"/>
        <w:ind w:firstLine="0"/>
        <w:jc w:val="center"/>
        <w:rPr>
          <w:b/>
          <w:bCs w:val="0"/>
          <w:i/>
          <w:iCs/>
          <w:sz w:val="24"/>
          <w:szCs w:val="24"/>
        </w:rPr>
      </w:pPr>
      <w:proofErr w:type="gramStart"/>
      <w:r w:rsidRPr="00D35073">
        <w:rPr>
          <w:b/>
          <w:i/>
          <w:sz w:val="24"/>
          <w:szCs w:val="24"/>
        </w:rPr>
        <w:t>(указывается Ф.И.О.,</w:t>
      </w:r>
      <w:r w:rsidRPr="00D35073">
        <w:rPr>
          <w:b/>
          <w:bCs w:val="0"/>
          <w:i/>
          <w:iCs/>
          <w:sz w:val="24"/>
          <w:szCs w:val="24"/>
        </w:rPr>
        <w:t xml:space="preserve"> адрес, номер основного документа, удостоверяющего его личность,</w:t>
      </w:r>
      <w:proofErr w:type="gramEnd"/>
    </w:p>
    <w:p w:rsidR="009D134C" w:rsidRPr="00D35073" w:rsidRDefault="009D134C" w:rsidP="009D134C">
      <w:pPr>
        <w:spacing w:line="240" w:lineRule="auto"/>
        <w:ind w:firstLine="0"/>
        <w:rPr>
          <w:sz w:val="24"/>
          <w:szCs w:val="24"/>
        </w:rPr>
      </w:pPr>
      <w:r w:rsidRPr="00D35073">
        <w:rPr>
          <w:b/>
          <w:bCs w:val="0"/>
          <w:i/>
          <w:iCs/>
          <w:sz w:val="24"/>
          <w:szCs w:val="24"/>
        </w:rPr>
        <w:t>_______________________________________________________________________________,</w:t>
      </w:r>
    </w:p>
    <w:p w:rsidR="009D134C" w:rsidRPr="00D35073" w:rsidRDefault="009D134C" w:rsidP="009D134C">
      <w:pPr>
        <w:autoSpaceDE w:val="0"/>
        <w:autoSpaceDN w:val="0"/>
        <w:adjustRightInd w:val="0"/>
        <w:spacing w:line="240" w:lineRule="auto"/>
        <w:ind w:firstLine="540"/>
        <w:jc w:val="center"/>
        <w:rPr>
          <w:b/>
          <w:bCs w:val="0"/>
          <w:i/>
          <w:iCs/>
          <w:sz w:val="24"/>
          <w:szCs w:val="24"/>
        </w:rPr>
      </w:pPr>
      <w:r w:rsidRPr="00D35073">
        <w:rPr>
          <w:b/>
          <w:bCs w:val="0"/>
          <w:i/>
          <w:iCs/>
          <w:sz w:val="24"/>
          <w:szCs w:val="24"/>
        </w:rPr>
        <w:t>сведения о дате выдачи указанного документа и выдавшем его органе)*</w:t>
      </w:r>
    </w:p>
    <w:p w:rsidR="009D134C" w:rsidRPr="00D35073" w:rsidRDefault="009D134C" w:rsidP="009D134C">
      <w:pPr>
        <w:autoSpaceDE w:val="0"/>
        <w:autoSpaceDN w:val="0"/>
        <w:adjustRightInd w:val="0"/>
        <w:spacing w:before="120" w:line="240" w:lineRule="auto"/>
        <w:rPr>
          <w:sz w:val="24"/>
          <w:szCs w:val="24"/>
        </w:rPr>
      </w:pPr>
      <w:proofErr w:type="gramStart"/>
      <w:r w:rsidRPr="00D35073">
        <w:rPr>
          <w:b/>
          <w:i/>
          <w:sz w:val="24"/>
          <w:szCs w:val="24"/>
        </w:rPr>
        <w:t>действующего</w:t>
      </w:r>
      <w:proofErr w:type="gramEnd"/>
      <w:r w:rsidRPr="00D35073">
        <w:rPr>
          <w:b/>
          <w:i/>
          <w:sz w:val="24"/>
          <w:szCs w:val="24"/>
        </w:rPr>
        <w:t xml:space="preserve"> на основании _____________________________</w:t>
      </w:r>
      <w:r w:rsidRPr="00D35073">
        <w:rPr>
          <w:i/>
          <w:sz w:val="24"/>
          <w:szCs w:val="24"/>
        </w:rPr>
        <w:t>,</w:t>
      </w:r>
      <w:r w:rsidRPr="00D35073">
        <w:rPr>
          <w:b/>
          <w:i/>
          <w:sz w:val="24"/>
          <w:szCs w:val="24"/>
        </w:rPr>
        <w:t xml:space="preserve"> </w:t>
      </w:r>
      <w:r w:rsidRPr="00D35073">
        <w:rPr>
          <w:sz w:val="24"/>
          <w:szCs w:val="24"/>
        </w:rPr>
        <w:t xml:space="preserve">дает свое согласие </w:t>
      </w:r>
      <w:r w:rsidRPr="00D35073">
        <w:rPr>
          <w:b/>
          <w:snapToGrid w:val="0"/>
          <w:sz w:val="24"/>
          <w:szCs w:val="24"/>
        </w:rPr>
        <w:t>Публичному акционерному обществу «МРСК Центра»</w:t>
      </w:r>
      <w:r w:rsidRPr="00D35073">
        <w:rPr>
          <w:snapToGrid w:val="0"/>
          <w:sz w:val="24"/>
          <w:szCs w:val="24"/>
        </w:rPr>
        <w:t xml:space="preserve">, зарегистрированному по адресу: </w:t>
      </w:r>
      <w:proofErr w:type="gramStart"/>
      <w:r w:rsidRPr="00D35073">
        <w:rPr>
          <w:iCs/>
          <w:sz w:val="24"/>
          <w:szCs w:val="24"/>
        </w:rPr>
        <w:t xml:space="preserve">РФ, 127018, г. Москва, ул. 2-я Ямская, 4 </w:t>
      </w:r>
      <w:r w:rsidRPr="00D35073">
        <w:rPr>
          <w:sz w:val="24"/>
          <w:szCs w:val="24"/>
        </w:rPr>
        <w:t>и</w:t>
      </w:r>
      <w:r w:rsidRPr="00D35073">
        <w:rPr>
          <w:i/>
          <w:sz w:val="24"/>
          <w:szCs w:val="24"/>
        </w:rPr>
        <w:t xml:space="preserve"> </w:t>
      </w:r>
      <w:r w:rsidRPr="00D35073">
        <w:rPr>
          <w:b/>
          <w:sz w:val="24"/>
          <w:szCs w:val="24"/>
        </w:rPr>
        <w:t>Публичному акционерному обществу «Российские сети»</w:t>
      </w:r>
      <w:r w:rsidRPr="00D35073">
        <w:rPr>
          <w:sz w:val="24"/>
          <w:szCs w:val="24"/>
        </w:rPr>
        <w:t xml:space="preserve">, </w:t>
      </w:r>
      <w:r w:rsidRPr="00D35073">
        <w:rPr>
          <w:snapToGrid w:val="0"/>
          <w:sz w:val="24"/>
          <w:szCs w:val="24"/>
        </w:rPr>
        <w:t>зарегистрированному по адресу: г. Москва, ул. Беловежская, 4, в отношении</w:t>
      </w:r>
      <w:r w:rsidRPr="00D35073">
        <w:rPr>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D35073">
        <w:rPr>
          <w:sz w:val="24"/>
          <w:szCs w:val="24"/>
        </w:rPr>
        <w:t>субконтрагентов</w:t>
      </w:r>
      <w:proofErr w:type="spellEnd"/>
      <w:r w:rsidRPr="00D35073">
        <w:rPr>
          <w:sz w:val="24"/>
          <w:szCs w:val="24"/>
        </w:rPr>
        <w:t xml:space="preserve">: </w:t>
      </w:r>
      <w:r w:rsidRPr="00D35073">
        <w:rPr>
          <w:snapToGrid w:val="0"/>
          <w:sz w:val="24"/>
          <w:szCs w:val="24"/>
        </w:rPr>
        <w:t>фамилия имя отчество, серия и номер документа, удостоверяющего личность, сведения о дате</w:t>
      </w:r>
      <w:proofErr w:type="gramEnd"/>
      <w:r w:rsidRPr="00D35073">
        <w:rPr>
          <w:snapToGrid w:val="0"/>
          <w:sz w:val="24"/>
          <w:szCs w:val="24"/>
        </w:rPr>
        <w:t xml:space="preserve"> </w:t>
      </w:r>
      <w:proofErr w:type="gramStart"/>
      <w:r w:rsidRPr="00D35073">
        <w:rPr>
          <w:snapToGrid w:val="0"/>
          <w:sz w:val="24"/>
          <w:szCs w:val="24"/>
        </w:rPr>
        <w:t xml:space="preserve">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35073">
        <w:rPr>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35073">
        <w:rPr>
          <w:sz w:val="24"/>
          <w:szCs w:val="24"/>
        </w:rPr>
        <w:t>Росфинмониторинг</w:t>
      </w:r>
      <w:proofErr w:type="spellEnd"/>
      <w:r w:rsidRPr="00D35073">
        <w:rPr>
          <w:sz w:val="24"/>
          <w:szCs w:val="24"/>
        </w:rPr>
        <w:t xml:space="preserve"> России, ФНС России) и подтверждает, что получил согласие на обработку персональных данных от всех своих</w:t>
      </w:r>
      <w:proofErr w:type="gramEnd"/>
      <w:r w:rsidRPr="00D35073">
        <w:rPr>
          <w:sz w:val="24"/>
          <w:szCs w:val="24"/>
        </w:rPr>
        <w:t xml:space="preserve"> собственников (участников, учредителей, акционеров) и бенефициаров.**</w:t>
      </w:r>
    </w:p>
    <w:p w:rsidR="009D134C" w:rsidRPr="00D35073" w:rsidRDefault="009D134C" w:rsidP="009D134C">
      <w:pPr>
        <w:spacing w:before="120" w:line="240" w:lineRule="auto"/>
        <w:ind w:firstLine="709"/>
        <w:rPr>
          <w:snapToGrid w:val="0"/>
          <w:sz w:val="24"/>
          <w:szCs w:val="24"/>
        </w:rPr>
      </w:pPr>
      <w:proofErr w:type="gramStart"/>
      <w:r w:rsidRPr="00D35073">
        <w:rPr>
          <w:snapToGrid w:val="0"/>
          <w:sz w:val="24"/>
          <w:szCs w:val="24"/>
        </w:rPr>
        <w:t xml:space="preserve">Цель обработки персональных данных: </w:t>
      </w:r>
      <w:r w:rsidRPr="00D35073">
        <w:rPr>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35073">
        <w:rPr>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D35073">
        <w:rPr>
          <w:snapToGrid w:val="0"/>
          <w:sz w:val="24"/>
          <w:szCs w:val="24"/>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D134C" w:rsidRPr="00D35073" w:rsidRDefault="009D134C" w:rsidP="009D134C">
      <w:pPr>
        <w:spacing w:before="120" w:line="240" w:lineRule="auto"/>
        <w:ind w:firstLine="709"/>
        <w:rPr>
          <w:snapToGrid w:val="0"/>
          <w:color w:val="000000"/>
          <w:sz w:val="24"/>
          <w:szCs w:val="24"/>
        </w:rPr>
      </w:pPr>
      <w:r w:rsidRPr="00D35073">
        <w:rPr>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w:t>
      </w:r>
      <w:r w:rsidRPr="00D35073">
        <w:rPr>
          <w:snapToGrid w:val="0"/>
          <w:color w:val="000000"/>
          <w:sz w:val="24"/>
          <w:szCs w:val="24"/>
        </w:rPr>
        <w:t xml:space="preserve">, либо отзыва настоящего согласия посредством </w:t>
      </w:r>
      <w:r w:rsidRPr="00D35073">
        <w:rPr>
          <w:snapToGrid w:val="0"/>
          <w:color w:val="000000"/>
          <w:sz w:val="24"/>
          <w:szCs w:val="24"/>
        </w:rPr>
        <w:lastRenderedPageBreak/>
        <w:t>письменного обращения субъекта персональных данных с требованием о прекращении обработки его персональных данных.</w:t>
      </w:r>
    </w:p>
    <w:p w:rsidR="009D134C" w:rsidRPr="00D35073" w:rsidRDefault="009D134C" w:rsidP="009D134C">
      <w:pPr>
        <w:jc w:val="center"/>
        <w:rPr>
          <w:sz w:val="26"/>
          <w:szCs w:val="26"/>
        </w:rPr>
      </w:pPr>
    </w:p>
    <w:p w:rsidR="009D134C" w:rsidRPr="00D35073" w:rsidRDefault="009D134C" w:rsidP="009D134C">
      <w:pPr>
        <w:jc w:val="center"/>
        <w:rPr>
          <w:sz w:val="26"/>
          <w:szCs w:val="26"/>
        </w:rPr>
      </w:pPr>
    </w:p>
    <w:p w:rsidR="009D134C" w:rsidRPr="00D35073" w:rsidRDefault="009D134C" w:rsidP="009D134C">
      <w:pPr>
        <w:ind w:firstLine="709"/>
        <w:rPr>
          <w:snapToGrid w:val="0"/>
          <w:szCs w:val="24"/>
        </w:rPr>
      </w:pPr>
    </w:p>
    <w:p w:rsidR="009D134C" w:rsidRPr="00D35073" w:rsidRDefault="009D134C" w:rsidP="009D134C">
      <w:pPr>
        <w:ind w:firstLine="0"/>
        <w:jc w:val="left"/>
        <w:rPr>
          <w:color w:val="000000"/>
          <w:sz w:val="26"/>
          <w:szCs w:val="26"/>
        </w:rPr>
      </w:pPr>
      <w:r w:rsidRPr="00D35073">
        <w:rPr>
          <w:color w:val="000000"/>
          <w:sz w:val="26"/>
          <w:szCs w:val="26"/>
        </w:rPr>
        <w:t>_______________________                                                   ______________________</w:t>
      </w:r>
    </w:p>
    <w:p w:rsidR="009D134C" w:rsidRPr="00D35073" w:rsidRDefault="009D134C" w:rsidP="009D134C">
      <w:pPr>
        <w:ind w:firstLine="0"/>
        <w:jc w:val="left"/>
        <w:rPr>
          <w:sz w:val="20"/>
        </w:rPr>
      </w:pPr>
      <w:proofErr w:type="gramStart"/>
      <w:r w:rsidRPr="00D35073">
        <w:rPr>
          <w:sz w:val="20"/>
        </w:rPr>
        <w:t>(Подпись субъекта персональных данных/</w:t>
      </w:r>
      <w:proofErr w:type="gramEnd"/>
    </w:p>
    <w:p w:rsidR="009D134C" w:rsidRPr="00D35073" w:rsidRDefault="009D134C" w:rsidP="009D134C">
      <w:pPr>
        <w:ind w:firstLine="0"/>
        <w:jc w:val="left"/>
        <w:rPr>
          <w:sz w:val="20"/>
        </w:rPr>
      </w:pPr>
      <w:r w:rsidRPr="00D35073">
        <w:rPr>
          <w:sz w:val="20"/>
        </w:rPr>
        <w:t>уполномоченного представителя</w:t>
      </w:r>
      <w:r w:rsidRPr="00D35073">
        <w:rPr>
          <w:sz w:val="26"/>
          <w:szCs w:val="26"/>
        </w:rPr>
        <w:t xml:space="preserve">)                                                   </w:t>
      </w:r>
      <w:r w:rsidRPr="00D35073">
        <w:rPr>
          <w:sz w:val="20"/>
        </w:rPr>
        <w:t>(Ф.И.О. и должность подписавшего)</w:t>
      </w:r>
    </w:p>
    <w:p w:rsidR="009D134C" w:rsidRPr="00B278A6" w:rsidRDefault="009D134C" w:rsidP="009D134C">
      <w:pPr>
        <w:jc w:val="left"/>
        <w:rPr>
          <w:bCs w:val="0"/>
        </w:rPr>
      </w:pPr>
      <w:r w:rsidRPr="00D35073">
        <w:rPr>
          <w:b/>
          <w:bCs w:val="0"/>
        </w:rPr>
        <w:t>М.П.</w:t>
      </w:r>
    </w:p>
    <w:p w:rsidR="009D134C" w:rsidRDefault="009D134C">
      <w:pPr>
        <w:suppressAutoHyphens w:val="0"/>
        <w:spacing w:line="240" w:lineRule="auto"/>
        <w:ind w:firstLine="0"/>
        <w:jc w:val="left"/>
        <w:rPr>
          <w:b/>
          <w:sz w:val="24"/>
          <w:szCs w:val="24"/>
        </w:rPr>
      </w:pPr>
      <w:r>
        <w:rPr>
          <w:szCs w:val="24"/>
        </w:rPr>
        <w:br w:type="page"/>
      </w:r>
    </w:p>
    <w:p w:rsidR="003311F3" w:rsidRDefault="003311F3" w:rsidP="003311F3">
      <w:pPr>
        <w:pStyle w:val="3"/>
        <w:rPr>
          <w:szCs w:val="24"/>
        </w:rPr>
      </w:pPr>
      <w:r w:rsidRPr="00474B7D">
        <w:rPr>
          <w:szCs w:val="24"/>
        </w:rPr>
        <w:lastRenderedPageBreak/>
        <w:t>Инструкции по заполнению</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rsidR="00D35073" w:rsidRPr="009040FF" w:rsidRDefault="00D35073" w:rsidP="00D35073">
      <w:pPr>
        <w:widowControl w:val="0"/>
        <w:numPr>
          <w:ilvl w:val="3"/>
          <w:numId w:val="1"/>
        </w:numPr>
        <w:spacing w:after="60" w:line="288" w:lineRule="auto"/>
        <w:rPr>
          <w:bCs w:val="0"/>
          <w:sz w:val="24"/>
          <w:szCs w:val="24"/>
        </w:rPr>
      </w:pPr>
      <w:r w:rsidRPr="009040FF">
        <w:rPr>
          <w:bCs w:val="0"/>
          <w:sz w:val="24"/>
          <w:szCs w:val="24"/>
        </w:rPr>
        <w:t>*Указывается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D35073" w:rsidRPr="009040FF" w:rsidRDefault="00D35073" w:rsidP="00D35073">
      <w:pPr>
        <w:widowControl w:val="0"/>
        <w:numPr>
          <w:ilvl w:val="3"/>
          <w:numId w:val="1"/>
        </w:numPr>
        <w:spacing w:after="60" w:line="288" w:lineRule="auto"/>
        <w:rPr>
          <w:bCs w:val="0"/>
          <w:sz w:val="24"/>
          <w:szCs w:val="24"/>
        </w:rPr>
      </w:pPr>
      <w:proofErr w:type="gramStart"/>
      <w:r w:rsidRPr="009040FF">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9040FF">
        <w:rPr>
          <w:bCs w:val="0"/>
          <w:sz w:val="24"/>
          <w:szCs w:val="24"/>
        </w:rPr>
        <w:t>Россети</w:t>
      </w:r>
      <w:proofErr w:type="spellEnd"/>
      <w:r w:rsidRPr="009040FF">
        <w:rPr>
          <w:bCs w:val="0"/>
          <w:sz w:val="24"/>
          <w:szCs w:val="24"/>
        </w:rPr>
        <w:t xml:space="preserve">», ПАО «МРСК Центра» перед руководителем, собственником (участником, учредителем, акционером), а также бенефициаром участника закупки / контрагента / их </w:t>
      </w:r>
      <w:proofErr w:type="spellStart"/>
      <w:r w:rsidRPr="009040FF">
        <w:rPr>
          <w:bCs w:val="0"/>
          <w:sz w:val="24"/>
          <w:szCs w:val="24"/>
        </w:rPr>
        <w:t>субконтрагентов</w:t>
      </w:r>
      <w:proofErr w:type="spellEnd"/>
      <w:r w:rsidRPr="009040FF">
        <w:rPr>
          <w:bCs w:val="0"/>
          <w:sz w:val="24"/>
          <w:szCs w:val="24"/>
        </w:rPr>
        <w:t xml:space="preserve"> за предоставление Обществу данных о руководителе, собственниках (участниках, учредителях, акционерах</w:t>
      </w:r>
      <w:proofErr w:type="gramEnd"/>
      <w:r w:rsidRPr="009040FF">
        <w:rPr>
          <w:bCs w:val="0"/>
          <w:sz w:val="24"/>
          <w:szCs w:val="24"/>
        </w:rPr>
        <w:t xml:space="preserve">), в том числе бенефициарах и бенефициарах своего </w:t>
      </w:r>
      <w:proofErr w:type="spellStart"/>
      <w:r w:rsidRPr="009040FF">
        <w:rPr>
          <w:bCs w:val="0"/>
          <w:sz w:val="24"/>
          <w:szCs w:val="24"/>
        </w:rPr>
        <w:t>субконтрагента</w:t>
      </w:r>
      <w:proofErr w:type="spellEnd"/>
      <w:r w:rsidRPr="009040FF">
        <w:rPr>
          <w:bCs w:val="0"/>
          <w:sz w:val="24"/>
          <w:szCs w:val="2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9040FF">
        <w:rPr>
          <w:bCs w:val="0"/>
          <w:sz w:val="24"/>
          <w:szCs w:val="24"/>
        </w:rPr>
        <w:t>субконтрагентов</w:t>
      </w:r>
      <w:proofErr w:type="spellEnd"/>
      <w:r w:rsidRPr="009040FF">
        <w:rPr>
          <w:bCs w:val="0"/>
          <w:sz w:val="24"/>
          <w:szCs w:val="24"/>
        </w:rPr>
        <w:t xml:space="preserve"> согласие на представление (обработку) ПАО «</w:t>
      </w:r>
      <w:proofErr w:type="spellStart"/>
      <w:r w:rsidRPr="009040FF">
        <w:rPr>
          <w:bCs w:val="0"/>
          <w:sz w:val="24"/>
          <w:szCs w:val="24"/>
        </w:rPr>
        <w:t>Россети</w:t>
      </w:r>
      <w:proofErr w:type="spellEnd"/>
      <w:r w:rsidRPr="009040FF">
        <w:rPr>
          <w:bCs w:val="0"/>
          <w:sz w:val="24"/>
          <w:szCs w:val="24"/>
        </w:rPr>
        <w:t>», ПАО «МРСК Центра» и в уполномоченные государственные органы указанных сведений.</w:t>
      </w:r>
    </w:p>
    <w:p w:rsidR="00D35073" w:rsidRPr="009040FF" w:rsidRDefault="00D35073" w:rsidP="00D35073">
      <w:pPr>
        <w:widowControl w:val="0"/>
        <w:numPr>
          <w:ilvl w:val="3"/>
          <w:numId w:val="1"/>
        </w:numPr>
        <w:spacing w:after="60" w:line="288" w:lineRule="auto"/>
        <w:rPr>
          <w:bCs w:val="0"/>
          <w:sz w:val="24"/>
          <w:szCs w:val="24"/>
        </w:rPr>
      </w:pPr>
      <w:r w:rsidRPr="009040FF">
        <w:rPr>
          <w:bCs w:val="0"/>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w:t>
      </w:r>
      <w:r w:rsidRPr="009040FF">
        <w:rPr>
          <w:sz w:val="24"/>
          <w:szCs w:val="24"/>
        </w:rPr>
        <w:t xml:space="preserve"> бенефициарами предоставлять (обрабатывать) свои персональные данные.</w:t>
      </w:r>
    </w:p>
    <w:p w:rsidR="00D35073" w:rsidRPr="00D35073" w:rsidRDefault="00D35073" w:rsidP="00D35073"/>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731" w:name="_Ref440272256"/>
      <w:bookmarkStart w:id="1732" w:name="_Ref440272678"/>
      <w:bookmarkStart w:id="1733" w:name="_Ref440274944"/>
      <w:bookmarkStart w:id="1734" w:name="_Toc498523852"/>
      <w:r w:rsidRPr="007A6A39">
        <w:lastRenderedPageBreak/>
        <w:t>Соглашение о неустойке (форма 1</w:t>
      </w:r>
      <w:r w:rsidR="00635719">
        <w:t>4</w:t>
      </w:r>
      <w:r w:rsidRPr="007A6A39">
        <w:t>)</w:t>
      </w:r>
      <w:bookmarkEnd w:id="1731"/>
      <w:bookmarkEnd w:id="1732"/>
      <w:bookmarkEnd w:id="1733"/>
      <w:bookmarkEnd w:id="1734"/>
    </w:p>
    <w:p w:rsidR="007A6A39" w:rsidRPr="007A6A39" w:rsidRDefault="007A6A39" w:rsidP="007A6A39">
      <w:pPr>
        <w:pStyle w:val="3"/>
        <w:rPr>
          <w:szCs w:val="24"/>
        </w:rPr>
      </w:pPr>
      <w:bookmarkStart w:id="1735" w:name="_Toc439170715"/>
      <w:bookmarkStart w:id="1736" w:name="_Toc439172817"/>
      <w:bookmarkStart w:id="1737" w:name="_Toc439173259"/>
      <w:bookmarkStart w:id="1738" w:name="_Toc439238255"/>
      <w:bookmarkStart w:id="1739" w:name="_Toc439252803"/>
      <w:bookmarkStart w:id="1740" w:name="_Toc439323776"/>
      <w:bookmarkStart w:id="1741" w:name="_Toc440361411"/>
      <w:bookmarkStart w:id="1742" w:name="_Toc440376293"/>
      <w:bookmarkStart w:id="1743" w:name="_Toc440382551"/>
      <w:bookmarkStart w:id="1744" w:name="_Toc440447221"/>
      <w:bookmarkStart w:id="1745" w:name="_Toc440620901"/>
      <w:bookmarkStart w:id="1746" w:name="_Toc440631536"/>
      <w:bookmarkStart w:id="1747" w:name="_Toc440875775"/>
      <w:bookmarkStart w:id="1748" w:name="_Toc441131799"/>
      <w:bookmarkStart w:id="1749" w:name="_Toc468352950"/>
      <w:bookmarkStart w:id="1750" w:name="_Toc468355934"/>
      <w:bookmarkStart w:id="1751" w:name="_Toc469480818"/>
      <w:bookmarkStart w:id="1752" w:name="_Toc471898638"/>
      <w:bookmarkStart w:id="1753" w:name="_Toc498523853"/>
      <w:r w:rsidRPr="007A6A39">
        <w:rPr>
          <w:szCs w:val="24"/>
        </w:rPr>
        <w:t>Форма соглашени</w:t>
      </w:r>
      <w:r w:rsidR="00E47073">
        <w:rPr>
          <w:szCs w:val="24"/>
        </w:rPr>
        <w:t>я</w:t>
      </w:r>
      <w:r w:rsidRPr="007A6A39">
        <w:rPr>
          <w:szCs w:val="24"/>
        </w:rPr>
        <w:t xml:space="preserve"> о неустойке</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960C20">
      <w:pPr>
        <w:pStyle w:val="afd"/>
        <w:numPr>
          <w:ilvl w:val="0"/>
          <w:numId w:val="64"/>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A36B98">
        <w:rPr>
          <w:vertAlign w:val="subscript"/>
        </w:rPr>
        <w:fldChar w:fldCharType="begin"/>
      </w:r>
      <w:r>
        <w:rPr>
          <w:vertAlign w:val="subscript"/>
        </w:rPr>
        <w:instrText xml:space="preserve"> REF _Ref440275279 \r \h </w:instrText>
      </w:r>
      <w:r w:rsidR="00A36B98">
        <w:rPr>
          <w:vertAlign w:val="subscript"/>
        </w:rPr>
      </w:r>
      <w:r w:rsidR="00A36B98">
        <w:rPr>
          <w:vertAlign w:val="subscript"/>
        </w:rPr>
        <w:fldChar w:fldCharType="separate"/>
      </w:r>
      <w:r w:rsidR="00401BC0">
        <w:rPr>
          <w:vertAlign w:val="subscript"/>
        </w:rPr>
        <w:t>1.1.4</w:t>
      </w:r>
      <w:r w:rsidR="00A36B98">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474B7D" w:rsidRDefault="00317FCD" w:rsidP="00317FCD">
      <w:pPr>
        <w:pStyle w:val="afd"/>
        <w:tabs>
          <w:tab w:val="clear" w:pos="9360"/>
        </w:tabs>
        <w:suppressAutoHyphens w:val="0"/>
        <w:jc w:val="both"/>
        <w:rPr>
          <w:sz w:val="24"/>
          <w:szCs w:val="24"/>
        </w:rPr>
      </w:pPr>
      <w:r w:rsidRPr="00474B7D">
        <w:rPr>
          <w:sz w:val="24"/>
          <w:szCs w:val="24"/>
        </w:rPr>
        <w:t xml:space="preserve">вне зависимости от формы и места проведения обязуется: 1) не изменять (не вносить изменения) </w:t>
      </w:r>
      <w:r w:rsidR="00475C80" w:rsidRPr="00474B7D">
        <w:rPr>
          <w:sz w:val="24"/>
          <w:szCs w:val="24"/>
        </w:rPr>
        <w:t xml:space="preserve">в Заявку </w:t>
      </w:r>
      <w:r w:rsidRPr="00474B7D">
        <w:rPr>
          <w:sz w:val="24"/>
          <w:szCs w:val="24"/>
        </w:rPr>
        <w:t xml:space="preserve">в течение срока ее действия после истечения срока окончания приема Заявок; 2) предоставлять достоверные и </w:t>
      </w:r>
      <w:r w:rsidR="00475C80" w:rsidRPr="00474B7D">
        <w:rPr>
          <w:sz w:val="24"/>
          <w:szCs w:val="24"/>
        </w:rPr>
        <w:t xml:space="preserve">нефальсифицированные </w:t>
      </w:r>
      <w:r w:rsidRPr="00474B7D">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475C80" w:rsidRPr="00474B7D">
        <w:rPr>
          <w:sz w:val="24"/>
          <w:szCs w:val="24"/>
        </w:rPr>
        <w:t xml:space="preserve">, предложившим наилучшую заявку, либо единственным Участником, соответствующим требованиям документации о закупке; 4) </w:t>
      </w:r>
      <w:r w:rsidRPr="00474B7D">
        <w:rPr>
          <w:sz w:val="24"/>
          <w:szCs w:val="24"/>
        </w:rPr>
        <w:t>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475C80" w:rsidRPr="00474B7D">
        <w:rPr>
          <w:sz w:val="24"/>
          <w:szCs w:val="24"/>
        </w:rPr>
        <w:t>, предложившим наилучшую заявку, либо единственным Участником, соответствующим требованиям документации о закупке</w:t>
      </w:r>
      <w:r w:rsidRPr="00474B7D">
        <w:rPr>
          <w:sz w:val="24"/>
          <w:szCs w:val="24"/>
        </w:rPr>
        <w:t xml:space="preserve"> (</w:t>
      </w:r>
      <w:r w:rsidRPr="00474B7D">
        <w:rPr>
          <w:i/>
          <w:sz w:val="24"/>
          <w:szCs w:val="24"/>
        </w:rPr>
        <w:t>Примечание: если такое обеспечение предусмотрено условиями запроса предложений</w:t>
      </w:r>
      <w:r w:rsidRPr="00474B7D">
        <w:rPr>
          <w:sz w:val="24"/>
          <w:szCs w:val="24"/>
        </w:rPr>
        <w:t>)</w:t>
      </w:r>
    </w:p>
    <w:p w:rsidR="00317FCD" w:rsidRDefault="00317FCD" w:rsidP="00960C20">
      <w:pPr>
        <w:pStyle w:val="afd"/>
        <w:numPr>
          <w:ilvl w:val="0"/>
          <w:numId w:val="64"/>
        </w:numPr>
        <w:tabs>
          <w:tab w:val="clear" w:pos="9360"/>
        </w:tabs>
        <w:suppressAutoHyphens w:val="0"/>
        <w:ind w:left="0" w:firstLine="709"/>
        <w:jc w:val="both"/>
        <w:rPr>
          <w:sz w:val="24"/>
          <w:szCs w:val="24"/>
        </w:rPr>
      </w:pPr>
      <w:r w:rsidRPr="00474B7D">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474B7D">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A36B98">
        <w:rPr>
          <w:vertAlign w:val="subscript"/>
        </w:rPr>
        <w:fldChar w:fldCharType="begin"/>
      </w:r>
      <w:r>
        <w:rPr>
          <w:vertAlign w:val="subscript"/>
        </w:rPr>
        <w:instrText xml:space="preserve"> REF _Ref440275279 \r \h </w:instrText>
      </w:r>
      <w:r w:rsidR="00A36B98">
        <w:rPr>
          <w:vertAlign w:val="subscript"/>
        </w:rPr>
      </w:r>
      <w:r w:rsidR="00A36B98">
        <w:rPr>
          <w:vertAlign w:val="subscript"/>
        </w:rPr>
        <w:fldChar w:fldCharType="separate"/>
      </w:r>
      <w:r w:rsidR="00401BC0">
        <w:rPr>
          <w:vertAlign w:val="subscript"/>
        </w:rPr>
        <w:t>1.1.4</w:t>
      </w:r>
      <w:r w:rsidR="00A36B9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960C20">
      <w:pPr>
        <w:pStyle w:val="afd"/>
        <w:numPr>
          <w:ilvl w:val="0"/>
          <w:numId w:val="64"/>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960C20">
      <w:pPr>
        <w:pStyle w:val="afd"/>
        <w:numPr>
          <w:ilvl w:val="0"/>
          <w:numId w:val="64"/>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474B7D" w:rsidRDefault="007A6A39" w:rsidP="00960C20">
      <w:pPr>
        <w:pStyle w:val="afd"/>
        <w:numPr>
          <w:ilvl w:val="0"/>
          <w:numId w:val="64"/>
        </w:numPr>
        <w:tabs>
          <w:tab w:val="clear" w:pos="9360"/>
        </w:tabs>
        <w:suppressAutoHyphens w:val="0"/>
        <w:ind w:left="0" w:firstLine="709"/>
        <w:jc w:val="both"/>
        <w:rPr>
          <w:sz w:val="24"/>
          <w:szCs w:val="24"/>
        </w:rPr>
      </w:pPr>
      <w:proofErr w:type="gramStart"/>
      <w:r w:rsidRPr="00474B7D">
        <w:rPr>
          <w:sz w:val="24"/>
          <w:szCs w:val="24"/>
        </w:rPr>
        <w:lastRenderedPageBreak/>
        <w:t xml:space="preserve">В случае если Участник будет признан победителем </w:t>
      </w:r>
      <w:r w:rsidR="00311F48" w:rsidRPr="00474B7D">
        <w:rPr>
          <w:sz w:val="24"/>
          <w:szCs w:val="24"/>
        </w:rPr>
        <w:t>запроса предложений</w:t>
      </w:r>
      <w:r w:rsidR="00475C80" w:rsidRPr="00474B7D">
        <w:rPr>
          <w:sz w:val="24"/>
          <w:szCs w:val="24"/>
        </w:rPr>
        <w:t>, предложившим наилучшую заявку, либо единственным Участником, соответствующим требованиям документации о закупке,</w:t>
      </w:r>
      <w:r w:rsidRPr="00474B7D">
        <w:rPr>
          <w:sz w:val="24"/>
          <w:szCs w:val="24"/>
        </w:rPr>
        <w:t xml:space="preserve"> и исполнит все принятые на себя обязательства, а именно: 1) не изменит и/или не отзовет свою </w:t>
      </w:r>
      <w:r w:rsidR="00311F48" w:rsidRPr="00474B7D">
        <w:rPr>
          <w:sz w:val="24"/>
          <w:szCs w:val="24"/>
        </w:rPr>
        <w:t>Заявку</w:t>
      </w:r>
      <w:r w:rsidRPr="00474B7D">
        <w:rPr>
          <w:sz w:val="24"/>
          <w:szCs w:val="24"/>
        </w:rPr>
        <w:t xml:space="preserve"> в течение срока ее действия после истечения срока окончания приема </w:t>
      </w:r>
      <w:r w:rsidR="00311F48" w:rsidRPr="00474B7D">
        <w:rPr>
          <w:sz w:val="24"/>
          <w:szCs w:val="24"/>
        </w:rPr>
        <w:t>Заявок</w:t>
      </w:r>
      <w:r w:rsidRPr="00474B7D">
        <w:rPr>
          <w:sz w:val="24"/>
          <w:szCs w:val="24"/>
        </w:rPr>
        <w:t>;</w:t>
      </w:r>
      <w:proofErr w:type="gramEnd"/>
      <w:r w:rsidRPr="00474B7D">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474B7D">
        <w:rPr>
          <w:sz w:val="24"/>
          <w:szCs w:val="24"/>
        </w:rPr>
        <w:t>Заявки</w:t>
      </w:r>
      <w:r w:rsidRPr="00474B7D">
        <w:rPr>
          <w:sz w:val="24"/>
          <w:szCs w:val="24"/>
        </w:rPr>
        <w:t xml:space="preserve">; </w:t>
      </w:r>
      <w:r w:rsidR="00311F48" w:rsidRPr="00474B7D">
        <w:rPr>
          <w:sz w:val="24"/>
          <w:szCs w:val="24"/>
        </w:rPr>
        <w:t>3</w:t>
      </w:r>
      <w:r w:rsidRPr="00474B7D">
        <w:rPr>
          <w:sz w:val="24"/>
          <w:szCs w:val="24"/>
        </w:rPr>
        <w:t xml:space="preserve">) заключит договор в установленном документацией по запросу предложений порядке; </w:t>
      </w:r>
      <w:proofErr w:type="gramStart"/>
      <w:r w:rsidR="00311F48" w:rsidRPr="00474B7D">
        <w:rPr>
          <w:sz w:val="24"/>
          <w:szCs w:val="24"/>
        </w:rPr>
        <w:t>4</w:t>
      </w:r>
      <w:r w:rsidRPr="00474B7D">
        <w:rPr>
          <w:sz w:val="24"/>
          <w:szCs w:val="24"/>
        </w:rPr>
        <w:t>) предоставит финансовое обеспечение по договору (</w:t>
      </w:r>
      <w:r w:rsidRPr="00474B7D">
        <w:rPr>
          <w:i/>
          <w:sz w:val="24"/>
          <w:szCs w:val="24"/>
        </w:rPr>
        <w:t>Примечание: если такое обеспечение предусмотрено условиями запроса предложений</w:t>
      </w:r>
      <w:r w:rsidRPr="00474B7D">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475C80" w:rsidRPr="00474B7D">
        <w:rPr>
          <w:sz w:val="24"/>
          <w:szCs w:val="24"/>
        </w:rPr>
        <w:t>, предложившим наилучшую заявку, либо единственным Участником, соответствующим требованиям документации о закупке,</w:t>
      </w:r>
      <w:r w:rsidRPr="00474B7D">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474B7D" w:rsidRDefault="007A6A39" w:rsidP="00960C20">
      <w:pPr>
        <w:pStyle w:val="afd"/>
        <w:numPr>
          <w:ilvl w:val="0"/>
          <w:numId w:val="64"/>
        </w:numPr>
        <w:tabs>
          <w:tab w:val="clear" w:pos="9360"/>
        </w:tabs>
        <w:suppressAutoHyphens w:val="0"/>
        <w:ind w:left="0" w:firstLine="709"/>
        <w:jc w:val="both"/>
        <w:rPr>
          <w:sz w:val="24"/>
          <w:szCs w:val="24"/>
        </w:rPr>
      </w:pPr>
      <w:r w:rsidRPr="00474B7D">
        <w:rPr>
          <w:sz w:val="24"/>
          <w:szCs w:val="24"/>
        </w:rPr>
        <w:t xml:space="preserve">Заключение настоящего соглашения не является основанием возникновения права Участника не </w:t>
      </w:r>
      <w:proofErr w:type="gramStart"/>
      <w:r w:rsidRPr="00474B7D">
        <w:rPr>
          <w:sz w:val="24"/>
          <w:szCs w:val="24"/>
        </w:rPr>
        <w:t>предоставлять иные документы</w:t>
      </w:r>
      <w:proofErr w:type="gramEnd"/>
      <w:r w:rsidRPr="00474B7D">
        <w:rPr>
          <w:sz w:val="24"/>
          <w:szCs w:val="24"/>
        </w:rPr>
        <w:t>, предусмотренные в документации по запросу предложений.</w:t>
      </w:r>
    </w:p>
    <w:p w:rsidR="007A6A39" w:rsidRPr="007A6A39" w:rsidRDefault="007A6A39" w:rsidP="00960C20">
      <w:pPr>
        <w:pStyle w:val="afd"/>
        <w:numPr>
          <w:ilvl w:val="0"/>
          <w:numId w:val="64"/>
        </w:numPr>
        <w:tabs>
          <w:tab w:val="clear" w:pos="9360"/>
        </w:tabs>
        <w:suppressAutoHyphens w:val="0"/>
        <w:ind w:left="0" w:firstLine="709"/>
        <w:jc w:val="both"/>
        <w:rPr>
          <w:sz w:val="24"/>
          <w:szCs w:val="24"/>
        </w:rPr>
      </w:pPr>
      <w:r w:rsidRPr="00474B7D">
        <w:rPr>
          <w:sz w:val="24"/>
          <w:szCs w:val="24"/>
        </w:rPr>
        <w:t>Настоящее соглашение является неотъемлемой частью письма о подаче оферты и</w:t>
      </w:r>
      <w:r w:rsidRPr="007A6A39">
        <w:rPr>
          <w:sz w:val="24"/>
          <w:szCs w:val="24"/>
        </w:rPr>
        <w:t xml:space="preserve"> </w:t>
      </w:r>
      <w:r w:rsidR="00311F48">
        <w:rPr>
          <w:sz w:val="24"/>
          <w:szCs w:val="24"/>
        </w:rPr>
        <w:t>Заявки</w:t>
      </w:r>
      <w:r w:rsidRPr="007A6A39">
        <w:rPr>
          <w:sz w:val="24"/>
          <w:szCs w:val="24"/>
        </w:rPr>
        <w:t xml:space="preserve"> Участника.</w:t>
      </w:r>
    </w:p>
    <w:p w:rsidR="007A6A39" w:rsidRPr="007A6A39" w:rsidRDefault="007A6A39" w:rsidP="00960C20">
      <w:pPr>
        <w:pStyle w:val="afd"/>
        <w:numPr>
          <w:ilvl w:val="0"/>
          <w:numId w:val="64"/>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960C20">
      <w:pPr>
        <w:pStyle w:val="afd"/>
        <w:numPr>
          <w:ilvl w:val="0"/>
          <w:numId w:val="64"/>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754" w:name="_Toc439170716"/>
      <w:bookmarkStart w:id="1755" w:name="_Toc439172818"/>
      <w:bookmarkStart w:id="1756" w:name="_Toc439173260"/>
      <w:bookmarkStart w:id="1757" w:name="_Toc439238256"/>
      <w:bookmarkStart w:id="1758" w:name="_Toc439252804"/>
      <w:bookmarkStart w:id="1759" w:name="_Toc439323777"/>
      <w:bookmarkStart w:id="1760" w:name="_Toc440361412"/>
      <w:bookmarkStart w:id="1761" w:name="_Toc440376294"/>
      <w:bookmarkStart w:id="1762" w:name="_Toc440382552"/>
      <w:bookmarkStart w:id="1763" w:name="_Toc440447222"/>
      <w:bookmarkStart w:id="1764" w:name="_Toc440620902"/>
      <w:bookmarkStart w:id="1765" w:name="_Toc440631537"/>
      <w:bookmarkStart w:id="1766" w:name="_Toc440875776"/>
      <w:bookmarkStart w:id="1767" w:name="_Toc441131800"/>
      <w:bookmarkStart w:id="1768" w:name="_Toc468352951"/>
      <w:bookmarkStart w:id="1769" w:name="_Toc468355935"/>
      <w:bookmarkStart w:id="1770" w:name="_Toc469480819"/>
      <w:bookmarkStart w:id="1771" w:name="_Toc471898639"/>
      <w:bookmarkStart w:id="1772" w:name="_Toc498523854"/>
      <w:r w:rsidRPr="007857E5">
        <w:rPr>
          <w:szCs w:val="24"/>
        </w:rPr>
        <w:lastRenderedPageBreak/>
        <w:t>Инструкции по заполнению</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475C80" w:rsidRDefault="00475C80">
      <w:pPr>
        <w:suppressAutoHyphens w:val="0"/>
        <w:spacing w:line="240" w:lineRule="auto"/>
        <w:ind w:firstLine="0"/>
        <w:jc w:val="left"/>
        <w:rPr>
          <w:lang w:eastAsia="ru-RU"/>
        </w:rPr>
        <w:sectPr w:rsidR="00475C80" w:rsidSect="00FB7116">
          <w:headerReference w:type="even" r:id="rId49"/>
          <w:headerReference w:type="default" r:id="rId50"/>
          <w:footerReference w:type="even" r:id="rId51"/>
          <w:headerReference w:type="first" r:id="rId52"/>
          <w:footerReference w:type="first" r:id="rId53"/>
          <w:pgSz w:w="11906" w:h="16838" w:code="9"/>
          <w:pgMar w:top="680" w:right="567" w:bottom="539" w:left="1134" w:header="709" w:footer="709" w:gutter="0"/>
          <w:cols w:space="720"/>
          <w:docGrid w:linePitch="360"/>
        </w:sectPr>
      </w:pPr>
    </w:p>
    <w:p w:rsidR="00475C80" w:rsidRPr="00441EA0" w:rsidRDefault="00475C80" w:rsidP="00475C80">
      <w:pPr>
        <w:pStyle w:val="2"/>
        <w:pageBreakBefore/>
        <w:tabs>
          <w:tab w:val="clear" w:pos="0"/>
          <w:tab w:val="clear" w:pos="1700"/>
          <w:tab w:val="num" w:pos="1134"/>
          <w:tab w:val="num" w:pos="5104"/>
        </w:tabs>
        <w:spacing w:before="100" w:beforeAutospacing="1" w:after="100" w:afterAutospacing="1" w:line="240" w:lineRule="auto"/>
      </w:pPr>
      <w:bookmarkStart w:id="1773" w:name="_Toc426108836"/>
      <w:bookmarkStart w:id="1774" w:name="_Ref441574460"/>
      <w:bookmarkStart w:id="1775" w:name="_Ref441574649"/>
      <w:bookmarkStart w:id="1776" w:name="_Toc441575251"/>
      <w:bookmarkStart w:id="1777" w:name="_Ref442187883"/>
      <w:bookmarkStart w:id="1778" w:name="_Ref468352385"/>
      <w:bookmarkStart w:id="1779" w:name="_Ref468352446"/>
      <w:bookmarkStart w:id="1780" w:name="_Ref468352456"/>
      <w:bookmarkStart w:id="1781" w:name="_Ref468353002"/>
      <w:bookmarkStart w:id="1782" w:name="_Toc498523855"/>
      <w:r w:rsidRPr="00CC5A3A">
        <w:lastRenderedPageBreak/>
        <w:t xml:space="preserve">Расписка  сдачи-приемки </w:t>
      </w:r>
      <w:r w:rsidRPr="00441EA0">
        <w:t>соглашения о неустойке (форма 15)</w:t>
      </w:r>
      <w:bookmarkEnd w:id="1773"/>
      <w:bookmarkEnd w:id="1774"/>
      <w:bookmarkEnd w:id="1775"/>
      <w:bookmarkEnd w:id="1776"/>
      <w:bookmarkEnd w:id="1777"/>
      <w:bookmarkEnd w:id="1778"/>
      <w:bookmarkEnd w:id="1779"/>
      <w:bookmarkEnd w:id="1780"/>
      <w:bookmarkEnd w:id="1781"/>
      <w:bookmarkEnd w:id="1782"/>
    </w:p>
    <w:p w:rsidR="00475C80" w:rsidRPr="00CC5A3A" w:rsidRDefault="00475C80" w:rsidP="00475C80">
      <w:pPr>
        <w:pStyle w:val="3"/>
        <w:rPr>
          <w:szCs w:val="24"/>
        </w:rPr>
      </w:pPr>
      <w:bookmarkStart w:id="1783" w:name="_Toc426108837"/>
      <w:bookmarkStart w:id="1784" w:name="_Ref441574456"/>
      <w:bookmarkStart w:id="1785" w:name="_Toc441575252"/>
      <w:bookmarkStart w:id="1786" w:name="_Toc468352953"/>
      <w:bookmarkStart w:id="1787" w:name="_Toc468355937"/>
      <w:bookmarkStart w:id="1788" w:name="_Toc469480821"/>
      <w:bookmarkStart w:id="1789" w:name="_Toc471898641"/>
      <w:bookmarkStart w:id="1790" w:name="_Toc498523856"/>
      <w:r w:rsidRPr="00CC5A3A">
        <w:rPr>
          <w:szCs w:val="24"/>
        </w:rPr>
        <w:t xml:space="preserve">Форма Расписки  сдачи-приемки </w:t>
      </w:r>
      <w:bookmarkEnd w:id="1783"/>
      <w:r w:rsidRPr="00CC5A3A">
        <w:rPr>
          <w:szCs w:val="24"/>
        </w:rPr>
        <w:t>соглашения о неустойке</w:t>
      </w:r>
      <w:bookmarkEnd w:id="1784"/>
      <w:bookmarkEnd w:id="1785"/>
      <w:bookmarkEnd w:id="1786"/>
      <w:bookmarkEnd w:id="1787"/>
      <w:bookmarkEnd w:id="1788"/>
      <w:bookmarkEnd w:id="1789"/>
      <w:bookmarkEnd w:id="1790"/>
    </w:p>
    <w:p w:rsidR="00475C80" w:rsidRPr="00CC5A3A" w:rsidRDefault="00475C80" w:rsidP="00475C80">
      <w:pPr>
        <w:pStyle w:val="26"/>
        <w:tabs>
          <w:tab w:val="clear" w:pos="4536"/>
        </w:tabs>
        <w:spacing w:before="100" w:beforeAutospacing="1" w:after="100" w:afterAutospacing="1"/>
        <w:ind w:firstLine="0"/>
        <w:jc w:val="center"/>
        <w:rPr>
          <w:sz w:val="24"/>
          <w:szCs w:val="24"/>
        </w:rPr>
      </w:pPr>
    </w:p>
    <w:p w:rsidR="00475C80" w:rsidRPr="00CC5A3A" w:rsidRDefault="00475C80" w:rsidP="00475C80">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75C80" w:rsidRPr="00047DE1" w:rsidRDefault="00475C80" w:rsidP="00475C80">
      <w:pPr>
        <w:ind w:firstLine="0"/>
        <w:jc w:val="center"/>
        <w:rPr>
          <w:b/>
          <w:sz w:val="24"/>
          <w:szCs w:val="24"/>
        </w:rPr>
      </w:pPr>
      <w:r w:rsidRPr="00047DE1">
        <w:rPr>
          <w:b/>
          <w:sz w:val="24"/>
          <w:szCs w:val="24"/>
        </w:rPr>
        <w:t>Расписка  сдачи-приемки соглашения о неустойке</w:t>
      </w:r>
    </w:p>
    <w:p w:rsidR="00475C80" w:rsidRPr="00047DE1" w:rsidRDefault="00475C80" w:rsidP="00475C80">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475C80" w:rsidRPr="00047DE1" w:rsidTr="00475C80">
        <w:tc>
          <w:tcPr>
            <w:tcW w:w="14863" w:type="dxa"/>
            <w:gridSpan w:val="7"/>
            <w:shd w:val="clear" w:color="auto" w:fill="auto"/>
          </w:tcPr>
          <w:p w:rsidR="00475C80" w:rsidRPr="00047DE1" w:rsidRDefault="00475C80" w:rsidP="00475C80">
            <w:pPr>
              <w:pStyle w:val="afd"/>
              <w:rPr>
                <w:sz w:val="24"/>
                <w:szCs w:val="24"/>
              </w:rPr>
            </w:pPr>
            <w:r w:rsidRPr="00047DE1">
              <w:rPr>
                <w:b/>
                <w:sz w:val="24"/>
                <w:szCs w:val="24"/>
              </w:rPr>
              <w:t>ПОЛУЧЕНИЕ</w:t>
            </w:r>
            <w:r w:rsidRPr="00047DE1">
              <w:rPr>
                <w:sz w:val="24"/>
                <w:szCs w:val="24"/>
              </w:rPr>
              <w:t>:</w:t>
            </w:r>
          </w:p>
        </w:tc>
      </w:tr>
      <w:tr w:rsidR="00475C80" w:rsidRPr="00047DE1" w:rsidTr="00475C80">
        <w:tc>
          <w:tcPr>
            <w:tcW w:w="2262" w:type="dxa"/>
            <w:shd w:val="clear" w:color="auto" w:fill="auto"/>
          </w:tcPr>
          <w:p w:rsidR="00475C80" w:rsidRPr="00047DE1" w:rsidRDefault="00475C80" w:rsidP="00475C80">
            <w:pPr>
              <w:pStyle w:val="afd"/>
              <w:ind w:right="754"/>
              <w:rPr>
                <w:sz w:val="24"/>
                <w:szCs w:val="24"/>
              </w:rPr>
            </w:pPr>
            <w:r w:rsidRPr="00047DE1">
              <w:rPr>
                <w:sz w:val="24"/>
                <w:szCs w:val="24"/>
              </w:rPr>
              <w:t>Участник</w:t>
            </w:r>
          </w:p>
        </w:tc>
        <w:tc>
          <w:tcPr>
            <w:tcW w:w="3800" w:type="dxa"/>
            <w:shd w:val="clear" w:color="auto" w:fill="auto"/>
          </w:tcPr>
          <w:p w:rsidR="00475C80" w:rsidRPr="00047DE1" w:rsidRDefault="00475C80" w:rsidP="00475C80">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475C80" w:rsidRPr="00047DE1" w:rsidRDefault="00475C80" w:rsidP="00475C80">
            <w:pPr>
              <w:pStyle w:val="afd"/>
              <w:tabs>
                <w:tab w:val="left" w:pos="2995"/>
              </w:tabs>
              <w:rPr>
                <w:sz w:val="24"/>
                <w:szCs w:val="24"/>
              </w:rPr>
            </w:pPr>
            <w:r w:rsidRPr="00047DE1">
              <w:rPr>
                <w:sz w:val="24"/>
                <w:szCs w:val="24"/>
              </w:rPr>
              <w:t>Номер на ЭТП</w:t>
            </w:r>
          </w:p>
        </w:tc>
        <w:tc>
          <w:tcPr>
            <w:tcW w:w="1418" w:type="dxa"/>
            <w:shd w:val="clear" w:color="auto" w:fill="auto"/>
          </w:tcPr>
          <w:p w:rsidR="00475C80" w:rsidRPr="00047DE1" w:rsidRDefault="00475C80" w:rsidP="00475C80">
            <w:pPr>
              <w:pStyle w:val="afd"/>
              <w:tabs>
                <w:tab w:val="left" w:pos="2995"/>
              </w:tabs>
              <w:rPr>
                <w:sz w:val="24"/>
                <w:szCs w:val="24"/>
              </w:rPr>
            </w:pPr>
            <w:r w:rsidRPr="00047DE1">
              <w:rPr>
                <w:sz w:val="24"/>
                <w:szCs w:val="24"/>
              </w:rPr>
              <w:t>Дата передачи</w:t>
            </w:r>
          </w:p>
        </w:tc>
        <w:tc>
          <w:tcPr>
            <w:tcW w:w="1299" w:type="dxa"/>
            <w:shd w:val="clear" w:color="auto" w:fill="auto"/>
          </w:tcPr>
          <w:p w:rsidR="00475C80" w:rsidRPr="00047DE1" w:rsidRDefault="00475C80" w:rsidP="00475C80">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475C80" w:rsidRPr="00047DE1" w:rsidRDefault="00475C80" w:rsidP="00475C80">
            <w:pPr>
              <w:pStyle w:val="afd"/>
              <w:ind w:right="86"/>
              <w:rPr>
                <w:sz w:val="24"/>
                <w:szCs w:val="24"/>
              </w:rPr>
            </w:pPr>
            <w:r w:rsidRPr="00047DE1">
              <w:rPr>
                <w:sz w:val="24"/>
                <w:szCs w:val="24"/>
              </w:rPr>
              <w:t>Сдал</w:t>
            </w:r>
          </w:p>
          <w:p w:rsidR="00475C80" w:rsidRPr="00047DE1" w:rsidRDefault="00475C80" w:rsidP="00475C80">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475C80" w:rsidRPr="00047DE1" w:rsidRDefault="00475C80" w:rsidP="00475C80">
            <w:pPr>
              <w:pStyle w:val="afd"/>
              <w:ind w:right="86"/>
              <w:rPr>
                <w:sz w:val="24"/>
                <w:szCs w:val="24"/>
              </w:rPr>
            </w:pPr>
            <w:r w:rsidRPr="00047DE1">
              <w:rPr>
                <w:sz w:val="24"/>
                <w:szCs w:val="24"/>
              </w:rPr>
              <w:t>ФИО/Подпись</w:t>
            </w:r>
          </w:p>
        </w:tc>
        <w:tc>
          <w:tcPr>
            <w:tcW w:w="2263" w:type="dxa"/>
            <w:shd w:val="clear" w:color="auto" w:fill="auto"/>
          </w:tcPr>
          <w:p w:rsidR="00475C80" w:rsidRPr="00047DE1" w:rsidRDefault="00475C80" w:rsidP="00475C80">
            <w:pPr>
              <w:pStyle w:val="afd"/>
              <w:ind w:right="86"/>
              <w:rPr>
                <w:sz w:val="24"/>
                <w:szCs w:val="24"/>
              </w:rPr>
            </w:pPr>
            <w:r w:rsidRPr="00047DE1">
              <w:rPr>
                <w:sz w:val="24"/>
                <w:szCs w:val="24"/>
              </w:rPr>
              <w:t>Получил</w:t>
            </w:r>
          </w:p>
          <w:p w:rsidR="00475C80" w:rsidRPr="00047DE1" w:rsidRDefault="00475C80" w:rsidP="00475C80">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475C80" w:rsidRPr="00047DE1" w:rsidRDefault="00475C80" w:rsidP="00475C80">
            <w:pPr>
              <w:pStyle w:val="afd"/>
              <w:ind w:right="86"/>
              <w:rPr>
                <w:sz w:val="24"/>
                <w:szCs w:val="24"/>
              </w:rPr>
            </w:pPr>
            <w:r w:rsidRPr="00047DE1">
              <w:rPr>
                <w:sz w:val="24"/>
                <w:szCs w:val="24"/>
              </w:rPr>
              <w:t>ФИО/Подпись</w:t>
            </w:r>
          </w:p>
        </w:tc>
      </w:tr>
      <w:tr w:rsidR="00475C80" w:rsidRPr="00047DE1" w:rsidTr="00475C80">
        <w:tc>
          <w:tcPr>
            <w:tcW w:w="2262" w:type="dxa"/>
            <w:shd w:val="clear" w:color="auto" w:fill="auto"/>
          </w:tcPr>
          <w:p w:rsidR="00475C80" w:rsidRPr="00047DE1" w:rsidRDefault="00475C80" w:rsidP="00475C80">
            <w:pPr>
              <w:pStyle w:val="afd"/>
              <w:rPr>
                <w:sz w:val="24"/>
                <w:szCs w:val="24"/>
              </w:rPr>
            </w:pPr>
          </w:p>
          <w:p w:rsidR="00475C80" w:rsidRPr="00047DE1" w:rsidRDefault="00475C80" w:rsidP="00475C80">
            <w:pPr>
              <w:pStyle w:val="afd"/>
              <w:rPr>
                <w:sz w:val="24"/>
                <w:szCs w:val="24"/>
              </w:rPr>
            </w:pPr>
          </w:p>
        </w:tc>
        <w:tc>
          <w:tcPr>
            <w:tcW w:w="3800" w:type="dxa"/>
            <w:shd w:val="clear" w:color="auto" w:fill="auto"/>
          </w:tcPr>
          <w:p w:rsidR="00475C80" w:rsidRPr="00047DE1" w:rsidRDefault="00475C80" w:rsidP="00475C80">
            <w:pPr>
              <w:pStyle w:val="afd"/>
              <w:rPr>
                <w:sz w:val="24"/>
                <w:szCs w:val="24"/>
              </w:rPr>
            </w:pPr>
          </w:p>
        </w:tc>
        <w:tc>
          <w:tcPr>
            <w:tcW w:w="1559" w:type="dxa"/>
            <w:shd w:val="clear" w:color="auto" w:fill="auto"/>
          </w:tcPr>
          <w:p w:rsidR="00475C80" w:rsidRPr="00047DE1" w:rsidRDefault="00475C80" w:rsidP="00475C80">
            <w:pPr>
              <w:pStyle w:val="afd"/>
              <w:rPr>
                <w:sz w:val="24"/>
                <w:szCs w:val="24"/>
              </w:rPr>
            </w:pPr>
          </w:p>
        </w:tc>
        <w:tc>
          <w:tcPr>
            <w:tcW w:w="1418" w:type="dxa"/>
            <w:shd w:val="clear" w:color="auto" w:fill="auto"/>
          </w:tcPr>
          <w:p w:rsidR="00475C80" w:rsidRPr="00047DE1" w:rsidRDefault="00475C80" w:rsidP="00475C80">
            <w:pPr>
              <w:pStyle w:val="afd"/>
              <w:rPr>
                <w:sz w:val="24"/>
                <w:szCs w:val="24"/>
              </w:rPr>
            </w:pPr>
          </w:p>
        </w:tc>
        <w:tc>
          <w:tcPr>
            <w:tcW w:w="1299" w:type="dxa"/>
            <w:shd w:val="clear" w:color="auto" w:fill="auto"/>
          </w:tcPr>
          <w:p w:rsidR="00475C80" w:rsidRPr="00047DE1" w:rsidRDefault="00475C80" w:rsidP="00475C80">
            <w:pPr>
              <w:pStyle w:val="afd"/>
              <w:rPr>
                <w:sz w:val="24"/>
                <w:szCs w:val="24"/>
              </w:rPr>
            </w:pPr>
          </w:p>
        </w:tc>
        <w:tc>
          <w:tcPr>
            <w:tcW w:w="2262" w:type="dxa"/>
            <w:shd w:val="clear" w:color="auto" w:fill="auto"/>
          </w:tcPr>
          <w:p w:rsidR="00475C80" w:rsidRPr="00047DE1" w:rsidRDefault="00475C80" w:rsidP="00475C80">
            <w:pPr>
              <w:pStyle w:val="afd"/>
              <w:rPr>
                <w:sz w:val="24"/>
                <w:szCs w:val="24"/>
              </w:rPr>
            </w:pPr>
          </w:p>
        </w:tc>
        <w:tc>
          <w:tcPr>
            <w:tcW w:w="2263" w:type="dxa"/>
            <w:shd w:val="clear" w:color="auto" w:fill="auto"/>
          </w:tcPr>
          <w:p w:rsidR="00475C80" w:rsidRPr="00047DE1" w:rsidRDefault="00475C80" w:rsidP="00475C80">
            <w:pPr>
              <w:pStyle w:val="afd"/>
              <w:rPr>
                <w:sz w:val="24"/>
                <w:szCs w:val="24"/>
              </w:rPr>
            </w:pPr>
          </w:p>
        </w:tc>
      </w:tr>
    </w:tbl>
    <w:p w:rsidR="00475C80" w:rsidRPr="00CC5A3A" w:rsidRDefault="00475C80" w:rsidP="00475C80">
      <w:pPr>
        <w:pStyle w:val="afd"/>
        <w:rPr>
          <w:szCs w:val="24"/>
        </w:rPr>
      </w:pPr>
    </w:p>
    <w:p w:rsidR="00475C80" w:rsidRDefault="00475C80" w:rsidP="00475C80">
      <w:pPr>
        <w:jc w:val="center"/>
        <w:rPr>
          <w:b/>
          <w:bCs w:val="0"/>
          <w:szCs w:val="24"/>
          <w:u w:val="single"/>
        </w:rPr>
      </w:pPr>
    </w:p>
    <w:p w:rsidR="00475C80" w:rsidRPr="00CC5A3A" w:rsidRDefault="00475C80" w:rsidP="00475C80">
      <w:pPr>
        <w:jc w:val="center"/>
        <w:rPr>
          <w:b/>
          <w:bCs w:val="0"/>
          <w:szCs w:val="24"/>
          <w:u w:val="single"/>
        </w:rPr>
      </w:pPr>
    </w:p>
    <w:p w:rsidR="00475C80" w:rsidRPr="00CC5A3A" w:rsidRDefault="00475C80" w:rsidP="00475C80">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75C80" w:rsidRPr="00CC5A3A" w:rsidRDefault="00475C80" w:rsidP="00960C20">
      <w:pPr>
        <w:pStyle w:val="26"/>
        <w:pageBreakBefore/>
        <w:numPr>
          <w:ilvl w:val="2"/>
          <w:numId w:val="74"/>
        </w:numPr>
        <w:tabs>
          <w:tab w:val="clear" w:pos="2694"/>
          <w:tab w:val="num" w:pos="1134"/>
        </w:tabs>
        <w:ind w:left="1134"/>
        <w:outlineLvl w:val="2"/>
        <w:rPr>
          <w:sz w:val="24"/>
          <w:szCs w:val="24"/>
        </w:rPr>
        <w:sectPr w:rsidR="00475C80" w:rsidRPr="00CC5A3A" w:rsidSect="00523966">
          <w:pgSz w:w="16838" w:h="11906" w:orient="landscape" w:code="9"/>
          <w:pgMar w:top="1134" w:right="680" w:bottom="567" w:left="1134" w:header="680" w:footer="278" w:gutter="0"/>
          <w:cols w:space="708"/>
          <w:titlePg/>
          <w:docGrid w:linePitch="360"/>
        </w:sectPr>
      </w:pPr>
    </w:p>
    <w:p w:rsidR="00475C80" w:rsidRPr="00CC5A3A" w:rsidRDefault="00475C80" w:rsidP="00475C80">
      <w:pPr>
        <w:pStyle w:val="3"/>
        <w:rPr>
          <w:szCs w:val="24"/>
        </w:rPr>
      </w:pPr>
      <w:bookmarkStart w:id="1791" w:name="_Toc426108838"/>
      <w:bookmarkStart w:id="1792" w:name="_Toc441575253"/>
      <w:bookmarkStart w:id="1793" w:name="_Toc468352954"/>
      <w:bookmarkStart w:id="1794" w:name="_Toc468355938"/>
      <w:bookmarkStart w:id="1795" w:name="_Toc469480822"/>
      <w:bookmarkStart w:id="1796" w:name="_Toc471898642"/>
      <w:bookmarkStart w:id="1797" w:name="_Toc498523857"/>
      <w:r w:rsidRPr="00CC5A3A">
        <w:rPr>
          <w:szCs w:val="24"/>
        </w:rPr>
        <w:lastRenderedPageBreak/>
        <w:t>Инструкции по заполнению</w:t>
      </w:r>
      <w:bookmarkEnd w:id="1791"/>
      <w:bookmarkEnd w:id="1792"/>
      <w:bookmarkEnd w:id="1793"/>
      <w:bookmarkEnd w:id="1794"/>
      <w:bookmarkEnd w:id="1795"/>
      <w:bookmarkEnd w:id="1796"/>
      <w:bookmarkEnd w:id="1797"/>
    </w:p>
    <w:p w:rsidR="00475C80" w:rsidRPr="00CC5A3A" w:rsidRDefault="00475C80" w:rsidP="00475C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75C80" w:rsidRPr="00CC5A3A" w:rsidRDefault="00475C80" w:rsidP="00960C20">
      <w:pPr>
        <w:pStyle w:val="aff6"/>
        <w:numPr>
          <w:ilvl w:val="0"/>
          <w:numId w:val="81"/>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475C80" w:rsidRPr="00CC5A3A" w:rsidRDefault="00475C80" w:rsidP="00960C20">
      <w:pPr>
        <w:pStyle w:val="aff6"/>
        <w:numPr>
          <w:ilvl w:val="0"/>
          <w:numId w:val="81"/>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475C80" w:rsidRPr="00CC5A3A" w:rsidRDefault="00475C80" w:rsidP="00960C20">
      <w:pPr>
        <w:pStyle w:val="aff6"/>
        <w:numPr>
          <w:ilvl w:val="0"/>
          <w:numId w:val="81"/>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475C80" w:rsidRPr="00CC5A3A" w:rsidRDefault="00475C80" w:rsidP="00475C80">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475C80" w:rsidRPr="00CC5A3A" w:rsidRDefault="00475C80" w:rsidP="00475C80">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475C80" w:rsidRPr="00CC5A3A" w:rsidRDefault="00475C80" w:rsidP="00475C80">
      <w:pPr>
        <w:ind w:firstLine="0"/>
        <w:rPr>
          <w:bCs w:val="0"/>
          <w:szCs w:val="24"/>
        </w:rPr>
      </w:pPr>
    </w:p>
    <w:p w:rsidR="007857E5" w:rsidRDefault="007857E5">
      <w:pPr>
        <w:suppressAutoHyphens w:val="0"/>
        <w:spacing w:line="240" w:lineRule="auto"/>
        <w:ind w:firstLine="0"/>
        <w:jc w:val="left"/>
        <w:rPr>
          <w:lang w:eastAsia="ru-RU"/>
        </w:rPr>
      </w:pP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798" w:name="_Ref440272274"/>
      <w:bookmarkStart w:id="1799" w:name="_Ref440274756"/>
      <w:bookmarkStart w:id="1800" w:name="_Toc498523858"/>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475C80">
        <w:t>6</w:t>
      </w:r>
      <w:r w:rsidR="007857E5" w:rsidRPr="007A6A39">
        <w:t>)</w:t>
      </w:r>
      <w:bookmarkEnd w:id="1798"/>
      <w:bookmarkEnd w:id="1799"/>
      <w:bookmarkEnd w:id="1800"/>
    </w:p>
    <w:p w:rsidR="007857E5" w:rsidRPr="00E47073" w:rsidRDefault="007857E5" w:rsidP="007857E5">
      <w:pPr>
        <w:pStyle w:val="3"/>
        <w:rPr>
          <w:szCs w:val="24"/>
        </w:rPr>
      </w:pPr>
      <w:bookmarkStart w:id="1801" w:name="_Toc439170718"/>
      <w:bookmarkStart w:id="1802" w:name="_Toc439172820"/>
      <w:bookmarkStart w:id="1803" w:name="_Toc439173262"/>
      <w:bookmarkStart w:id="1804" w:name="_Toc439238258"/>
      <w:bookmarkStart w:id="1805" w:name="_Toc439252806"/>
      <w:bookmarkStart w:id="1806" w:name="_Toc439323779"/>
      <w:bookmarkStart w:id="1807" w:name="_Toc440361414"/>
      <w:bookmarkStart w:id="1808" w:name="_Toc440376296"/>
      <w:bookmarkStart w:id="1809" w:name="_Toc440382554"/>
      <w:bookmarkStart w:id="1810" w:name="_Toc440447224"/>
      <w:bookmarkStart w:id="1811" w:name="_Toc440620904"/>
      <w:bookmarkStart w:id="1812" w:name="_Toc440631539"/>
      <w:bookmarkStart w:id="1813" w:name="_Toc440875778"/>
      <w:bookmarkStart w:id="1814" w:name="_Toc441131802"/>
      <w:bookmarkStart w:id="1815" w:name="_Toc468352956"/>
      <w:bookmarkStart w:id="1816" w:name="_Toc468355940"/>
      <w:bookmarkStart w:id="1817" w:name="_Toc469480824"/>
      <w:bookmarkStart w:id="1818" w:name="_Toc471898644"/>
      <w:bookmarkStart w:id="1819" w:name="_Toc498523859"/>
      <w:r w:rsidRPr="00E47073">
        <w:rPr>
          <w:szCs w:val="24"/>
        </w:rPr>
        <w:t xml:space="preserve">Форма </w:t>
      </w:r>
      <w:bookmarkEnd w:id="1801"/>
      <w:r w:rsidR="00E47073" w:rsidRPr="00E47073">
        <w:rPr>
          <w:szCs w:val="24"/>
        </w:rPr>
        <w:t>согласия Участника налоговым органам на разглашение сведений, составляющих налоговую тайну</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820" w:name="_Toc300142269"/>
      <w:bookmarkStart w:id="1821" w:name="_Toc309735391"/>
      <w:bookmarkStart w:id="1822"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820"/>
      <w:r w:rsidRPr="007857E5">
        <w:rPr>
          <w:b/>
          <w:bCs w:val="0"/>
          <w:snapToGrid w:val="0"/>
          <w:sz w:val="24"/>
          <w:szCs w:val="24"/>
        </w:rPr>
        <w:t xml:space="preserve"> </w:t>
      </w:r>
      <w:bookmarkEnd w:id="1821"/>
      <w:bookmarkEnd w:id="1822"/>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w:t>
      </w:r>
      <w:r w:rsidR="00475C80" w:rsidRPr="00474B7D">
        <w:rPr>
          <w:sz w:val="24"/>
          <w:szCs w:val="24"/>
        </w:rPr>
        <w:t>в адрес ПАО «МРСК Центра» (ИНН 6901067107, ОГРН 1046900099498)</w:t>
      </w:r>
      <w:r w:rsidRPr="00474B7D">
        <w:rPr>
          <w:sz w:val="24"/>
          <w:szCs w:val="24"/>
        </w:rPr>
        <w:t>.</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823" w:name="_Toc439170719"/>
      <w:bookmarkStart w:id="1824" w:name="_Toc439172821"/>
      <w:bookmarkStart w:id="1825" w:name="_Toc439173263"/>
      <w:bookmarkStart w:id="1826" w:name="_Toc439238259"/>
      <w:bookmarkStart w:id="1827" w:name="_Toc439252807"/>
      <w:bookmarkStart w:id="1828" w:name="_Toc439323780"/>
      <w:bookmarkStart w:id="1829" w:name="_Toc440361415"/>
      <w:bookmarkStart w:id="1830" w:name="_Toc440376297"/>
      <w:bookmarkStart w:id="1831" w:name="_Toc440382555"/>
      <w:bookmarkStart w:id="1832" w:name="_Toc440447225"/>
      <w:bookmarkStart w:id="1833" w:name="_Toc440620905"/>
      <w:bookmarkStart w:id="1834" w:name="_Toc440631540"/>
      <w:bookmarkStart w:id="1835" w:name="_Toc440875779"/>
      <w:bookmarkStart w:id="1836" w:name="_Toc441131803"/>
      <w:bookmarkStart w:id="1837" w:name="_Toc468352957"/>
      <w:bookmarkStart w:id="1838" w:name="_Toc468355941"/>
      <w:bookmarkStart w:id="1839" w:name="_Toc469480825"/>
      <w:bookmarkStart w:id="1840" w:name="_Toc471898645"/>
      <w:bookmarkStart w:id="1841" w:name="_Toc498523860"/>
      <w:r w:rsidRPr="007857E5">
        <w:rPr>
          <w:szCs w:val="24"/>
        </w:rPr>
        <w:lastRenderedPageBreak/>
        <w:t>Инструкции по заполнению</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842" w:name="_Ref93268095"/>
      <w:bookmarkStart w:id="1843" w:name="_Ref93268099"/>
      <w:bookmarkStart w:id="1844" w:name="_Toc98253958"/>
      <w:bookmarkStart w:id="1845" w:name="_Toc165173884"/>
      <w:bookmarkStart w:id="1846" w:name="_Toc423423678"/>
      <w:bookmarkStart w:id="1847" w:name="_Ref440272510"/>
      <w:bookmarkStart w:id="1848" w:name="_Ref440274961"/>
      <w:bookmarkStart w:id="1849" w:name="_Ref90381141"/>
      <w:bookmarkStart w:id="1850" w:name="_Toc90385121"/>
      <w:bookmarkStart w:id="1851" w:name="_Toc98253952"/>
      <w:bookmarkStart w:id="1852" w:name="_Toc165173878"/>
      <w:bookmarkStart w:id="1853" w:name="_Toc423427449"/>
      <w:bookmarkStart w:id="1854" w:name="_Toc498523861"/>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475C80">
        <w:rPr>
          <w:noProof/>
          <w:color w:val="000000"/>
        </w:rPr>
        <w:t>7</w:t>
      </w:r>
      <w:r w:rsidRPr="00843BBD">
        <w:rPr>
          <w:color w:val="000000"/>
        </w:rPr>
        <w:t>)</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855" w:name="_Toc90385125"/>
      <w:bookmarkStart w:id="1856" w:name="_Toc439170705"/>
      <w:bookmarkStart w:id="1857" w:name="_Toc439172807"/>
      <w:bookmarkStart w:id="1858" w:name="_Toc439173268"/>
      <w:bookmarkStart w:id="1859" w:name="_Toc439238264"/>
      <w:bookmarkStart w:id="1860" w:name="_Toc439252812"/>
      <w:bookmarkStart w:id="1861" w:name="_Toc439323785"/>
      <w:bookmarkStart w:id="1862" w:name="_Toc440361420"/>
      <w:bookmarkStart w:id="1863" w:name="_Toc440376302"/>
      <w:bookmarkStart w:id="1864" w:name="_Toc440382560"/>
      <w:bookmarkStart w:id="1865" w:name="_Toc440447230"/>
      <w:bookmarkStart w:id="1866" w:name="_Toc440620910"/>
      <w:bookmarkStart w:id="1867" w:name="_Toc440631545"/>
      <w:bookmarkStart w:id="1868" w:name="_Toc440875781"/>
      <w:bookmarkStart w:id="1869" w:name="_Toc441131805"/>
      <w:bookmarkStart w:id="1870" w:name="_Toc468352959"/>
      <w:bookmarkStart w:id="1871" w:name="_Toc468355943"/>
      <w:bookmarkStart w:id="1872" w:name="_Toc469480827"/>
      <w:bookmarkStart w:id="1873" w:name="_Toc471898647"/>
      <w:bookmarkStart w:id="1874" w:name="_Toc498523862"/>
      <w:r w:rsidRPr="00D904EF">
        <w:rPr>
          <w:szCs w:val="24"/>
        </w:rPr>
        <w:t xml:space="preserve">Форма </w:t>
      </w:r>
      <w:bookmarkEnd w:id="1855"/>
      <w:bookmarkEnd w:id="1856"/>
      <w:bookmarkEnd w:id="1857"/>
      <w:bookmarkEnd w:id="1858"/>
      <w:bookmarkEnd w:id="1859"/>
      <w:bookmarkEnd w:id="1860"/>
      <w:bookmarkEnd w:id="1861"/>
      <w:bookmarkEnd w:id="1862"/>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863"/>
      <w:bookmarkEnd w:id="1864"/>
      <w:bookmarkEnd w:id="1865"/>
      <w:r w:rsidR="00D35266">
        <w:rPr>
          <w:szCs w:val="24"/>
        </w:rPr>
        <w:t>субподрядчиками</w:t>
      </w:r>
      <w:bookmarkEnd w:id="1866"/>
      <w:bookmarkEnd w:id="1867"/>
      <w:bookmarkEnd w:id="1868"/>
      <w:bookmarkEnd w:id="1869"/>
      <w:bookmarkEnd w:id="1870"/>
      <w:bookmarkEnd w:id="1871"/>
      <w:bookmarkEnd w:id="1872"/>
      <w:bookmarkEnd w:id="1873"/>
      <w:bookmarkEnd w:id="1874"/>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875" w:name="_Toc90385126"/>
      <w:bookmarkStart w:id="1876" w:name="_Toc98253959"/>
      <w:bookmarkStart w:id="1877" w:name="_Toc157248211"/>
      <w:bookmarkStart w:id="1878" w:name="_Toc157496580"/>
      <w:bookmarkStart w:id="1879" w:name="_Toc158206119"/>
      <w:bookmarkStart w:id="1880" w:name="_Toc164057804"/>
      <w:bookmarkStart w:id="1881" w:name="_Toc164137154"/>
      <w:bookmarkStart w:id="1882" w:name="_Toc164161314"/>
      <w:bookmarkStart w:id="1883" w:name="_Toc165173885"/>
      <w:r>
        <w:rPr>
          <w:b/>
          <w:szCs w:val="24"/>
        </w:rPr>
        <w:br w:type="page"/>
      </w:r>
    </w:p>
    <w:p w:rsidR="00635719" w:rsidRPr="00D904EF" w:rsidRDefault="00635719" w:rsidP="00635719">
      <w:pPr>
        <w:pStyle w:val="3"/>
        <w:rPr>
          <w:szCs w:val="24"/>
        </w:rPr>
      </w:pPr>
      <w:bookmarkStart w:id="1884" w:name="_Toc439170706"/>
      <w:bookmarkStart w:id="1885" w:name="_Toc439172808"/>
      <w:bookmarkStart w:id="1886" w:name="_Toc439173269"/>
      <w:bookmarkStart w:id="1887" w:name="_Toc439238265"/>
      <w:bookmarkStart w:id="1888" w:name="_Toc439252813"/>
      <w:bookmarkStart w:id="1889" w:name="_Toc439323786"/>
      <w:bookmarkStart w:id="1890" w:name="_Toc440361421"/>
      <w:bookmarkStart w:id="1891" w:name="_Toc440376303"/>
      <w:bookmarkStart w:id="1892" w:name="_Toc440382561"/>
      <w:bookmarkStart w:id="1893" w:name="_Toc440447231"/>
      <w:bookmarkStart w:id="1894" w:name="_Toc440620911"/>
      <w:bookmarkStart w:id="1895" w:name="_Toc440631546"/>
      <w:bookmarkStart w:id="1896" w:name="_Toc440875782"/>
      <w:bookmarkStart w:id="1897" w:name="_Toc441131806"/>
      <w:bookmarkStart w:id="1898" w:name="_Toc468352960"/>
      <w:bookmarkStart w:id="1899" w:name="_Toc468355944"/>
      <w:bookmarkStart w:id="1900" w:name="_Toc469480828"/>
      <w:bookmarkStart w:id="1901" w:name="_Toc471898648"/>
      <w:bookmarkStart w:id="1902" w:name="_Toc498523863"/>
      <w:r w:rsidRPr="00D904EF">
        <w:rPr>
          <w:szCs w:val="24"/>
        </w:rPr>
        <w:lastRenderedPageBreak/>
        <w:t>Инструкции по заполнению</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A36B98">
        <w:rPr>
          <w:sz w:val="24"/>
          <w:szCs w:val="24"/>
        </w:rPr>
        <w:fldChar w:fldCharType="begin"/>
      </w:r>
      <w:r w:rsidR="00C718E2">
        <w:rPr>
          <w:sz w:val="24"/>
          <w:szCs w:val="24"/>
        </w:rPr>
        <w:instrText xml:space="preserve"> REF _Ref440271628 \r \h </w:instrText>
      </w:r>
      <w:r w:rsidR="00A36B98">
        <w:rPr>
          <w:sz w:val="24"/>
          <w:szCs w:val="24"/>
        </w:rPr>
      </w:r>
      <w:r w:rsidR="00A36B98">
        <w:rPr>
          <w:sz w:val="24"/>
          <w:szCs w:val="24"/>
        </w:rPr>
        <w:fldChar w:fldCharType="separate"/>
      </w:r>
      <w:r w:rsidR="00401BC0">
        <w:rPr>
          <w:sz w:val="24"/>
          <w:szCs w:val="24"/>
        </w:rPr>
        <w:t>3.3.9</w:t>
      </w:r>
      <w:r w:rsidR="00A36B98">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A36B98">
        <w:rPr>
          <w:sz w:val="24"/>
          <w:szCs w:val="24"/>
        </w:rPr>
        <w:fldChar w:fldCharType="begin"/>
      </w:r>
      <w:r w:rsidR="00D90031">
        <w:rPr>
          <w:sz w:val="24"/>
          <w:szCs w:val="24"/>
        </w:rPr>
        <w:instrText xml:space="preserve"> REF _Ref440274337 \r \h </w:instrText>
      </w:r>
      <w:r w:rsidR="00A36B98">
        <w:rPr>
          <w:sz w:val="24"/>
          <w:szCs w:val="24"/>
        </w:rPr>
      </w:r>
      <w:r w:rsidR="00A36B98">
        <w:rPr>
          <w:sz w:val="24"/>
          <w:szCs w:val="24"/>
        </w:rPr>
        <w:fldChar w:fldCharType="separate"/>
      </w:r>
      <w:r w:rsidR="00401BC0">
        <w:rPr>
          <w:sz w:val="24"/>
          <w:szCs w:val="24"/>
        </w:rPr>
        <w:t>5.2</w:t>
      </w:r>
      <w:r w:rsidR="00A36B98">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A36B98">
        <w:rPr>
          <w:sz w:val="24"/>
          <w:szCs w:val="24"/>
        </w:rPr>
        <w:fldChar w:fldCharType="begin"/>
      </w:r>
      <w:r w:rsidR="00D90031">
        <w:rPr>
          <w:sz w:val="24"/>
          <w:szCs w:val="24"/>
        </w:rPr>
        <w:instrText xml:space="preserve"> REF _Ref440274366 \r \h </w:instrText>
      </w:r>
      <w:r w:rsidR="00A36B98">
        <w:rPr>
          <w:sz w:val="24"/>
          <w:szCs w:val="24"/>
        </w:rPr>
      </w:r>
      <w:r w:rsidR="00A36B98">
        <w:rPr>
          <w:sz w:val="24"/>
          <w:szCs w:val="24"/>
        </w:rPr>
        <w:fldChar w:fldCharType="separate"/>
      </w:r>
      <w:r w:rsidR="00401BC0">
        <w:rPr>
          <w:sz w:val="24"/>
          <w:szCs w:val="24"/>
        </w:rPr>
        <w:t>5.4</w:t>
      </w:r>
      <w:r w:rsidR="00A36B98">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903" w:name="_Ref440376324"/>
      <w:bookmarkStart w:id="1904" w:name="_Ref440376401"/>
      <w:bookmarkStart w:id="1905" w:name="_Toc498523864"/>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475C80">
        <w:rPr>
          <w:color w:val="000000"/>
        </w:rPr>
        <w:t>8</w:t>
      </w:r>
      <w:r w:rsidRPr="00F647F7">
        <w:rPr>
          <w:color w:val="000000"/>
        </w:rPr>
        <w:t>)</w:t>
      </w:r>
      <w:bookmarkEnd w:id="1903"/>
      <w:bookmarkEnd w:id="1904"/>
      <w:bookmarkEnd w:id="1905"/>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906" w:name="_Toc440376305"/>
      <w:bookmarkStart w:id="1907" w:name="_Toc440382563"/>
      <w:bookmarkStart w:id="1908" w:name="_Toc440447233"/>
      <w:bookmarkStart w:id="1909" w:name="_Toc440620913"/>
      <w:bookmarkStart w:id="1910" w:name="_Toc440631548"/>
      <w:bookmarkStart w:id="1911" w:name="_Toc440875784"/>
      <w:bookmarkStart w:id="1912" w:name="_Toc441131808"/>
      <w:bookmarkStart w:id="1913" w:name="_Toc468352962"/>
      <w:bookmarkStart w:id="1914" w:name="_Toc468355946"/>
      <w:bookmarkStart w:id="1915" w:name="_Toc469480830"/>
      <w:bookmarkStart w:id="1916" w:name="_Toc471898650"/>
      <w:bookmarkStart w:id="1917" w:name="_Toc498523865"/>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906"/>
      <w:bookmarkEnd w:id="1907"/>
      <w:bookmarkEnd w:id="1908"/>
      <w:bookmarkEnd w:id="1909"/>
      <w:bookmarkEnd w:id="1910"/>
      <w:bookmarkEnd w:id="1911"/>
      <w:bookmarkEnd w:id="1912"/>
      <w:bookmarkEnd w:id="1913"/>
      <w:bookmarkEnd w:id="1914"/>
      <w:bookmarkEnd w:id="1915"/>
      <w:bookmarkEnd w:id="1916"/>
      <w:bookmarkEnd w:id="1917"/>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918" w:name="_Toc440376306"/>
      <w:bookmarkStart w:id="1919" w:name="_Toc440382564"/>
      <w:bookmarkStart w:id="1920" w:name="_Toc440447234"/>
      <w:bookmarkStart w:id="1921" w:name="_Toc440620914"/>
      <w:bookmarkStart w:id="1922" w:name="_Toc440631549"/>
      <w:bookmarkStart w:id="1923" w:name="_Toc440875785"/>
      <w:bookmarkStart w:id="1924" w:name="_Toc441131809"/>
      <w:bookmarkStart w:id="1925" w:name="_Toc468352963"/>
      <w:bookmarkStart w:id="1926" w:name="_Toc468355947"/>
      <w:bookmarkStart w:id="1927" w:name="_Toc469480831"/>
      <w:bookmarkStart w:id="1928" w:name="_Toc471898651"/>
      <w:bookmarkStart w:id="1929" w:name="_Toc498523866"/>
      <w:r w:rsidRPr="00D904EF">
        <w:rPr>
          <w:szCs w:val="24"/>
        </w:rPr>
        <w:lastRenderedPageBreak/>
        <w:t>Инструкции по заполнению</w:t>
      </w:r>
      <w:bookmarkEnd w:id="1918"/>
      <w:bookmarkEnd w:id="1919"/>
      <w:bookmarkEnd w:id="1920"/>
      <w:bookmarkEnd w:id="1921"/>
      <w:bookmarkEnd w:id="1922"/>
      <w:bookmarkEnd w:id="1923"/>
      <w:bookmarkEnd w:id="1924"/>
      <w:bookmarkEnd w:id="1925"/>
      <w:bookmarkEnd w:id="1926"/>
      <w:bookmarkEnd w:id="1927"/>
      <w:bookmarkEnd w:id="1928"/>
      <w:bookmarkEnd w:id="1929"/>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A36B98">
        <w:rPr>
          <w:sz w:val="24"/>
          <w:szCs w:val="24"/>
        </w:rPr>
        <w:fldChar w:fldCharType="begin"/>
      </w:r>
      <w:r w:rsidR="00EA17A9">
        <w:rPr>
          <w:sz w:val="24"/>
          <w:szCs w:val="24"/>
        </w:rPr>
        <w:instrText xml:space="preserve"> REF _Ref440876703 \r \h </w:instrText>
      </w:r>
      <w:r w:rsidR="00A36B98">
        <w:rPr>
          <w:sz w:val="24"/>
          <w:szCs w:val="24"/>
        </w:rPr>
      </w:r>
      <w:r w:rsidR="00A36B98">
        <w:rPr>
          <w:sz w:val="24"/>
          <w:szCs w:val="24"/>
        </w:rPr>
        <w:fldChar w:fldCharType="separate"/>
      </w:r>
      <w:r w:rsidR="00401BC0">
        <w:rPr>
          <w:sz w:val="24"/>
          <w:szCs w:val="24"/>
        </w:rPr>
        <w:t>3.3.10</w:t>
      </w:r>
      <w:r w:rsidR="00A36B98">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A36B98">
        <w:rPr>
          <w:sz w:val="24"/>
          <w:szCs w:val="24"/>
        </w:rPr>
        <w:fldChar w:fldCharType="begin"/>
      </w:r>
      <w:r>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A36B98">
        <w:rPr>
          <w:sz w:val="24"/>
          <w:szCs w:val="24"/>
        </w:rPr>
        <w:fldChar w:fldCharType="begin"/>
      </w:r>
      <w:r w:rsidR="00CA1534">
        <w:rPr>
          <w:sz w:val="24"/>
          <w:szCs w:val="24"/>
        </w:rPr>
        <w:instrText xml:space="preserve"> REF _Ref440274337 \r \h </w:instrText>
      </w:r>
      <w:r w:rsidR="00A36B98">
        <w:rPr>
          <w:sz w:val="24"/>
          <w:szCs w:val="24"/>
        </w:rPr>
      </w:r>
      <w:r w:rsidR="00A36B98">
        <w:rPr>
          <w:sz w:val="24"/>
          <w:szCs w:val="24"/>
        </w:rPr>
        <w:fldChar w:fldCharType="separate"/>
      </w:r>
      <w:r w:rsidR="00401BC0">
        <w:rPr>
          <w:sz w:val="24"/>
          <w:szCs w:val="24"/>
        </w:rPr>
        <w:t>5.2</w:t>
      </w:r>
      <w:r w:rsidR="00A36B98">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A36B98">
        <w:rPr>
          <w:sz w:val="24"/>
          <w:szCs w:val="24"/>
        </w:rPr>
        <w:fldChar w:fldCharType="begin"/>
      </w:r>
      <w:r w:rsidR="00CA1534">
        <w:rPr>
          <w:sz w:val="24"/>
          <w:szCs w:val="24"/>
        </w:rPr>
        <w:instrText xml:space="preserve"> REF _Ref440274366 \r \h </w:instrText>
      </w:r>
      <w:r w:rsidR="00A36B98">
        <w:rPr>
          <w:sz w:val="24"/>
          <w:szCs w:val="24"/>
        </w:rPr>
      </w:r>
      <w:r w:rsidR="00A36B98">
        <w:rPr>
          <w:sz w:val="24"/>
          <w:szCs w:val="24"/>
        </w:rPr>
        <w:fldChar w:fldCharType="separate"/>
      </w:r>
      <w:r w:rsidR="00401BC0">
        <w:rPr>
          <w:sz w:val="24"/>
          <w:szCs w:val="24"/>
        </w:rPr>
        <w:t>5.4</w:t>
      </w:r>
      <w:r w:rsidR="00A36B98">
        <w:rPr>
          <w:sz w:val="24"/>
          <w:szCs w:val="24"/>
        </w:rPr>
        <w:fldChar w:fldCharType="end"/>
      </w:r>
      <w:r w:rsidR="00CA1534" w:rsidRPr="008E5EA3">
        <w:rPr>
          <w:sz w:val="24"/>
          <w:szCs w:val="24"/>
        </w:rPr>
        <w:t>).</w:t>
      </w:r>
    </w:p>
    <w:p w:rsidR="00CA1534" w:rsidRPr="00566071" w:rsidRDefault="00CA1534" w:rsidP="00CA1534">
      <w:pPr>
        <w:rPr>
          <w:sz w:val="24"/>
          <w:szCs w:val="24"/>
        </w:rPr>
      </w:pPr>
    </w:p>
    <w:sectPr w:rsidR="00CA1534" w:rsidRPr="00566071"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A05" w:rsidRDefault="002E2A05">
      <w:pPr>
        <w:spacing w:line="240" w:lineRule="auto"/>
      </w:pPr>
      <w:r>
        <w:separator/>
      </w:r>
    </w:p>
  </w:endnote>
  <w:endnote w:type="continuationSeparator" w:id="0">
    <w:p w:rsidR="002E2A05" w:rsidRDefault="002E2A05">
      <w:pPr>
        <w:spacing w:line="240" w:lineRule="auto"/>
      </w:pPr>
      <w:r>
        <w:continuationSeparator/>
      </w:r>
    </w:p>
  </w:endnote>
  <w:endnote w:id="1">
    <w:p w:rsidR="005B2D1F" w:rsidRPr="00454376" w:rsidRDefault="005B2D1F" w:rsidP="00454376">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D1F" w:rsidRDefault="005B2D1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D1F" w:rsidRDefault="005B2D1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D1F" w:rsidRPr="00FA0376" w:rsidRDefault="005B2D1F"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2308E3">
      <w:rPr>
        <w:noProof/>
        <w:sz w:val="16"/>
        <w:szCs w:val="16"/>
        <w:lang w:eastAsia="ru-RU"/>
      </w:rPr>
      <w:t>4</w:t>
    </w:r>
    <w:r w:rsidRPr="00FA0376">
      <w:rPr>
        <w:sz w:val="16"/>
        <w:szCs w:val="16"/>
        <w:lang w:eastAsia="ru-RU"/>
      </w:rPr>
      <w:fldChar w:fldCharType="end"/>
    </w:r>
  </w:p>
  <w:p w:rsidR="005B2D1F" w:rsidRPr="00EE0539" w:rsidRDefault="005B2D1F"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5B2D1F">
      <w:rPr>
        <w:sz w:val="18"/>
        <w:szCs w:val="18"/>
      </w:rPr>
      <w:t xml:space="preserve">заключения </w:t>
    </w:r>
    <w:r w:rsidRPr="005B2D1F">
      <w:rPr>
        <w:snapToGrid w:val="0"/>
        <w:sz w:val="18"/>
        <w:szCs w:val="18"/>
      </w:rPr>
      <w:t xml:space="preserve">Договора на </w:t>
    </w:r>
    <w:r w:rsidRPr="005B2D1F">
      <w:rPr>
        <w:sz w:val="18"/>
        <w:szCs w:val="18"/>
      </w:rPr>
      <w:t xml:space="preserve">выполнение работ по проектированию создания системы учета электроэнергии на присоединениях 6-10 </w:t>
    </w:r>
    <w:proofErr w:type="spellStart"/>
    <w:r w:rsidRPr="005B2D1F">
      <w:rPr>
        <w:sz w:val="18"/>
        <w:szCs w:val="18"/>
      </w:rPr>
      <w:t>кВ</w:t>
    </w:r>
    <w:proofErr w:type="spellEnd"/>
    <w:r w:rsidRPr="005B2D1F">
      <w:rPr>
        <w:sz w:val="18"/>
        <w:szCs w:val="18"/>
      </w:rPr>
      <w:t xml:space="preserve"> с организацией удаленного сбора данных в электрических сетях</w:t>
    </w:r>
    <w:r w:rsidRPr="005B2D1F">
      <w:rPr>
        <w:snapToGrid w:val="0"/>
        <w:sz w:val="18"/>
        <w:szCs w:val="18"/>
      </w:rPr>
      <w:t xml:space="preserve">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D1F" w:rsidRDefault="005B2D1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D1F" w:rsidRDefault="005B2D1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D1F" w:rsidRDefault="005B2D1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D1F" w:rsidRDefault="005B2D1F"/>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D1F" w:rsidRDefault="005B2D1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D1F" w:rsidRDefault="005B2D1F">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B2D1F" w:rsidRDefault="005B2D1F">
    <w:pPr>
      <w:pStyle w:val="aff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D1F" w:rsidRDefault="005B2D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A05" w:rsidRDefault="002E2A05">
      <w:pPr>
        <w:spacing w:line="240" w:lineRule="auto"/>
      </w:pPr>
      <w:r>
        <w:separator/>
      </w:r>
    </w:p>
  </w:footnote>
  <w:footnote w:type="continuationSeparator" w:id="0">
    <w:p w:rsidR="002E2A05" w:rsidRDefault="002E2A05">
      <w:pPr>
        <w:spacing w:line="240" w:lineRule="auto"/>
      </w:pPr>
      <w:r>
        <w:continuationSeparator/>
      </w:r>
    </w:p>
  </w:footnote>
  <w:footnote w:id="1">
    <w:p w:rsidR="005B2D1F" w:rsidRPr="00B36685" w:rsidRDefault="005B2D1F" w:rsidP="002E5FEB">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5B2D1F" w:rsidRDefault="005B2D1F" w:rsidP="002E5FEB">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5B2D1F" w:rsidRDefault="005B2D1F" w:rsidP="002E5FEB">
      <w:pPr>
        <w:pStyle w:val="1ff4"/>
        <w:rPr>
          <w:rFonts w:ascii="Times New Roman" w:eastAsia="Times New Roman" w:hAnsi="Times New Roman" w:cs="Times New Roman"/>
          <w:lang w:eastAsia="ru-RU"/>
        </w:rPr>
      </w:pPr>
    </w:p>
  </w:footnote>
  <w:footnote w:id="3">
    <w:p w:rsidR="005B2D1F" w:rsidRPr="00F83889" w:rsidRDefault="005B2D1F" w:rsidP="005D6C86">
      <w:pPr>
        <w:pStyle w:val="afff0"/>
      </w:pPr>
      <w:r w:rsidRPr="00F83889">
        <w:rPr>
          <w:rStyle w:val="afffffff"/>
        </w:rPr>
        <w:footnoteRef/>
      </w:r>
      <w:r w:rsidRPr="00F83889">
        <w:t xml:space="preserve"> В </w:t>
      </w:r>
      <w:proofErr w:type="gramStart"/>
      <w:r w:rsidRPr="00F83889">
        <w:t>соответствии</w:t>
      </w:r>
      <w:proofErr w:type="gramEnd"/>
      <w:r w:rsidRPr="00F83889">
        <w:t xml:space="preserve"> со ст. 102 НК РФ – данная информация не является налоговой тайной</w:t>
      </w:r>
    </w:p>
  </w:footnote>
  <w:footnote w:id="4">
    <w:p w:rsidR="005B2D1F" w:rsidRPr="00F83889" w:rsidRDefault="005B2D1F" w:rsidP="005D6C86">
      <w:pPr>
        <w:pStyle w:val="afff0"/>
      </w:pPr>
      <w:r w:rsidRPr="00F83889">
        <w:rPr>
          <w:rStyle w:val="afffffff"/>
        </w:rPr>
        <w:footnoteRef/>
      </w:r>
      <w:r w:rsidRPr="00F83889">
        <w:t xml:space="preserve"> В </w:t>
      </w:r>
      <w:proofErr w:type="gramStart"/>
      <w:r w:rsidRPr="00F83889">
        <w:t>соответствии</w:t>
      </w:r>
      <w:proofErr w:type="gramEnd"/>
      <w:r w:rsidRPr="00F83889">
        <w:t xml:space="preserve"> со ст. 102 НК РФ – данная информация не является налоговой тайной</w:t>
      </w:r>
    </w:p>
  </w:footnote>
  <w:footnote w:id="5">
    <w:p w:rsidR="005B2D1F" w:rsidRPr="00F83889" w:rsidRDefault="005B2D1F" w:rsidP="005D6C86">
      <w:pPr>
        <w:pStyle w:val="afff0"/>
      </w:pPr>
      <w:r w:rsidRPr="00F83889">
        <w:rPr>
          <w:rStyle w:val="afffffff"/>
        </w:rPr>
        <w:footnoteRef/>
      </w:r>
      <w:r w:rsidRPr="00F83889">
        <w:t xml:space="preserve"> В </w:t>
      </w:r>
      <w:proofErr w:type="gramStart"/>
      <w:r w:rsidRPr="00F83889">
        <w:t>соответствии</w:t>
      </w:r>
      <w:proofErr w:type="gramEnd"/>
      <w:r w:rsidRPr="00F83889">
        <w:t xml:space="preserve"> со ст. 102 НК РФ – данная информация не является налоговой тайной</w:t>
      </w:r>
    </w:p>
  </w:footnote>
  <w:footnote w:id="6">
    <w:p w:rsidR="005B2D1F" w:rsidRPr="00F83889" w:rsidRDefault="005B2D1F" w:rsidP="005D6C86">
      <w:pPr>
        <w:pStyle w:val="afff0"/>
      </w:pPr>
      <w:r w:rsidRPr="00F83889">
        <w:rPr>
          <w:rStyle w:val="afffffff"/>
        </w:rPr>
        <w:footnoteRef/>
      </w:r>
      <w:r w:rsidRPr="00F83889">
        <w:t xml:space="preserve"> </w:t>
      </w:r>
      <w:proofErr w:type="gramStart"/>
      <w:r w:rsidRPr="00F83889">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t xml:space="preserve">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5B2D1F" w:rsidRDefault="005B2D1F" w:rsidP="001C36D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D1F" w:rsidRDefault="005B2D1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D1F" w:rsidRDefault="005B2D1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D1F" w:rsidRPr="00930031" w:rsidRDefault="005B2D1F" w:rsidP="00930031">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D1F" w:rsidRDefault="005B2D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D1F" w:rsidRDefault="005B2D1F">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D1F" w:rsidRDefault="005B2D1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D1F" w:rsidRDefault="005B2D1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D1F" w:rsidRDefault="005B2D1F">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D1F" w:rsidRDefault="005B2D1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D1F" w:rsidRDefault="005B2D1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D1F" w:rsidRDefault="005B2D1F">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D1F" w:rsidRDefault="005B2D1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EF7E3D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67617C"/>
    <w:multiLevelType w:val="multilevel"/>
    <w:tmpl w:val="7D7C675A"/>
    <w:lvl w:ilvl="0">
      <w:start w:val="1"/>
      <w:numFmt w:val="decimal"/>
      <w:lvlText w:val="3.12.%1"/>
      <w:lvlJc w:val="left"/>
      <w:pPr>
        <w:ind w:left="1637"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79753E6"/>
    <w:multiLevelType w:val="hybridMultilevel"/>
    <w:tmpl w:val="DAEE5ED4"/>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8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4">
    <w:nsid w:val="104F61E1"/>
    <w:multiLevelType w:val="hybridMultilevel"/>
    <w:tmpl w:val="6FFC98CA"/>
    <w:lvl w:ilvl="0" w:tplc="C7C67EB4">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8">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9">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1">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2D91DDA"/>
    <w:multiLevelType w:val="multilevel"/>
    <w:tmpl w:val="A094D684"/>
    <w:lvl w:ilvl="0">
      <w:start w:val="1"/>
      <w:numFmt w:val="decimal"/>
      <w:lvlText w:val="3.13.%1"/>
      <w:lvlJc w:val="left"/>
      <w:pPr>
        <w:ind w:left="11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DDD3256"/>
    <w:multiLevelType w:val="hybridMultilevel"/>
    <w:tmpl w:val="BA469C58"/>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71183F1E">
      <w:start w:val="1"/>
      <w:numFmt w:val="lowerLetter"/>
      <w:lvlText w:val="%5)"/>
      <w:lvlJc w:val="left"/>
      <w:pPr>
        <w:ind w:left="4734" w:hanging="360"/>
      </w:pPr>
      <w:rPr>
        <w:rFonts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2">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3">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4">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18D3771"/>
    <w:multiLevelType w:val="multilevel"/>
    <w:tmpl w:val="1402FC5E"/>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2138"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68D42A3E"/>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61BB1411"/>
    <w:multiLevelType w:val="multilevel"/>
    <w:tmpl w:val="E132D76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6384C04"/>
    <w:multiLevelType w:val="hybridMultilevel"/>
    <w:tmpl w:val="BBF8938E"/>
    <w:lvl w:ilvl="0" w:tplc="0DB6401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7">
    <w:nsid w:val="6D2B49A3"/>
    <w:multiLevelType w:val="hybridMultilevel"/>
    <w:tmpl w:val="822078A0"/>
    <w:lvl w:ilvl="0" w:tplc="FFFFFFFF">
      <w:start w:val="1"/>
      <w:numFmt w:val="bullet"/>
      <w:lvlText w:val=""/>
      <w:lvlJc w:val="left"/>
      <w:pPr>
        <w:tabs>
          <w:tab w:val="num" w:pos="720"/>
        </w:tabs>
        <w:ind w:left="720" w:hanging="360"/>
      </w:pPr>
      <w:rPr>
        <w:rFonts w:ascii="Symbol" w:hAnsi="Symbol"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8">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9">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7"/>
  </w:num>
  <w:num w:numId="18">
    <w:abstractNumId w:val="96"/>
  </w:num>
  <w:num w:numId="19">
    <w:abstractNumId w:val="76"/>
  </w:num>
  <w:num w:numId="2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8"/>
  </w:num>
  <w:num w:numId="23">
    <w:abstractNumId w:val="103"/>
  </w:num>
  <w:num w:numId="24">
    <w:abstractNumId w:val="131"/>
  </w:num>
  <w:num w:numId="25">
    <w:abstractNumId w:val="120"/>
  </w:num>
  <w:num w:numId="26">
    <w:abstractNumId w:val="113"/>
  </w:num>
  <w:num w:numId="27">
    <w:abstractNumId w:val="77"/>
  </w:num>
  <w:num w:numId="28">
    <w:abstractNumId w:val="102"/>
  </w:num>
  <w:num w:numId="29">
    <w:abstractNumId w:val="132"/>
  </w:num>
  <w:num w:numId="30">
    <w:abstractNumId w:val="97"/>
  </w:num>
  <w:num w:numId="31">
    <w:abstractNumId w:val="98"/>
  </w:num>
  <w:num w:numId="32">
    <w:abstractNumId w:val="118"/>
  </w:num>
  <w:num w:numId="33">
    <w:abstractNumId w:val="138"/>
  </w:num>
  <w:num w:numId="34">
    <w:abstractNumId w:val="122"/>
  </w:num>
  <w:num w:numId="35">
    <w:abstractNumId w:val="112"/>
  </w:num>
  <w:num w:numId="36">
    <w:abstractNumId w:val="81"/>
  </w:num>
  <w:num w:numId="37">
    <w:abstractNumId w:val="83"/>
  </w:num>
  <w:num w:numId="38">
    <w:abstractNumId w:val="91"/>
  </w:num>
  <w:num w:numId="39">
    <w:abstractNumId w:val="99"/>
  </w:num>
  <w:num w:numId="40">
    <w:abstractNumId w:val="110"/>
  </w:num>
  <w:num w:numId="41">
    <w:abstractNumId w:val="85"/>
  </w:num>
  <w:num w:numId="42">
    <w:abstractNumId w:val="80"/>
  </w:num>
  <w:num w:numId="43">
    <w:abstractNumId w:val="135"/>
  </w:num>
  <w:num w:numId="44">
    <w:abstractNumId w:val="105"/>
  </w:num>
  <w:num w:numId="45">
    <w:abstractNumId w:val="0"/>
  </w:num>
  <w:num w:numId="46">
    <w:abstractNumId w:val="125"/>
  </w:num>
  <w:num w:numId="47">
    <w:abstractNumId w:val="127"/>
  </w:num>
  <w:num w:numId="48">
    <w:abstractNumId w:val="121"/>
  </w:num>
  <w:num w:numId="49">
    <w:abstractNumId w:val="143"/>
  </w:num>
  <w:num w:numId="50">
    <w:abstractNumId w:val="95"/>
  </w:num>
  <w:num w:numId="51">
    <w:abstractNumId w:val="82"/>
  </w:num>
  <w:num w:numId="52">
    <w:abstractNumId w:val="130"/>
  </w:num>
  <w:num w:numId="53">
    <w:abstractNumId w:val="104"/>
  </w:num>
  <w:num w:numId="54">
    <w:abstractNumId w:val="86"/>
  </w:num>
  <w:num w:numId="55">
    <w:abstractNumId w:val="72"/>
  </w:num>
  <w:num w:numId="56">
    <w:abstractNumId w:val="108"/>
  </w:num>
  <w:num w:numId="57">
    <w:abstractNumId w:val="117"/>
  </w:num>
  <w:num w:numId="58">
    <w:abstractNumId w:val="74"/>
  </w:num>
  <w:num w:numId="59">
    <w:abstractNumId w:val="93"/>
  </w:num>
  <w:num w:numId="60">
    <w:abstractNumId w:val="75"/>
  </w:num>
  <w:num w:numId="61">
    <w:abstractNumId w:val="140"/>
  </w:num>
  <w:num w:numId="62">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3"/>
    <w:lvlOverride w:ilvl="0">
      <w:startOverride w:val="1"/>
    </w:lvlOverride>
  </w:num>
  <w:num w:numId="64">
    <w:abstractNumId w:val="78"/>
  </w:num>
  <w:num w:numId="65">
    <w:abstractNumId w:val="142"/>
  </w:num>
  <w:num w:numId="66">
    <w:abstractNumId w:val="89"/>
  </w:num>
  <w:num w:numId="67">
    <w:abstractNumId w:val="114"/>
  </w:num>
  <w:num w:numId="68">
    <w:abstractNumId w:val="100"/>
  </w:num>
  <w:num w:numId="69">
    <w:abstractNumId w:val="116"/>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26"/>
  </w:num>
  <w:num w:numId="72">
    <w:abstractNumId w:val="141"/>
  </w:num>
  <w:num w:numId="73">
    <w:abstractNumId w:val="92"/>
  </w:num>
  <w:num w:numId="74">
    <w:abstractNumId w:val="115"/>
  </w:num>
  <w:num w:numId="75">
    <w:abstractNumId w:val="136"/>
  </w:num>
  <w:num w:numId="76">
    <w:abstractNumId w:val="13"/>
  </w:num>
  <w:num w:numId="77">
    <w:abstractNumId w:val="20"/>
  </w:num>
  <w:num w:numId="78">
    <w:abstractNumId w:val="144"/>
  </w:num>
  <w:num w:numId="79">
    <w:abstractNumId w:val="129"/>
  </w:num>
  <w:num w:numId="80">
    <w:abstractNumId w:val="134"/>
  </w:num>
  <w:num w:numId="81">
    <w:abstractNumId w:val="111"/>
  </w:num>
  <w:num w:numId="82">
    <w:abstractNumId w:val="119"/>
  </w:num>
  <w:num w:numId="83">
    <w:abstractNumId w:val="84"/>
  </w:num>
  <w:num w:numId="84">
    <w:abstractNumId w:val="109"/>
  </w:num>
  <w:num w:numId="85">
    <w:abstractNumId w:val="123"/>
  </w:num>
  <w:num w:numId="86">
    <w:abstractNumId w:val="88"/>
  </w:num>
  <w:num w:numId="87">
    <w:abstractNumId w:val="107"/>
  </w:num>
  <w:num w:numId="88">
    <w:abstractNumId w:val="73"/>
  </w:num>
  <w:num w:numId="89">
    <w:abstractNumId w:val="94"/>
  </w:num>
  <w:num w:numId="90">
    <w:abstractNumId w:val="139"/>
  </w:num>
  <w:num w:numId="91">
    <w:abstractNumId w:val="79"/>
  </w:num>
  <w:num w:numId="92">
    <w:abstractNumId w:val="137"/>
  </w:num>
  <w:num w:numId="93">
    <w:abstractNumId w:val="10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59E4"/>
    <w:rsid w:val="00016C74"/>
    <w:rsid w:val="000172FE"/>
    <w:rsid w:val="00017352"/>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0F15"/>
    <w:rsid w:val="00102081"/>
    <w:rsid w:val="0010371A"/>
    <w:rsid w:val="00104B1E"/>
    <w:rsid w:val="00110934"/>
    <w:rsid w:val="00111C79"/>
    <w:rsid w:val="001124F8"/>
    <w:rsid w:val="0011547D"/>
    <w:rsid w:val="00116E97"/>
    <w:rsid w:val="0012081A"/>
    <w:rsid w:val="00123C70"/>
    <w:rsid w:val="0012590A"/>
    <w:rsid w:val="001324A1"/>
    <w:rsid w:val="0013328C"/>
    <w:rsid w:val="00134962"/>
    <w:rsid w:val="00135ACB"/>
    <w:rsid w:val="00140353"/>
    <w:rsid w:val="001519E9"/>
    <w:rsid w:val="00155263"/>
    <w:rsid w:val="00155DAF"/>
    <w:rsid w:val="00157A6B"/>
    <w:rsid w:val="0016246B"/>
    <w:rsid w:val="00162A8F"/>
    <w:rsid w:val="00166CFA"/>
    <w:rsid w:val="001702EE"/>
    <w:rsid w:val="00170C72"/>
    <w:rsid w:val="001716DB"/>
    <w:rsid w:val="00172B9E"/>
    <w:rsid w:val="0017565A"/>
    <w:rsid w:val="0017646C"/>
    <w:rsid w:val="00176B20"/>
    <w:rsid w:val="0018093B"/>
    <w:rsid w:val="0018103F"/>
    <w:rsid w:val="00185F8B"/>
    <w:rsid w:val="00192F71"/>
    <w:rsid w:val="00193067"/>
    <w:rsid w:val="0019725C"/>
    <w:rsid w:val="001A068B"/>
    <w:rsid w:val="001A1D23"/>
    <w:rsid w:val="001A3C31"/>
    <w:rsid w:val="001A6511"/>
    <w:rsid w:val="001A75F5"/>
    <w:rsid w:val="001B1DBF"/>
    <w:rsid w:val="001B2D1B"/>
    <w:rsid w:val="001B34FA"/>
    <w:rsid w:val="001B69CE"/>
    <w:rsid w:val="001C01F9"/>
    <w:rsid w:val="001C2ACA"/>
    <w:rsid w:val="001C325A"/>
    <w:rsid w:val="001C36D7"/>
    <w:rsid w:val="001C3F34"/>
    <w:rsid w:val="001C4BB0"/>
    <w:rsid w:val="001C53D9"/>
    <w:rsid w:val="001D6BA4"/>
    <w:rsid w:val="001E0693"/>
    <w:rsid w:val="001E200B"/>
    <w:rsid w:val="001E2AA2"/>
    <w:rsid w:val="001E3577"/>
    <w:rsid w:val="001E4152"/>
    <w:rsid w:val="001E5769"/>
    <w:rsid w:val="001E5FE8"/>
    <w:rsid w:val="001F0956"/>
    <w:rsid w:val="001F15DE"/>
    <w:rsid w:val="001F34BB"/>
    <w:rsid w:val="001F3569"/>
    <w:rsid w:val="001F4040"/>
    <w:rsid w:val="001F5A31"/>
    <w:rsid w:val="001F7317"/>
    <w:rsid w:val="002037C3"/>
    <w:rsid w:val="00203D2A"/>
    <w:rsid w:val="00205559"/>
    <w:rsid w:val="00206836"/>
    <w:rsid w:val="0021113E"/>
    <w:rsid w:val="002136D6"/>
    <w:rsid w:val="00216641"/>
    <w:rsid w:val="0021751A"/>
    <w:rsid w:val="00222B6E"/>
    <w:rsid w:val="0022360B"/>
    <w:rsid w:val="002308E3"/>
    <w:rsid w:val="0023118A"/>
    <w:rsid w:val="00232E7C"/>
    <w:rsid w:val="00232FD8"/>
    <w:rsid w:val="002350E5"/>
    <w:rsid w:val="0023626C"/>
    <w:rsid w:val="00236A91"/>
    <w:rsid w:val="0023759A"/>
    <w:rsid w:val="0023778A"/>
    <w:rsid w:val="00242D62"/>
    <w:rsid w:val="00243AE6"/>
    <w:rsid w:val="00243D8F"/>
    <w:rsid w:val="00246801"/>
    <w:rsid w:val="00250D0D"/>
    <w:rsid w:val="00251220"/>
    <w:rsid w:val="002514DE"/>
    <w:rsid w:val="00251B75"/>
    <w:rsid w:val="00260F79"/>
    <w:rsid w:val="00263B47"/>
    <w:rsid w:val="002652D9"/>
    <w:rsid w:val="00270E02"/>
    <w:rsid w:val="00273EB7"/>
    <w:rsid w:val="00274F25"/>
    <w:rsid w:val="002762F8"/>
    <w:rsid w:val="0027636D"/>
    <w:rsid w:val="00280464"/>
    <w:rsid w:val="002848CF"/>
    <w:rsid w:val="0029211F"/>
    <w:rsid w:val="002946EF"/>
    <w:rsid w:val="00297FA1"/>
    <w:rsid w:val="002A08A6"/>
    <w:rsid w:val="002A0DBC"/>
    <w:rsid w:val="002A47D1"/>
    <w:rsid w:val="002A5B42"/>
    <w:rsid w:val="002A5B99"/>
    <w:rsid w:val="002B0606"/>
    <w:rsid w:val="002B456C"/>
    <w:rsid w:val="002B5044"/>
    <w:rsid w:val="002B76A5"/>
    <w:rsid w:val="002C589F"/>
    <w:rsid w:val="002D41BC"/>
    <w:rsid w:val="002D4BC6"/>
    <w:rsid w:val="002D53F2"/>
    <w:rsid w:val="002E04E2"/>
    <w:rsid w:val="002E2A05"/>
    <w:rsid w:val="002E3639"/>
    <w:rsid w:val="002E5FEB"/>
    <w:rsid w:val="002E6387"/>
    <w:rsid w:val="002F3EB0"/>
    <w:rsid w:val="002F5CC6"/>
    <w:rsid w:val="002F6F7D"/>
    <w:rsid w:val="003032B6"/>
    <w:rsid w:val="00304CD0"/>
    <w:rsid w:val="0031026C"/>
    <w:rsid w:val="003107A7"/>
    <w:rsid w:val="003110E0"/>
    <w:rsid w:val="00311F48"/>
    <w:rsid w:val="003129D4"/>
    <w:rsid w:val="00312D09"/>
    <w:rsid w:val="00314F66"/>
    <w:rsid w:val="00317667"/>
    <w:rsid w:val="00317FCD"/>
    <w:rsid w:val="00321E72"/>
    <w:rsid w:val="00322BB8"/>
    <w:rsid w:val="003260D1"/>
    <w:rsid w:val="00327702"/>
    <w:rsid w:val="003303E9"/>
    <w:rsid w:val="00330669"/>
    <w:rsid w:val="003311F3"/>
    <w:rsid w:val="00332B6A"/>
    <w:rsid w:val="00334232"/>
    <w:rsid w:val="003345FE"/>
    <w:rsid w:val="00336307"/>
    <w:rsid w:val="003417F7"/>
    <w:rsid w:val="0034341A"/>
    <w:rsid w:val="00344FCF"/>
    <w:rsid w:val="00345CCA"/>
    <w:rsid w:val="0035052C"/>
    <w:rsid w:val="0035097E"/>
    <w:rsid w:val="00355099"/>
    <w:rsid w:val="0035708A"/>
    <w:rsid w:val="00357BE8"/>
    <w:rsid w:val="00362EA4"/>
    <w:rsid w:val="00365234"/>
    <w:rsid w:val="00366652"/>
    <w:rsid w:val="00370D61"/>
    <w:rsid w:val="0037230F"/>
    <w:rsid w:val="00375A91"/>
    <w:rsid w:val="003776BB"/>
    <w:rsid w:val="00377FEC"/>
    <w:rsid w:val="003803A7"/>
    <w:rsid w:val="003832F6"/>
    <w:rsid w:val="0039141F"/>
    <w:rsid w:val="00392410"/>
    <w:rsid w:val="00395BC1"/>
    <w:rsid w:val="003A31F0"/>
    <w:rsid w:val="003A3E35"/>
    <w:rsid w:val="003A7B62"/>
    <w:rsid w:val="003B082A"/>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1BC0"/>
    <w:rsid w:val="00403042"/>
    <w:rsid w:val="00404BF4"/>
    <w:rsid w:val="00405080"/>
    <w:rsid w:val="00412590"/>
    <w:rsid w:val="00414AB1"/>
    <w:rsid w:val="00414CAF"/>
    <w:rsid w:val="00415C63"/>
    <w:rsid w:val="00415D77"/>
    <w:rsid w:val="00416F2A"/>
    <w:rsid w:val="00420F24"/>
    <w:rsid w:val="00421F58"/>
    <w:rsid w:val="0042632C"/>
    <w:rsid w:val="00426B53"/>
    <w:rsid w:val="004360F5"/>
    <w:rsid w:val="004406A6"/>
    <w:rsid w:val="00440928"/>
    <w:rsid w:val="00440EAE"/>
    <w:rsid w:val="00441EA0"/>
    <w:rsid w:val="00443E0B"/>
    <w:rsid w:val="00454376"/>
    <w:rsid w:val="00456188"/>
    <w:rsid w:val="00461F58"/>
    <w:rsid w:val="0046282D"/>
    <w:rsid w:val="004650AF"/>
    <w:rsid w:val="00472FCD"/>
    <w:rsid w:val="00473053"/>
    <w:rsid w:val="0047380C"/>
    <w:rsid w:val="00473BFE"/>
    <w:rsid w:val="00473DEB"/>
    <w:rsid w:val="00474B7D"/>
    <w:rsid w:val="00474F01"/>
    <w:rsid w:val="004753D3"/>
    <w:rsid w:val="00475C80"/>
    <w:rsid w:val="0048021C"/>
    <w:rsid w:val="004816F5"/>
    <w:rsid w:val="004834EF"/>
    <w:rsid w:val="00485506"/>
    <w:rsid w:val="00486F2D"/>
    <w:rsid w:val="00487FFC"/>
    <w:rsid w:val="004925B9"/>
    <w:rsid w:val="00492C8B"/>
    <w:rsid w:val="00492CA3"/>
    <w:rsid w:val="00496CB3"/>
    <w:rsid w:val="004A2EDE"/>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337"/>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4F7A87"/>
    <w:rsid w:val="005031D0"/>
    <w:rsid w:val="005036EF"/>
    <w:rsid w:val="00511746"/>
    <w:rsid w:val="00511D7F"/>
    <w:rsid w:val="00515F31"/>
    <w:rsid w:val="0051704E"/>
    <w:rsid w:val="00517550"/>
    <w:rsid w:val="00517D87"/>
    <w:rsid w:val="0052048F"/>
    <w:rsid w:val="00520586"/>
    <w:rsid w:val="0052231C"/>
    <w:rsid w:val="00523966"/>
    <w:rsid w:val="00523A9C"/>
    <w:rsid w:val="00523C23"/>
    <w:rsid w:val="00523F23"/>
    <w:rsid w:val="00524B92"/>
    <w:rsid w:val="005335FE"/>
    <w:rsid w:val="00534967"/>
    <w:rsid w:val="00534CB8"/>
    <w:rsid w:val="00534DFA"/>
    <w:rsid w:val="00535237"/>
    <w:rsid w:val="00536E2E"/>
    <w:rsid w:val="005405FC"/>
    <w:rsid w:val="00541FAB"/>
    <w:rsid w:val="00546518"/>
    <w:rsid w:val="00546583"/>
    <w:rsid w:val="00547466"/>
    <w:rsid w:val="00553766"/>
    <w:rsid w:val="00553A57"/>
    <w:rsid w:val="00553B6E"/>
    <w:rsid w:val="00556C74"/>
    <w:rsid w:val="00557C01"/>
    <w:rsid w:val="005631D9"/>
    <w:rsid w:val="00566071"/>
    <w:rsid w:val="00570124"/>
    <w:rsid w:val="00572EA1"/>
    <w:rsid w:val="005755AB"/>
    <w:rsid w:val="00577EC9"/>
    <w:rsid w:val="005818B2"/>
    <w:rsid w:val="00584DFA"/>
    <w:rsid w:val="00586515"/>
    <w:rsid w:val="005878D5"/>
    <w:rsid w:val="00595528"/>
    <w:rsid w:val="00596921"/>
    <w:rsid w:val="005A2CAE"/>
    <w:rsid w:val="005A3827"/>
    <w:rsid w:val="005A3F4B"/>
    <w:rsid w:val="005A708D"/>
    <w:rsid w:val="005B074F"/>
    <w:rsid w:val="005B2D1F"/>
    <w:rsid w:val="005B47BD"/>
    <w:rsid w:val="005B75A6"/>
    <w:rsid w:val="005B7F48"/>
    <w:rsid w:val="005C08CA"/>
    <w:rsid w:val="005C10C6"/>
    <w:rsid w:val="005C22A4"/>
    <w:rsid w:val="005C3F93"/>
    <w:rsid w:val="005C6F5D"/>
    <w:rsid w:val="005D16BC"/>
    <w:rsid w:val="005D4A00"/>
    <w:rsid w:val="005D6C86"/>
    <w:rsid w:val="005D7AA7"/>
    <w:rsid w:val="005E0603"/>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4C3"/>
    <w:rsid w:val="006238AF"/>
    <w:rsid w:val="00624B07"/>
    <w:rsid w:val="00630B39"/>
    <w:rsid w:val="00631273"/>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755B"/>
    <w:rsid w:val="00667BB8"/>
    <w:rsid w:val="00667DA0"/>
    <w:rsid w:val="00667F31"/>
    <w:rsid w:val="0067090F"/>
    <w:rsid w:val="00673C22"/>
    <w:rsid w:val="00673C59"/>
    <w:rsid w:val="0067458D"/>
    <w:rsid w:val="00676267"/>
    <w:rsid w:val="00680B79"/>
    <w:rsid w:val="00684527"/>
    <w:rsid w:val="00685336"/>
    <w:rsid w:val="00685381"/>
    <w:rsid w:val="00687D09"/>
    <w:rsid w:val="006905F2"/>
    <w:rsid w:val="00696966"/>
    <w:rsid w:val="006B08E2"/>
    <w:rsid w:val="006B3CF3"/>
    <w:rsid w:val="006B43A1"/>
    <w:rsid w:val="006B4939"/>
    <w:rsid w:val="006B7986"/>
    <w:rsid w:val="006C6116"/>
    <w:rsid w:val="006C6F82"/>
    <w:rsid w:val="006D58F3"/>
    <w:rsid w:val="006E6294"/>
    <w:rsid w:val="006F457F"/>
    <w:rsid w:val="006F5FD5"/>
    <w:rsid w:val="006F758C"/>
    <w:rsid w:val="0070025A"/>
    <w:rsid w:val="007011E2"/>
    <w:rsid w:val="00702B2C"/>
    <w:rsid w:val="00702D49"/>
    <w:rsid w:val="007044CB"/>
    <w:rsid w:val="00705286"/>
    <w:rsid w:val="0070668D"/>
    <w:rsid w:val="0070782E"/>
    <w:rsid w:val="00711BC4"/>
    <w:rsid w:val="007177AF"/>
    <w:rsid w:val="00717F60"/>
    <w:rsid w:val="00721B3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900"/>
    <w:rsid w:val="00767114"/>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3066"/>
    <w:rsid w:val="007A439E"/>
    <w:rsid w:val="007A5BD1"/>
    <w:rsid w:val="007A681C"/>
    <w:rsid w:val="007A6A39"/>
    <w:rsid w:val="007A6BF1"/>
    <w:rsid w:val="007A7CFF"/>
    <w:rsid w:val="007B29BE"/>
    <w:rsid w:val="007B489D"/>
    <w:rsid w:val="007C0F1C"/>
    <w:rsid w:val="007C18F1"/>
    <w:rsid w:val="007C46AD"/>
    <w:rsid w:val="007D07A7"/>
    <w:rsid w:val="007D0EA7"/>
    <w:rsid w:val="007D5654"/>
    <w:rsid w:val="007D7C50"/>
    <w:rsid w:val="007E216D"/>
    <w:rsid w:val="007E4290"/>
    <w:rsid w:val="007E756B"/>
    <w:rsid w:val="007E7A99"/>
    <w:rsid w:val="007F3FB7"/>
    <w:rsid w:val="007F7125"/>
    <w:rsid w:val="007F76D6"/>
    <w:rsid w:val="0080108A"/>
    <w:rsid w:val="00801E65"/>
    <w:rsid w:val="00804801"/>
    <w:rsid w:val="00813F81"/>
    <w:rsid w:val="00813FE6"/>
    <w:rsid w:val="00815A16"/>
    <w:rsid w:val="00815CA5"/>
    <w:rsid w:val="00815DE0"/>
    <w:rsid w:val="008247F3"/>
    <w:rsid w:val="00832D0A"/>
    <w:rsid w:val="008357B4"/>
    <w:rsid w:val="008371E6"/>
    <w:rsid w:val="00841A6F"/>
    <w:rsid w:val="00845803"/>
    <w:rsid w:val="00847BAA"/>
    <w:rsid w:val="008507F2"/>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3B00"/>
    <w:rsid w:val="00897894"/>
    <w:rsid w:val="008A0DCD"/>
    <w:rsid w:val="008A2F24"/>
    <w:rsid w:val="008A38B3"/>
    <w:rsid w:val="008A61E3"/>
    <w:rsid w:val="008B09A4"/>
    <w:rsid w:val="008B0CEB"/>
    <w:rsid w:val="008B15FF"/>
    <w:rsid w:val="008B28CE"/>
    <w:rsid w:val="008B3329"/>
    <w:rsid w:val="008B3DF0"/>
    <w:rsid w:val="008B5A00"/>
    <w:rsid w:val="008B5C43"/>
    <w:rsid w:val="008C0FB2"/>
    <w:rsid w:val="008C1016"/>
    <w:rsid w:val="008C13BB"/>
    <w:rsid w:val="008C4223"/>
    <w:rsid w:val="008C5B09"/>
    <w:rsid w:val="008C6479"/>
    <w:rsid w:val="008C6979"/>
    <w:rsid w:val="008C7536"/>
    <w:rsid w:val="008D121B"/>
    <w:rsid w:val="008D20D2"/>
    <w:rsid w:val="008D2928"/>
    <w:rsid w:val="008D3021"/>
    <w:rsid w:val="008D54B2"/>
    <w:rsid w:val="008D6280"/>
    <w:rsid w:val="008E6130"/>
    <w:rsid w:val="008E68B6"/>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27A61"/>
    <w:rsid w:val="00930031"/>
    <w:rsid w:val="00932C0A"/>
    <w:rsid w:val="00936252"/>
    <w:rsid w:val="00936337"/>
    <w:rsid w:val="00940200"/>
    <w:rsid w:val="009411D6"/>
    <w:rsid w:val="00945E91"/>
    <w:rsid w:val="009469A6"/>
    <w:rsid w:val="0094713A"/>
    <w:rsid w:val="00952932"/>
    <w:rsid w:val="00953802"/>
    <w:rsid w:val="0096011B"/>
    <w:rsid w:val="00960C20"/>
    <w:rsid w:val="00962A7A"/>
    <w:rsid w:val="00963295"/>
    <w:rsid w:val="00963DF2"/>
    <w:rsid w:val="00965713"/>
    <w:rsid w:val="00965F6F"/>
    <w:rsid w:val="00971C9F"/>
    <w:rsid w:val="00972AAA"/>
    <w:rsid w:val="00975C64"/>
    <w:rsid w:val="00980562"/>
    <w:rsid w:val="0098170A"/>
    <w:rsid w:val="009820FB"/>
    <w:rsid w:val="00983F8A"/>
    <w:rsid w:val="009843DB"/>
    <w:rsid w:val="0098480C"/>
    <w:rsid w:val="0098672B"/>
    <w:rsid w:val="0099066F"/>
    <w:rsid w:val="00992089"/>
    <w:rsid w:val="0099213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134C"/>
    <w:rsid w:val="009D4440"/>
    <w:rsid w:val="009D532D"/>
    <w:rsid w:val="009D59A4"/>
    <w:rsid w:val="009D6ACB"/>
    <w:rsid w:val="009D6E76"/>
    <w:rsid w:val="009D7BB1"/>
    <w:rsid w:val="009D7F01"/>
    <w:rsid w:val="009E049A"/>
    <w:rsid w:val="009E24FD"/>
    <w:rsid w:val="009E319E"/>
    <w:rsid w:val="009E3750"/>
    <w:rsid w:val="009E5AF9"/>
    <w:rsid w:val="009E7216"/>
    <w:rsid w:val="009F03AB"/>
    <w:rsid w:val="009F10B1"/>
    <w:rsid w:val="009F2BF9"/>
    <w:rsid w:val="009F3986"/>
    <w:rsid w:val="009F4858"/>
    <w:rsid w:val="009F4DA0"/>
    <w:rsid w:val="009F593B"/>
    <w:rsid w:val="009F7119"/>
    <w:rsid w:val="00A01EBE"/>
    <w:rsid w:val="00A057E4"/>
    <w:rsid w:val="00A07657"/>
    <w:rsid w:val="00A1227A"/>
    <w:rsid w:val="00A13BE5"/>
    <w:rsid w:val="00A13E63"/>
    <w:rsid w:val="00A140F7"/>
    <w:rsid w:val="00A154B7"/>
    <w:rsid w:val="00A15A79"/>
    <w:rsid w:val="00A24CD6"/>
    <w:rsid w:val="00A2572E"/>
    <w:rsid w:val="00A316B7"/>
    <w:rsid w:val="00A33B7C"/>
    <w:rsid w:val="00A36B98"/>
    <w:rsid w:val="00A4059F"/>
    <w:rsid w:val="00A40714"/>
    <w:rsid w:val="00A40BDF"/>
    <w:rsid w:val="00A41B88"/>
    <w:rsid w:val="00A449D4"/>
    <w:rsid w:val="00A44B30"/>
    <w:rsid w:val="00A454C3"/>
    <w:rsid w:val="00A5297C"/>
    <w:rsid w:val="00A5705A"/>
    <w:rsid w:val="00A600E3"/>
    <w:rsid w:val="00A6266B"/>
    <w:rsid w:val="00A639E3"/>
    <w:rsid w:val="00A659FB"/>
    <w:rsid w:val="00A66D84"/>
    <w:rsid w:val="00A72612"/>
    <w:rsid w:val="00A73BFA"/>
    <w:rsid w:val="00A773C9"/>
    <w:rsid w:val="00A77A16"/>
    <w:rsid w:val="00A805FF"/>
    <w:rsid w:val="00A8505C"/>
    <w:rsid w:val="00A857A0"/>
    <w:rsid w:val="00A8626B"/>
    <w:rsid w:val="00A900CC"/>
    <w:rsid w:val="00A90840"/>
    <w:rsid w:val="00A92723"/>
    <w:rsid w:val="00A94355"/>
    <w:rsid w:val="00A95FEE"/>
    <w:rsid w:val="00A96E27"/>
    <w:rsid w:val="00AA02AB"/>
    <w:rsid w:val="00AB2CB8"/>
    <w:rsid w:val="00AB3EF0"/>
    <w:rsid w:val="00AB401A"/>
    <w:rsid w:val="00AB4714"/>
    <w:rsid w:val="00AB54F8"/>
    <w:rsid w:val="00AC1995"/>
    <w:rsid w:val="00AC2737"/>
    <w:rsid w:val="00AC681D"/>
    <w:rsid w:val="00AC6F87"/>
    <w:rsid w:val="00AD3EBC"/>
    <w:rsid w:val="00AD45AF"/>
    <w:rsid w:val="00AD4A9B"/>
    <w:rsid w:val="00AD4F60"/>
    <w:rsid w:val="00AD54CE"/>
    <w:rsid w:val="00AD553C"/>
    <w:rsid w:val="00AD7AB8"/>
    <w:rsid w:val="00AE0F91"/>
    <w:rsid w:val="00AE107C"/>
    <w:rsid w:val="00AE1136"/>
    <w:rsid w:val="00AE54F9"/>
    <w:rsid w:val="00AE556B"/>
    <w:rsid w:val="00AE6158"/>
    <w:rsid w:val="00AE6F20"/>
    <w:rsid w:val="00AF70A9"/>
    <w:rsid w:val="00B012FE"/>
    <w:rsid w:val="00B016D1"/>
    <w:rsid w:val="00B01A77"/>
    <w:rsid w:val="00B033E2"/>
    <w:rsid w:val="00B068E7"/>
    <w:rsid w:val="00B07E88"/>
    <w:rsid w:val="00B12653"/>
    <w:rsid w:val="00B20653"/>
    <w:rsid w:val="00B21EC0"/>
    <w:rsid w:val="00B22B2F"/>
    <w:rsid w:val="00B22D90"/>
    <w:rsid w:val="00B24E19"/>
    <w:rsid w:val="00B26A26"/>
    <w:rsid w:val="00B27CCD"/>
    <w:rsid w:val="00B305E2"/>
    <w:rsid w:val="00B32859"/>
    <w:rsid w:val="00B35546"/>
    <w:rsid w:val="00B37046"/>
    <w:rsid w:val="00B42DA0"/>
    <w:rsid w:val="00B47890"/>
    <w:rsid w:val="00B51A18"/>
    <w:rsid w:val="00B5307E"/>
    <w:rsid w:val="00B5344A"/>
    <w:rsid w:val="00B56312"/>
    <w:rsid w:val="00B618BA"/>
    <w:rsid w:val="00B659D2"/>
    <w:rsid w:val="00B70C6D"/>
    <w:rsid w:val="00B71B9D"/>
    <w:rsid w:val="00B72AA3"/>
    <w:rsid w:val="00B72D75"/>
    <w:rsid w:val="00B74295"/>
    <w:rsid w:val="00B76768"/>
    <w:rsid w:val="00B77021"/>
    <w:rsid w:val="00B8118F"/>
    <w:rsid w:val="00B82952"/>
    <w:rsid w:val="00B83510"/>
    <w:rsid w:val="00B91F40"/>
    <w:rsid w:val="00B924FC"/>
    <w:rsid w:val="00B93617"/>
    <w:rsid w:val="00BA1AEC"/>
    <w:rsid w:val="00BA41D1"/>
    <w:rsid w:val="00BA5DEA"/>
    <w:rsid w:val="00BA7D87"/>
    <w:rsid w:val="00BB0961"/>
    <w:rsid w:val="00BB6F06"/>
    <w:rsid w:val="00BB7BC0"/>
    <w:rsid w:val="00BB7F61"/>
    <w:rsid w:val="00BC0CFD"/>
    <w:rsid w:val="00BC11B7"/>
    <w:rsid w:val="00BC2E05"/>
    <w:rsid w:val="00BC3DAC"/>
    <w:rsid w:val="00BC4601"/>
    <w:rsid w:val="00BC6141"/>
    <w:rsid w:val="00BC7D2D"/>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742"/>
    <w:rsid w:val="00BE6AD1"/>
    <w:rsid w:val="00BE7342"/>
    <w:rsid w:val="00BE7D79"/>
    <w:rsid w:val="00BF0EA6"/>
    <w:rsid w:val="00BF2B91"/>
    <w:rsid w:val="00BF4CA0"/>
    <w:rsid w:val="00BF60B6"/>
    <w:rsid w:val="00BF7F63"/>
    <w:rsid w:val="00C00B95"/>
    <w:rsid w:val="00C04FF9"/>
    <w:rsid w:val="00C05396"/>
    <w:rsid w:val="00C05EF6"/>
    <w:rsid w:val="00C12145"/>
    <w:rsid w:val="00C12456"/>
    <w:rsid w:val="00C12B9A"/>
    <w:rsid w:val="00C12FA4"/>
    <w:rsid w:val="00C13426"/>
    <w:rsid w:val="00C21FA7"/>
    <w:rsid w:val="00C22199"/>
    <w:rsid w:val="00C236C0"/>
    <w:rsid w:val="00C24296"/>
    <w:rsid w:val="00C2544E"/>
    <w:rsid w:val="00C30AF4"/>
    <w:rsid w:val="00C33106"/>
    <w:rsid w:val="00C3704B"/>
    <w:rsid w:val="00C41228"/>
    <w:rsid w:val="00C421E1"/>
    <w:rsid w:val="00C47845"/>
    <w:rsid w:val="00C521DF"/>
    <w:rsid w:val="00C55B59"/>
    <w:rsid w:val="00C57595"/>
    <w:rsid w:val="00C606DE"/>
    <w:rsid w:val="00C6609A"/>
    <w:rsid w:val="00C67781"/>
    <w:rsid w:val="00C70F61"/>
    <w:rsid w:val="00C718E2"/>
    <w:rsid w:val="00C7337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2B77"/>
    <w:rsid w:val="00CA64E5"/>
    <w:rsid w:val="00CA7861"/>
    <w:rsid w:val="00CB3964"/>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5F72"/>
    <w:rsid w:val="00CF6A0E"/>
    <w:rsid w:val="00CF7FAD"/>
    <w:rsid w:val="00D00D5E"/>
    <w:rsid w:val="00D0215E"/>
    <w:rsid w:val="00D05065"/>
    <w:rsid w:val="00D139C3"/>
    <w:rsid w:val="00D168A4"/>
    <w:rsid w:val="00D20928"/>
    <w:rsid w:val="00D2154A"/>
    <w:rsid w:val="00D24034"/>
    <w:rsid w:val="00D273DE"/>
    <w:rsid w:val="00D275BB"/>
    <w:rsid w:val="00D34C63"/>
    <w:rsid w:val="00D35073"/>
    <w:rsid w:val="00D35266"/>
    <w:rsid w:val="00D36977"/>
    <w:rsid w:val="00D36B11"/>
    <w:rsid w:val="00D421AA"/>
    <w:rsid w:val="00D50E8D"/>
    <w:rsid w:val="00D51A0B"/>
    <w:rsid w:val="00D52133"/>
    <w:rsid w:val="00D536DC"/>
    <w:rsid w:val="00D54543"/>
    <w:rsid w:val="00D5461D"/>
    <w:rsid w:val="00D560EA"/>
    <w:rsid w:val="00D562AE"/>
    <w:rsid w:val="00D56F8C"/>
    <w:rsid w:val="00D57D88"/>
    <w:rsid w:val="00D60982"/>
    <w:rsid w:val="00D63966"/>
    <w:rsid w:val="00D642DF"/>
    <w:rsid w:val="00D663E3"/>
    <w:rsid w:val="00D7177C"/>
    <w:rsid w:val="00D71BB9"/>
    <w:rsid w:val="00D71E6D"/>
    <w:rsid w:val="00D75CA2"/>
    <w:rsid w:val="00D77DCB"/>
    <w:rsid w:val="00D80639"/>
    <w:rsid w:val="00D80D09"/>
    <w:rsid w:val="00D82D37"/>
    <w:rsid w:val="00D84AC7"/>
    <w:rsid w:val="00D87E17"/>
    <w:rsid w:val="00D90031"/>
    <w:rsid w:val="00D904EF"/>
    <w:rsid w:val="00D92448"/>
    <w:rsid w:val="00DA1BA0"/>
    <w:rsid w:val="00DA4ADE"/>
    <w:rsid w:val="00DA5A22"/>
    <w:rsid w:val="00DA5FAE"/>
    <w:rsid w:val="00DB109A"/>
    <w:rsid w:val="00DB1BF4"/>
    <w:rsid w:val="00DB28C8"/>
    <w:rsid w:val="00DB3F27"/>
    <w:rsid w:val="00DB4CA4"/>
    <w:rsid w:val="00DC0DB5"/>
    <w:rsid w:val="00DC1336"/>
    <w:rsid w:val="00DC141A"/>
    <w:rsid w:val="00DC15DC"/>
    <w:rsid w:val="00DC2470"/>
    <w:rsid w:val="00DC552A"/>
    <w:rsid w:val="00DC6125"/>
    <w:rsid w:val="00DC7643"/>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13E9"/>
    <w:rsid w:val="00E328F2"/>
    <w:rsid w:val="00E335C6"/>
    <w:rsid w:val="00E33F4F"/>
    <w:rsid w:val="00E33FCD"/>
    <w:rsid w:val="00E35404"/>
    <w:rsid w:val="00E35BB7"/>
    <w:rsid w:val="00E35E44"/>
    <w:rsid w:val="00E41AF0"/>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2EFF"/>
    <w:rsid w:val="00EB5268"/>
    <w:rsid w:val="00EB627A"/>
    <w:rsid w:val="00EB7A17"/>
    <w:rsid w:val="00EC1043"/>
    <w:rsid w:val="00EC15B0"/>
    <w:rsid w:val="00EC2E49"/>
    <w:rsid w:val="00EC73BD"/>
    <w:rsid w:val="00EC79CD"/>
    <w:rsid w:val="00ED01BF"/>
    <w:rsid w:val="00ED30BB"/>
    <w:rsid w:val="00ED5414"/>
    <w:rsid w:val="00ED5C7C"/>
    <w:rsid w:val="00ED6E97"/>
    <w:rsid w:val="00EE0539"/>
    <w:rsid w:val="00EE2EFB"/>
    <w:rsid w:val="00EF05C8"/>
    <w:rsid w:val="00EF1023"/>
    <w:rsid w:val="00EF1559"/>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2D9E"/>
    <w:rsid w:val="00F4488D"/>
    <w:rsid w:val="00F44B29"/>
    <w:rsid w:val="00F463E8"/>
    <w:rsid w:val="00F50823"/>
    <w:rsid w:val="00F5198B"/>
    <w:rsid w:val="00F53E29"/>
    <w:rsid w:val="00F542D3"/>
    <w:rsid w:val="00F62C5C"/>
    <w:rsid w:val="00F76429"/>
    <w:rsid w:val="00F76D8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2B84"/>
    <w:rsid w:val="00FB34FA"/>
    <w:rsid w:val="00FB55B8"/>
    <w:rsid w:val="00FB666F"/>
    <w:rsid w:val="00FB7116"/>
    <w:rsid w:val="00FB7C04"/>
    <w:rsid w:val="00FC1D5F"/>
    <w:rsid w:val="00FC4B1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1C36D7"/>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1C36D7"/>
  </w:style>
  <w:style w:type="character" w:styleId="afffffff9">
    <w:name w:val="endnote reference"/>
    <w:basedOn w:val="a3"/>
    <w:uiPriority w:val="99"/>
    <w:rsid w:val="001C36D7"/>
    <w:rPr>
      <w:rFonts w:cs="Times New Roman"/>
      <w:vertAlign w:val="superscript"/>
    </w:rPr>
  </w:style>
  <w:style w:type="paragraph" w:customStyle="1" w:styleId="1ff4">
    <w:name w:val="Текст сноски1"/>
    <w:basedOn w:val="a2"/>
    <w:next w:val="afff0"/>
    <w:uiPriority w:val="99"/>
    <w:semiHidden/>
    <w:unhideWhenUsed/>
    <w:rsid w:val="002E5FEB"/>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689063508">
      <w:bodyDiv w:val="1"/>
      <w:marLeft w:val="30"/>
      <w:marRight w:val="30"/>
      <w:marTop w:val="0"/>
      <w:marBottom w:val="0"/>
      <w:divBdr>
        <w:top w:val="none" w:sz="0" w:space="0" w:color="auto"/>
        <w:left w:val="none" w:sz="0" w:space="0" w:color="auto"/>
        <w:bottom w:val="none" w:sz="0" w:space="0" w:color="auto"/>
        <w:right w:val="none" w:sz="0" w:space="0" w:color="auto"/>
      </w:divBdr>
      <w:divsChild>
        <w:div w:id="1891501099">
          <w:marLeft w:val="0"/>
          <w:marRight w:val="0"/>
          <w:marTop w:val="0"/>
          <w:marBottom w:val="0"/>
          <w:divBdr>
            <w:top w:val="none" w:sz="0" w:space="0" w:color="auto"/>
            <w:left w:val="none" w:sz="0" w:space="0" w:color="auto"/>
            <w:bottom w:val="none" w:sz="0" w:space="0" w:color="auto"/>
            <w:right w:val="none" w:sz="0" w:space="0" w:color="auto"/>
          </w:divBdr>
          <w:divsChild>
            <w:div w:id="1797016861">
              <w:marLeft w:val="0"/>
              <w:marRight w:val="0"/>
              <w:marTop w:val="0"/>
              <w:marBottom w:val="0"/>
              <w:divBdr>
                <w:top w:val="none" w:sz="0" w:space="0" w:color="auto"/>
                <w:left w:val="none" w:sz="0" w:space="0" w:color="auto"/>
                <w:bottom w:val="none" w:sz="0" w:space="0" w:color="auto"/>
                <w:right w:val="none" w:sz="0" w:space="0" w:color="auto"/>
              </w:divBdr>
              <w:divsChild>
                <w:div w:id="1055664380">
                  <w:marLeft w:val="180"/>
                  <w:marRight w:val="0"/>
                  <w:marTop w:val="0"/>
                  <w:marBottom w:val="0"/>
                  <w:divBdr>
                    <w:top w:val="none" w:sz="0" w:space="0" w:color="auto"/>
                    <w:left w:val="none" w:sz="0" w:space="0" w:color="auto"/>
                    <w:bottom w:val="none" w:sz="0" w:space="0" w:color="auto"/>
                    <w:right w:val="none" w:sz="0" w:space="0" w:color="auto"/>
                  </w:divBdr>
                  <w:divsChild>
                    <w:div w:id="96366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8.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consultantplus://offline/ref=86C855FF9931DA9E8282C60C4DADA77D6D37F30BC92667668DFC4D0EA1y5xAN" TargetMode="External"/><Relationship Id="rId47" Type="http://schemas.openxmlformats.org/officeDocument/2006/relationships/hyperlink" Target="consultantplus://offline/ref=B7E04B8F5BC345C22463EADCAE81D93CF0C11310A0643D58FEE589F49Ff2C9L" TargetMode="External"/><Relationship Id="rId50" Type="http://schemas.openxmlformats.org/officeDocument/2006/relationships/header" Target="header11.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yperlink" Target="mailto:doverie@mrsk-1.ru" TargetMode="External"/><Relationship Id="rId46"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consultantplus://offline/ref=86C855FF9931DA9E8282C60C4DADA77D6E3EFB01C62B67668DFC4D0EA1y5xA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yperlink" Target="http://www.rosseti.ru/about/contacts/opinion/" TargetMode="External"/><Relationship Id="rId40" Type="http://schemas.openxmlformats.org/officeDocument/2006/relationships/hyperlink" Target="consultantplus://offline/ref=86C855FF9931DA9E8282C60C4DADA77D6E3FF20BC62667668DFC4D0EA1y5xA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Lazareva.TV@mrsk-1.ru" TargetMode="External"/><Relationship Id="rId49" Type="http://schemas.openxmlformats.org/officeDocument/2006/relationships/header" Target="header10.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header" Target="head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yperlink" Target="consultantplus://offline/ref=86C855FF9931DA9E8282C60C4DADA77D6E3EF501C72B67668DFC4D0EA1y5xAN" TargetMode="External"/><Relationship Id="rId48" Type="http://schemas.openxmlformats.org/officeDocument/2006/relationships/hyperlink" Target="consultantplus://offline/ref=B7E04B8F5BC345C22463EADCAE81D93CF4CA1215A36F6052F6BC85F6f9C8L" TargetMode="External"/><Relationship Id="rId8" Type="http://schemas.openxmlformats.org/officeDocument/2006/relationships/endnotes" Target="endnotes.xml"/><Relationship Id="rId51" Type="http://schemas.openxmlformats.org/officeDocument/2006/relationships/footer" Target="footer9.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9AEA7-C247-4089-94CF-ABC6DACA6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92</Pages>
  <Words>29957</Words>
  <Characters>170760</Characters>
  <Application>Microsoft Office Word</Application>
  <DocSecurity>0</DocSecurity>
  <Lines>1423</Lines>
  <Paragraphs>400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200317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133</cp:revision>
  <cp:lastPrinted>2015-12-29T14:27:00Z</cp:lastPrinted>
  <dcterms:created xsi:type="dcterms:W3CDTF">2016-01-15T08:52:00Z</dcterms:created>
  <dcterms:modified xsi:type="dcterms:W3CDTF">2018-08-09T13:49:00Z</dcterms:modified>
</cp:coreProperties>
</file>